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05409" w14:textId="3D3D8D43" w:rsidR="003948A8" w:rsidRDefault="0036178C" w:rsidP="005535D0">
      <w:pPr>
        <w:tabs>
          <w:tab w:val="left" w:pos="8640"/>
        </w:tabs>
        <w:rPr>
          <w:b/>
          <w:sz w:val="20"/>
          <w:szCs w:val="20"/>
          <w:lang w:eastAsia="ar-SA"/>
        </w:rPr>
      </w:pPr>
      <w:r w:rsidRPr="00DF52A4">
        <w:rPr>
          <w:b/>
          <w:sz w:val="20"/>
          <w:szCs w:val="20"/>
          <w:lang w:eastAsia="ar-SA"/>
        </w:rPr>
        <w:t xml:space="preserve">                                                                                             </w:t>
      </w:r>
      <w:r w:rsidR="00D07DDD" w:rsidRPr="00DF52A4">
        <w:rPr>
          <w:b/>
          <w:sz w:val="20"/>
          <w:szCs w:val="20"/>
          <w:lang w:eastAsia="ar-SA"/>
        </w:rPr>
        <w:t xml:space="preserve">                                                                </w:t>
      </w:r>
    </w:p>
    <w:p w14:paraId="155177F9" w14:textId="5500B8BC" w:rsidR="0069642A" w:rsidRPr="00DF52A4" w:rsidRDefault="00D07DDD" w:rsidP="00C7767B">
      <w:pPr>
        <w:jc w:val="right"/>
        <w:rPr>
          <w:b/>
          <w:sz w:val="20"/>
          <w:szCs w:val="20"/>
          <w:lang w:eastAsia="ar-SA"/>
        </w:rPr>
      </w:pPr>
      <w:r w:rsidRPr="00DF52A4">
        <w:rPr>
          <w:b/>
          <w:sz w:val="20"/>
          <w:szCs w:val="20"/>
          <w:lang w:eastAsia="ar-SA"/>
        </w:rPr>
        <w:t xml:space="preserve">        </w:t>
      </w:r>
      <w:r w:rsidR="00D90E68" w:rsidRPr="00DF52A4">
        <w:rPr>
          <w:b/>
          <w:sz w:val="20"/>
          <w:szCs w:val="20"/>
          <w:lang w:eastAsia="ar-SA"/>
        </w:rPr>
        <w:t>«УТВЕРЖДАЮ»</w:t>
      </w:r>
    </w:p>
    <w:p w14:paraId="71744A05" w14:textId="7C9A02F2" w:rsidR="00F67742" w:rsidRPr="00DF52A4" w:rsidRDefault="00B968B0" w:rsidP="0047476E">
      <w:pPr>
        <w:ind w:firstLine="5245"/>
        <w:jc w:val="right"/>
        <w:rPr>
          <w:sz w:val="20"/>
          <w:szCs w:val="20"/>
          <w:lang w:eastAsia="ar-SA"/>
        </w:rPr>
      </w:pPr>
      <w:r>
        <w:rPr>
          <w:sz w:val="20"/>
          <w:szCs w:val="20"/>
          <w:lang w:eastAsia="ar-SA"/>
        </w:rPr>
        <w:t>П</w:t>
      </w:r>
      <w:r w:rsidR="00FD2085" w:rsidRPr="00DF52A4">
        <w:rPr>
          <w:sz w:val="20"/>
          <w:szCs w:val="20"/>
          <w:lang w:eastAsia="ar-SA"/>
        </w:rPr>
        <w:t>редседател</w:t>
      </w:r>
      <w:r>
        <w:rPr>
          <w:sz w:val="20"/>
          <w:szCs w:val="20"/>
          <w:lang w:eastAsia="ar-SA"/>
        </w:rPr>
        <w:t>ь</w:t>
      </w:r>
      <w:r w:rsidR="00FD2085" w:rsidRPr="00DF52A4">
        <w:rPr>
          <w:sz w:val="20"/>
          <w:szCs w:val="20"/>
          <w:lang w:eastAsia="ar-SA"/>
        </w:rPr>
        <w:t xml:space="preserve"> К</w:t>
      </w:r>
      <w:r w:rsidR="00CD344A" w:rsidRPr="00DF52A4">
        <w:rPr>
          <w:sz w:val="20"/>
          <w:szCs w:val="20"/>
          <w:lang w:eastAsia="ar-SA"/>
        </w:rPr>
        <w:t>омиссии по закупкам</w:t>
      </w:r>
    </w:p>
    <w:p w14:paraId="1548955C" w14:textId="77777777" w:rsidR="00D90E68" w:rsidRPr="00DF52A4" w:rsidRDefault="00D90E68" w:rsidP="0047476E">
      <w:pPr>
        <w:suppressAutoHyphens/>
        <w:ind w:firstLine="5245"/>
        <w:jc w:val="right"/>
        <w:rPr>
          <w:sz w:val="20"/>
          <w:szCs w:val="20"/>
          <w:lang w:eastAsia="ar-SA"/>
        </w:rPr>
      </w:pPr>
      <w:r w:rsidRPr="00DF52A4">
        <w:rPr>
          <w:sz w:val="20"/>
          <w:szCs w:val="20"/>
          <w:lang w:eastAsia="ar-SA"/>
        </w:rPr>
        <w:t>АО «ЛЕНМОРНИИПРОЕКТ»</w:t>
      </w:r>
    </w:p>
    <w:p w14:paraId="1C96A17F" w14:textId="77777777" w:rsidR="0069642A" w:rsidRPr="00DF52A4" w:rsidRDefault="0069642A" w:rsidP="0047476E">
      <w:pPr>
        <w:suppressAutoHyphens/>
        <w:ind w:firstLine="5245"/>
        <w:jc w:val="right"/>
        <w:rPr>
          <w:sz w:val="20"/>
          <w:szCs w:val="20"/>
          <w:lang w:eastAsia="ar-SA"/>
        </w:rPr>
      </w:pPr>
    </w:p>
    <w:p w14:paraId="59BE4C05" w14:textId="5FD57AA7" w:rsidR="00D90E68"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r w:rsidR="00FC5249" w:rsidRPr="00DF52A4">
        <w:rPr>
          <w:sz w:val="20"/>
          <w:szCs w:val="20"/>
          <w:lang w:eastAsia="ar-SA"/>
        </w:rPr>
        <w:t>_________________</w:t>
      </w:r>
      <w:r w:rsidR="00BE68AE">
        <w:rPr>
          <w:sz w:val="20"/>
          <w:szCs w:val="20"/>
          <w:lang w:eastAsia="ar-SA"/>
        </w:rPr>
        <w:t xml:space="preserve"> </w:t>
      </w:r>
      <w:r w:rsidR="00B968B0">
        <w:rPr>
          <w:sz w:val="20"/>
          <w:szCs w:val="20"/>
          <w:lang w:eastAsia="ar-SA"/>
        </w:rPr>
        <w:t>С</w:t>
      </w:r>
      <w:r w:rsidR="00CA4D4D" w:rsidRPr="00DF52A4">
        <w:rPr>
          <w:sz w:val="20"/>
          <w:szCs w:val="20"/>
          <w:lang w:eastAsia="ar-SA"/>
        </w:rPr>
        <w:t>.А.</w:t>
      </w:r>
      <w:r w:rsidR="00B968B0">
        <w:rPr>
          <w:sz w:val="20"/>
          <w:szCs w:val="20"/>
          <w:lang w:eastAsia="ar-SA"/>
        </w:rPr>
        <w:t xml:space="preserve"> Островский</w:t>
      </w:r>
    </w:p>
    <w:p w14:paraId="74772F35" w14:textId="77777777" w:rsidR="0069642A"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p>
    <w:p w14:paraId="1B5B0AD4" w14:textId="02016EA5" w:rsidR="00D90E68" w:rsidRPr="00DF52A4" w:rsidRDefault="000637EE" w:rsidP="0047476E">
      <w:pPr>
        <w:tabs>
          <w:tab w:val="left" w:pos="7480"/>
        </w:tabs>
        <w:suppressAutoHyphens/>
        <w:ind w:left="5664" w:hanging="419"/>
        <w:jc w:val="right"/>
        <w:rPr>
          <w:sz w:val="20"/>
          <w:szCs w:val="20"/>
          <w:lang w:eastAsia="ar-SA"/>
        </w:rPr>
      </w:pPr>
      <w:r w:rsidRPr="009D372C">
        <w:rPr>
          <w:sz w:val="20"/>
          <w:szCs w:val="20"/>
          <w:lang w:eastAsia="ar-SA"/>
        </w:rPr>
        <w:t>«</w:t>
      </w:r>
      <w:r w:rsidR="00CF4DB3">
        <w:rPr>
          <w:sz w:val="20"/>
          <w:szCs w:val="20"/>
          <w:lang w:eastAsia="ar-SA"/>
        </w:rPr>
        <w:t>16</w:t>
      </w:r>
      <w:r w:rsidR="00D90E68" w:rsidRPr="009D372C">
        <w:rPr>
          <w:sz w:val="20"/>
          <w:szCs w:val="20"/>
          <w:lang w:eastAsia="ar-SA"/>
        </w:rPr>
        <w:t>»</w:t>
      </w:r>
      <w:r w:rsidR="00FA2C3F" w:rsidRPr="009D372C">
        <w:rPr>
          <w:sz w:val="20"/>
          <w:szCs w:val="20"/>
          <w:lang w:eastAsia="ar-SA"/>
        </w:rPr>
        <w:t xml:space="preserve"> </w:t>
      </w:r>
      <w:r w:rsidR="00CF4DB3">
        <w:rPr>
          <w:sz w:val="20"/>
          <w:szCs w:val="20"/>
          <w:lang w:eastAsia="ar-SA"/>
        </w:rPr>
        <w:t>сентября</w:t>
      </w:r>
      <w:r w:rsidR="00480C35" w:rsidRPr="009D372C">
        <w:rPr>
          <w:sz w:val="20"/>
          <w:szCs w:val="20"/>
          <w:lang w:eastAsia="ar-SA"/>
        </w:rPr>
        <w:t xml:space="preserve"> </w:t>
      </w:r>
      <w:r w:rsidR="00FA2C3F" w:rsidRPr="009D372C">
        <w:rPr>
          <w:sz w:val="20"/>
          <w:szCs w:val="20"/>
          <w:lang w:eastAsia="ar-SA"/>
        </w:rPr>
        <w:t>20</w:t>
      </w:r>
      <w:r w:rsidR="006C1B93" w:rsidRPr="009D372C">
        <w:rPr>
          <w:sz w:val="20"/>
          <w:szCs w:val="20"/>
          <w:lang w:eastAsia="ar-SA"/>
        </w:rPr>
        <w:t>22</w:t>
      </w:r>
      <w:r w:rsidR="00D90E68" w:rsidRPr="009D372C">
        <w:rPr>
          <w:sz w:val="20"/>
          <w:szCs w:val="20"/>
          <w:lang w:eastAsia="ar-SA"/>
        </w:rPr>
        <w:t xml:space="preserve"> г.</w:t>
      </w:r>
    </w:p>
    <w:p w14:paraId="0EBB2330" w14:textId="77777777" w:rsidR="00D90E68" w:rsidRPr="00DF52A4" w:rsidRDefault="00D90E68" w:rsidP="00331484">
      <w:pPr>
        <w:tabs>
          <w:tab w:val="left" w:pos="1560"/>
        </w:tabs>
        <w:suppressAutoHyphens/>
        <w:ind w:left="3402" w:firstLine="5529"/>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t xml:space="preserve">                        </w:t>
      </w:r>
    </w:p>
    <w:p w14:paraId="3C419672" w14:textId="77777777" w:rsidR="00D90E68" w:rsidRPr="00DF52A4" w:rsidRDefault="00D90E68" w:rsidP="00331484">
      <w:pPr>
        <w:suppressAutoHyphens/>
        <w:jc w:val="center"/>
        <w:rPr>
          <w:sz w:val="20"/>
          <w:szCs w:val="20"/>
          <w:lang w:eastAsia="ar-SA"/>
        </w:rPr>
      </w:pPr>
    </w:p>
    <w:p w14:paraId="3B355B1F" w14:textId="77777777" w:rsidR="00D90E68" w:rsidRPr="00DF52A4" w:rsidRDefault="00D90E68" w:rsidP="00331484">
      <w:pPr>
        <w:suppressAutoHyphens/>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p>
    <w:p w14:paraId="08F58796" w14:textId="77777777" w:rsidR="00D90E68" w:rsidRPr="00DF52A4" w:rsidRDefault="00D90E68" w:rsidP="00331484">
      <w:pPr>
        <w:suppressAutoHyphens/>
        <w:jc w:val="center"/>
        <w:rPr>
          <w:b/>
          <w:sz w:val="20"/>
          <w:szCs w:val="20"/>
          <w:lang w:eastAsia="ar-SA"/>
        </w:rPr>
      </w:pPr>
    </w:p>
    <w:p w14:paraId="4E5F385E" w14:textId="77777777" w:rsidR="00D90E68" w:rsidRPr="00DF52A4" w:rsidRDefault="00D90E68" w:rsidP="00331484">
      <w:pPr>
        <w:suppressAutoHyphens/>
        <w:jc w:val="center"/>
        <w:rPr>
          <w:b/>
          <w:sz w:val="20"/>
          <w:szCs w:val="20"/>
          <w:lang w:eastAsia="ar-SA"/>
        </w:rPr>
      </w:pPr>
    </w:p>
    <w:p w14:paraId="360254CD" w14:textId="77777777" w:rsidR="00D90E68" w:rsidRPr="00DF52A4" w:rsidRDefault="00D90E68" w:rsidP="00331484">
      <w:pPr>
        <w:suppressAutoHyphens/>
        <w:jc w:val="center"/>
        <w:rPr>
          <w:b/>
          <w:sz w:val="20"/>
          <w:szCs w:val="20"/>
          <w:lang w:eastAsia="ar-SA"/>
        </w:rPr>
      </w:pPr>
      <w:r w:rsidRPr="00DF52A4">
        <w:rPr>
          <w:b/>
          <w:sz w:val="20"/>
          <w:szCs w:val="20"/>
          <w:lang w:eastAsia="ar-SA"/>
        </w:rPr>
        <w:t xml:space="preserve">ДОКУМЕНТАЦИЯ </w:t>
      </w:r>
    </w:p>
    <w:p w14:paraId="127C1078" w14:textId="77777777" w:rsidR="00D90E68" w:rsidRPr="00DF52A4" w:rsidRDefault="00D90E68" w:rsidP="00331484">
      <w:pPr>
        <w:suppressAutoHyphens/>
        <w:jc w:val="center"/>
        <w:rPr>
          <w:b/>
          <w:sz w:val="20"/>
          <w:szCs w:val="20"/>
          <w:lang w:eastAsia="ar-SA"/>
        </w:rPr>
      </w:pPr>
    </w:p>
    <w:p w14:paraId="3C9096D3" w14:textId="77777777" w:rsidR="00725BFD" w:rsidRPr="006469D2" w:rsidRDefault="00D90E68" w:rsidP="006469D2">
      <w:pPr>
        <w:suppressAutoHyphens/>
        <w:spacing w:line="276" w:lineRule="auto"/>
        <w:jc w:val="center"/>
        <w:rPr>
          <w:sz w:val="20"/>
          <w:szCs w:val="20"/>
          <w:lang w:eastAsia="ar-SA"/>
        </w:rPr>
      </w:pPr>
      <w:r w:rsidRPr="00DF52A4">
        <w:rPr>
          <w:sz w:val="20"/>
          <w:szCs w:val="20"/>
          <w:lang w:eastAsia="ar-SA"/>
        </w:rPr>
        <w:t>Открытый запрос предложений по выбору организации на право заключения до</w:t>
      </w:r>
      <w:r w:rsidR="00101321">
        <w:rPr>
          <w:sz w:val="20"/>
          <w:szCs w:val="20"/>
          <w:lang w:eastAsia="ar-SA"/>
        </w:rPr>
        <w:t>говора на</w:t>
      </w:r>
      <w:r w:rsidR="0029341A" w:rsidRPr="00DF52A4">
        <w:rPr>
          <w:sz w:val="20"/>
          <w:szCs w:val="20"/>
          <w:lang w:eastAsia="ar-SA"/>
        </w:rPr>
        <w:t xml:space="preserve"> </w:t>
      </w:r>
      <w:r w:rsidR="003A7821" w:rsidRPr="00DF52A4">
        <w:rPr>
          <w:sz w:val="20"/>
          <w:szCs w:val="20"/>
          <w:lang w:eastAsia="ar-SA"/>
        </w:rPr>
        <w:t>предмет</w:t>
      </w:r>
      <w:r w:rsidR="0029341A" w:rsidRPr="00DF52A4">
        <w:rPr>
          <w:sz w:val="20"/>
          <w:szCs w:val="20"/>
          <w:lang w:eastAsia="ar-SA"/>
        </w:rPr>
        <w:t>:</w:t>
      </w:r>
    </w:p>
    <w:p w14:paraId="117A2257" w14:textId="267A1BA1" w:rsidR="000314F7" w:rsidRPr="000314F7" w:rsidRDefault="000314F7" w:rsidP="000314F7">
      <w:pPr>
        <w:suppressAutoHyphens/>
        <w:ind w:right="141"/>
        <w:jc w:val="center"/>
        <w:rPr>
          <w:b/>
          <w:i/>
          <w:sz w:val="20"/>
          <w:szCs w:val="20"/>
        </w:rPr>
      </w:pPr>
      <w:r w:rsidRPr="000314F7">
        <w:rPr>
          <w:b/>
          <w:i/>
          <w:sz w:val="20"/>
          <w:szCs w:val="20"/>
        </w:rPr>
        <w:t>«Выполнение работ по разработке технологических решений в рамках корректировки проектной и разработк</w:t>
      </w:r>
      <w:r w:rsidR="00AD045B">
        <w:rPr>
          <w:b/>
          <w:i/>
          <w:sz w:val="20"/>
          <w:szCs w:val="20"/>
        </w:rPr>
        <w:t>и</w:t>
      </w:r>
      <w:r w:rsidRPr="000314F7">
        <w:rPr>
          <w:b/>
          <w:i/>
          <w:sz w:val="20"/>
          <w:szCs w:val="20"/>
        </w:rPr>
        <w:t xml:space="preserve"> рабочей документации на строительство объекта «Находкинский завод минеральных удобрений. Морской терминал»</w:t>
      </w:r>
    </w:p>
    <w:p w14:paraId="234FAA03" w14:textId="77777777" w:rsidR="000760DB" w:rsidRPr="00DF52A4" w:rsidRDefault="000760DB" w:rsidP="00934AFF">
      <w:pPr>
        <w:suppressAutoHyphens/>
        <w:jc w:val="center"/>
        <w:rPr>
          <w:sz w:val="20"/>
          <w:szCs w:val="20"/>
          <w:lang w:eastAsia="ar-SA"/>
        </w:rPr>
      </w:pPr>
    </w:p>
    <w:p w14:paraId="423A01F7" w14:textId="77777777" w:rsidR="000760DB" w:rsidRPr="00DF52A4" w:rsidRDefault="000760DB" w:rsidP="00215F50">
      <w:pPr>
        <w:suppressAutoHyphens/>
        <w:rPr>
          <w:sz w:val="20"/>
          <w:szCs w:val="20"/>
          <w:lang w:eastAsia="ar-SA"/>
        </w:rPr>
      </w:pPr>
    </w:p>
    <w:p w14:paraId="466A4882" w14:textId="77777777" w:rsidR="000760DB" w:rsidRPr="00DF52A4" w:rsidRDefault="000760DB" w:rsidP="00934AFF">
      <w:pPr>
        <w:suppressAutoHyphens/>
        <w:jc w:val="center"/>
        <w:rPr>
          <w:sz w:val="20"/>
          <w:szCs w:val="20"/>
          <w:lang w:eastAsia="ar-SA"/>
        </w:rPr>
      </w:pPr>
    </w:p>
    <w:p w14:paraId="766C6CA7" w14:textId="77777777" w:rsidR="000760DB" w:rsidRPr="00DF52A4" w:rsidRDefault="000760DB" w:rsidP="00934AFF">
      <w:pPr>
        <w:suppressAutoHyphens/>
        <w:jc w:val="center"/>
        <w:rPr>
          <w:sz w:val="20"/>
          <w:szCs w:val="20"/>
          <w:lang w:eastAsia="ar-SA"/>
        </w:rPr>
      </w:pPr>
    </w:p>
    <w:p w14:paraId="3891432C" w14:textId="77777777" w:rsidR="00967C11" w:rsidRPr="00DF52A4" w:rsidRDefault="00967C11" w:rsidP="00934AFF">
      <w:pPr>
        <w:suppressAutoHyphens/>
        <w:jc w:val="center"/>
        <w:rPr>
          <w:sz w:val="20"/>
          <w:szCs w:val="20"/>
          <w:lang w:eastAsia="ar-SA"/>
        </w:rPr>
      </w:pPr>
    </w:p>
    <w:p w14:paraId="37CAB63E" w14:textId="77777777" w:rsidR="00967C11" w:rsidRPr="00DF52A4" w:rsidRDefault="00967C11" w:rsidP="00934AFF">
      <w:pPr>
        <w:suppressAutoHyphens/>
        <w:jc w:val="center"/>
        <w:rPr>
          <w:sz w:val="20"/>
          <w:szCs w:val="20"/>
          <w:lang w:eastAsia="ar-SA"/>
        </w:rPr>
      </w:pPr>
    </w:p>
    <w:p w14:paraId="76BE3865" w14:textId="77777777" w:rsidR="00967C11" w:rsidRPr="00DF52A4" w:rsidRDefault="00967C11" w:rsidP="00934AFF">
      <w:pPr>
        <w:suppressAutoHyphens/>
        <w:jc w:val="center"/>
        <w:rPr>
          <w:sz w:val="20"/>
          <w:szCs w:val="20"/>
          <w:lang w:eastAsia="ar-SA"/>
        </w:rPr>
      </w:pPr>
    </w:p>
    <w:p w14:paraId="7A866CA7" w14:textId="77777777" w:rsidR="00967C11" w:rsidRPr="00DF52A4" w:rsidRDefault="00967C11" w:rsidP="00934AFF">
      <w:pPr>
        <w:suppressAutoHyphens/>
        <w:jc w:val="center"/>
        <w:rPr>
          <w:sz w:val="20"/>
          <w:szCs w:val="20"/>
          <w:lang w:eastAsia="ar-SA"/>
        </w:rPr>
      </w:pPr>
    </w:p>
    <w:p w14:paraId="12034D83" w14:textId="77777777" w:rsidR="00967C11" w:rsidRPr="00DF52A4" w:rsidRDefault="00967C11" w:rsidP="00934AFF">
      <w:pPr>
        <w:suppressAutoHyphens/>
        <w:jc w:val="center"/>
        <w:rPr>
          <w:sz w:val="20"/>
          <w:szCs w:val="20"/>
          <w:lang w:eastAsia="ar-SA"/>
        </w:rPr>
      </w:pPr>
    </w:p>
    <w:p w14:paraId="23C16465" w14:textId="77777777" w:rsidR="00967C11" w:rsidRPr="00DF52A4" w:rsidRDefault="00967C11" w:rsidP="00934AFF">
      <w:pPr>
        <w:suppressAutoHyphens/>
        <w:jc w:val="center"/>
        <w:rPr>
          <w:sz w:val="20"/>
          <w:szCs w:val="20"/>
          <w:lang w:eastAsia="ar-SA"/>
        </w:rPr>
      </w:pPr>
    </w:p>
    <w:p w14:paraId="4D354D4F" w14:textId="77777777" w:rsidR="001779AD" w:rsidRPr="00DF52A4" w:rsidRDefault="001779AD" w:rsidP="00934AFF">
      <w:pPr>
        <w:suppressAutoHyphens/>
        <w:jc w:val="center"/>
        <w:rPr>
          <w:sz w:val="20"/>
          <w:szCs w:val="20"/>
          <w:lang w:eastAsia="ar-SA"/>
        </w:rPr>
      </w:pPr>
    </w:p>
    <w:p w14:paraId="10E3A8A4" w14:textId="77777777" w:rsidR="001779AD" w:rsidRPr="00DF52A4" w:rsidRDefault="001779AD" w:rsidP="00934AFF">
      <w:pPr>
        <w:suppressAutoHyphens/>
        <w:jc w:val="center"/>
        <w:rPr>
          <w:sz w:val="20"/>
          <w:szCs w:val="20"/>
          <w:lang w:eastAsia="ar-SA"/>
        </w:rPr>
      </w:pPr>
    </w:p>
    <w:p w14:paraId="08C9665C" w14:textId="77777777" w:rsidR="001779AD" w:rsidRPr="00DF52A4" w:rsidRDefault="001779AD" w:rsidP="00934AFF">
      <w:pPr>
        <w:suppressAutoHyphens/>
        <w:jc w:val="center"/>
        <w:rPr>
          <w:sz w:val="20"/>
          <w:szCs w:val="20"/>
          <w:lang w:eastAsia="ar-SA"/>
        </w:rPr>
      </w:pPr>
    </w:p>
    <w:p w14:paraId="3168958A" w14:textId="77777777" w:rsidR="001779AD" w:rsidRPr="00DF52A4" w:rsidRDefault="001779AD" w:rsidP="00934AFF">
      <w:pPr>
        <w:suppressAutoHyphens/>
        <w:jc w:val="center"/>
        <w:rPr>
          <w:sz w:val="20"/>
          <w:szCs w:val="20"/>
          <w:lang w:eastAsia="ar-SA"/>
        </w:rPr>
      </w:pPr>
    </w:p>
    <w:p w14:paraId="143D98DE" w14:textId="77777777" w:rsidR="00A42A2C" w:rsidRPr="00DF52A4" w:rsidRDefault="00A42A2C" w:rsidP="00934AFF">
      <w:pPr>
        <w:suppressAutoHyphens/>
        <w:jc w:val="center"/>
        <w:rPr>
          <w:sz w:val="20"/>
          <w:szCs w:val="20"/>
          <w:lang w:eastAsia="ar-SA"/>
        </w:rPr>
      </w:pPr>
    </w:p>
    <w:p w14:paraId="1A1E25F0" w14:textId="77777777" w:rsidR="00A42A2C" w:rsidRPr="00DF52A4" w:rsidRDefault="00A42A2C" w:rsidP="00934AFF">
      <w:pPr>
        <w:suppressAutoHyphens/>
        <w:jc w:val="center"/>
        <w:rPr>
          <w:sz w:val="20"/>
          <w:szCs w:val="20"/>
          <w:lang w:eastAsia="ar-SA"/>
        </w:rPr>
      </w:pPr>
    </w:p>
    <w:p w14:paraId="11A21EE3" w14:textId="77777777" w:rsidR="00A42A2C" w:rsidRPr="00DF52A4" w:rsidRDefault="00A42A2C" w:rsidP="00934AFF">
      <w:pPr>
        <w:suppressAutoHyphens/>
        <w:jc w:val="center"/>
        <w:rPr>
          <w:sz w:val="20"/>
          <w:szCs w:val="20"/>
          <w:lang w:eastAsia="ar-SA"/>
        </w:rPr>
      </w:pPr>
    </w:p>
    <w:p w14:paraId="1387B4DF" w14:textId="77777777" w:rsidR="00A42A2C" w:rsidRPr="00DF52A4" w:rsidRDefault="00A42A2C" w:rsidP="00934AFF">
      <w:pPr>
        <w:suppressAutoHyphens/>
        <w:jc w:val="center"/>
        <w:rPr>
          <w:sz w:val="20"/>
          <w:szCs w:val="20"/>
          <w:lang w:eastAsia="ar-SA"/>
        </w:rPr>
      </w:pPr>
    </w:p>
    <w:p w14:paraId="583290A6" w14:textId="77777777" w:rsidR="00A42A2C" w:rsidRPr="00DF52A4" w:rsidRDefault="00A42A2C" w:rsidP="00934AFF">
      <w:pPr>
        <w:suppressAutoHyphens/>
        <w:jc w:val="center"/>
        <w:rPr>
          <w:sz w:val="20"/>
          <w:szCs w:val="20"/>
          <w:lang w:eastAsia="ar-SA"/>
        </w:rPr>
      </w:pPr>
    </w:p>
    <w:p w14:paraId="26E40EA4" w14:textId="77777777" w:rsidR="00A42A2C" w:rsidRDefault="00A42A2C" w:rsidP="00934AFF">
      <w:pPr>
        <w:suppressAutoHyphens/>
        <w:jc w:val="center"/>
        <w:rPr>
          <w:sz w:val="20"/>
          <w:szCs w:val="20"/>
          <w:lang w:eastAsia="ar-SA"/>
        </w:rPr>
      </w:pPr>
    </w:p>
    <w:p w14:paraId="1612775B" w14:textId="77777777" w:rsidR="006967C4" w:rsidRDefault="006967C4" w:rsidP="00934AFF">
      <w:pPr>
        <w:suppressAutoHyphens/>
        <w:jc w:val="center"/>
        <w:rPr>
          <w:sz w:val="20"/>
          <w:szCs w:val="20"/>
          <w:lang w:eastAsia="ar-SA"/>
        </w:rPr>
      </w:pPr>
    </w:p>
    <w:p w14:paraId="5D79A65D" w14:textId="77777777" w:rsidR="006967C4" w:rsidRDefault="006967C4" w:rsidP="00934AFF">
      <w:pPr>
        <w:suppressAutoHyphens/>
        <w:jc w:val="center"/>
        <w:rPr>
          <w:sz w:val="20"/>
          <w:szCs w:val="20"/>
          <w:lang w:eastAsia="ar-SA"/>
        </w:rPr>
      </w:pPr>
    </w:p>
    <w:p w14:paraId="1EF0227E" w14:textId="77777777" w:rsidR="00A42A2C" w:rsidRPr="00DF52A4" w:rsidRDefault="00A42A2C" w:rsidP="00F152D3">
      <w:pPr>
        <w:suppressAutoHyphens/>
        <w:rPr>
          <w:sz w:val="20"/>
          <w:szCs w:val="20"/>
          <w:lang w:eastAsia="ar-SA"/>
        </w:rPr>
      </w:pPr>
    </w:p>
    <w:p w14:paraId="7D67F40B" w14:textId="77777777" w:rsidR="00A42A2C" w:rsidRPr="00DF52A4" w:rsidRDefault="00A42A2C" w:rsidP="00934AFF">
      <w:pPr>
        <w:suppressAutoHyphens/>
        <w:jc w:val="center"/>
        <w:rPr>
          <w:sz w:val="20"/>
          <w:szCs w:val="20"/>
          <w:lang w:eastAsia="ar-SA"/>
        </w:rPr>
      </w:pPr>
    </w:p>
    <w:p w14:paraId="180A33A6" w14:textId="77777777" w:rsidR="00A42A2C" w:rsidRPr="00DF52A4" w:rsidRDefault="00A42A2C" w:rsidP="00934AFF">
      <w:pPr>
        <w:suppressAutoHyphens/>
        <w:jc w:val="center"/>
        <w:rPr>
          <w:sz w:val="20"/>
          <w:szCs w:val="20"/>
          <w:lang w:eastAsia="ar-SA"/>
        </w:rPr>
      </w:pPr>
    </w:p>
    <w:p w14:paraId="5A6C1F46" w14:textId="77777777" w:rsidR="00A42A2C" w:rsidRPr="00DF52A4" w:rsidRDefault="00A42A2C" w:rsidP="00934AFF">
      <w:pPr>
        <w:suppressAutoHyphens/>
        <w:jc w:val="center"/>
        <w:rPr>
          <w:sz w:val="20"/>
          <w:szCs w:val="20"/>
          <w:lang w:eastAsia="ar-SA"/>
        </w:rPr>
      </w:pPr>
    </w:p>
    <w:p w14:paraId="00F8B493" w14:textId="1FD9D74A" w:rsidR="00A42A2C" w:rsidRDefault="00A42A2C" w:rsidP="00934AFF">
      <w:pPr>
        <w:suppressAutoHyphens/>
        <w:jc w:val="center"/>
        <w:rPr>
          <w:sz w:val="20"/>
          <w:szCs w:val="20"/>
          <w:lang w:eastAsia="ar-SA"/>
        </w:rPr>
      </w:pPr>
    </w:p>
    <w:p w14:paraId="0324F1A7" w14:textId="3B5736E3" w:rsidR="00087F91" w:rsidRDefault="00087F91" w:rsidP="00934AFF">
      <w:pPr>
        <w:suppressAutoHyphens/>
        <w:jc w:val="center"/>
        <w:rPr>
          <w:sz w:val="20"/>
          <w:szCs w:val="20"/>
          <w:lang w:eastAsia="ar-SA"/>
        </w:rPr>
      </w:pPr>
    </w:p>
    <w:p w14:paraId="1BE1642F" w14:textId="30CD0EA8" w:rsidR="00087F91" w:rsidRDefault="00087F91" w:rsidP="00934AFF">
      <w:pPr>
        <w:suppressAutoHyphens/>
        <w:jc w:val="center"/>
        <w:rPr>
          <w:sz w:val="20"/>
          <w:szCs w:val="20"/>
          <w:lang w:eastAsia="ar-SA"/>
        </w:rPr>
      </w:pPr>
    </w:p>
    <w:p w14:paraId="45B8039F" w14:textId="7D6123D8" w:rsidR="00087F91" w:rsidRDefault="00087F91" w:rsidP="00934AFF">
      <w:pPr>
        <w:suppressAutoHyphens/>
        <w:jc w:val="center"/>
        <w:rPr>
          <w:sz w:val="20"/>
          <w:szCs w:val="20"/>
          <w:lang w:eastAsia="ar-SA"/>
        </w:rPr>
      </w:pPr>
    </w:p>
    <w:p w14:paraId="12A913E0" w14:textId="7B6C3C55" w:rsidR="005535D0" w:rsidRDefault="005535D0" w:rsidP="00934AFF">
      <w:pPr>
        <w:suppressAutoHyphens/>
        <w:jc w:val="center"/>
        <w:rPr>
          <w:sz w:val="20"/>
          <w:szCs w:val="20"/>
          <w:lang w:eastAsia="ar-SA"/>
        </w:rPr>
      </w:pPr>
    </w:p>
    <w:p w14:paraId="02537F6B" w14:textId="77777777" w:rsidR="005535D0" w:rsidRDefault="005535D0" w:rsidP="00934AFF">
      <w:pPr>
        <w:suppressAutoHyphens/>
        <w:jc w:val="center"/>
        <w:rPr>
          <w:sz w:val="20"/>
          <w:szCs w:val="20"/>
          <w:lang w:eastAsia="ar-SA"/>
        </w:rPr>
      </w:pPr>
    </w:p>
    <w:p w14:paraId="0A7B6609" w14:textId="3B061D98" w:rsidR="00087F91" w:rsidRDefault="00087F91" w:rsidP="002A151A">
      <w:pPr>
        <w:suppressAutoHyphens/>
        <w:rPr>
          <w:sz w:val="20"/>
          <w:szCs w:val="20"/>
          <w:lang w:eastAsia="ar-SA"/>
        </w:rPr>
      </w:pPr>
    </w:p>
    <w:p w14:paraId="6CBB1AC2" w14:textId="3190A0C0" w:rsidR="00764537" w:rsidRDefault="00764537" w:rsidP="003948A8">
      <w:pPr>
        <w:suppressAutoHyphens/>
        <w:rPr>
          <w:sz w:val="20"/>
          <w:szCs w:val="20"/>
          <w:lang w:eastAsia="ar-SA"/>
        </w:rPr>
      </w:pPr>
    </w:p>
    <w:p w14:paraId="1473B76D" w14:textId="77777777" w:rsidR="003948A8" w:rsidRPr="00DF52A4" w:rsidRDefault="003948A8" w:rsidP="003948A8">
      <w:pPr>
        <w:suppressAutoHyphens/>
        <w:rPr>
          <w:sz w:val="20"/>
          <w:szCs w:val="20"/>
          <w:lang w:eastAsia="ar-SA"/>
        </w:rPr>
      </w:pPr>
    </w:p>
    <w:p w14:paraId="60FE7864" w14:textId="77777777" w:rsidR="00764537" w:rsidRPr="00DF52A4" w:rsidRDefault="00764537" w:rsidP="00934AFF">
      <w:pPr>
        <w:suppressAutoHyphens/>
        <w:jc w:val="center"/>
        <w:rPr>
          <w:sz w:val="20"/>
          <w:szCs w:val="20"/>
          <w:lang w:eastAsia="ar-SA"/>
        </w:rPr>
      </w:pPr>
    </w:p>
    <w:p w14:paraId="1D5D6E2B" w14:textId="77777777" w:rsidR="00D90E68" w:rsidRPr="00DF52A4" w:rsidRDefault="00D90E68" w:rsidP="00934AFF">
      <w:pPr>
        <w:suppressAutoHyphens/>
        <w:jc w:val="center"/>
        <w:rPr>
          <w:sz w:val="20"/>
          <w:szCs w:val="20"/>
          <w:lang w:eastAsia="ar-SA"/>
        </w:rPr>
      </w:pPr>
      <w:r w:rsidRPr="00DF52A4">
        <w:rPr>
          <w:sz w:val="20"/>
          <w:szCs w:val="20"/>
          <w:lang w:eastAsia="ar-SA"/>
        </w:rPr>
        <w:t>г. Санкт-Петербург</w:t>
      </w:r>
    </w:p>
    <w:p w14:paraId="2458394C" w14:textId="48767F3A" w:rsidR="00D90E68" w:rsidRDefault="006C1B93" w:rsidP="00331484">
      <w:pPr>
        <w:suppressAutoHyphens/>
        <w:jc w:val="center"/>
        <w:rPr>
          <w:sz w:val="20"/>
          <w:szCs w:val="20"/>
          <w:lang w:eastAsia="ar-SA"/>
        </w:rPr>
      </w:pPr>
      <w:r>
        <w:rPr>
          <w:sz w:val="20"/>
          <w:szCs w:val="20"/>
          <w:lang w:eastAsia="ar-SA"/>
        </w:rPr>
        <w:t xml:space="preserve">  2022</w:t>
      </w:r>
      <w:r w:rsidR="00D90E68" w:rsidRPr="00DF52A4">
        <w:rPr>
          <w:sz w:val="20"/>
          <w:szCs w:val="20"/>
          <w:lang w:eastAsia="ar-SA"/>
        </w:rPr>
        <w:t xml:space="preserve"> г.</w:t>
      </w:r>
    </w:p>
    <w:p w14:paraId="04FBBD80" w14:textId="48A17A6B" w:rsidR="003948A8" w:rsidRDefault="003948A8" w:rsidP="00331484">
      <w:pPr>
        <w:suppressAutoHyphens/>
        <w:jc w:val="center"/>
        <w:rPr>
          <w:sz w:val="20"/>
          <w:szCs w:val="20"/>
          <w:lang w:eastAsia="ar-SA"/>
        </w:rPr>
      </w:pPr>
    </w:p>
    <w:p w14:paraId="75E22712" w14:textId="0001D355" w:rsidR="003948A8" w:rsidRDefault="003948A8" w:rsidP="00331484">
      <w:pPr>
        <w:suppressAutoHyphens/>
        <w:jc w:val="center"/>
        <w:rPr>
          <w:sz w:val="20"/>
          <w:szCs w:val="20"/>
          <w:lang w:eastAsia="ar-SA"/>
        </w:rPr>
      </w:pPr>
    </w:p>
    <w:p w14:paraId="2C9D81FD" w14:textId="77777777" w:rsidR="003948A8" w:rsidRPr="00DF52A4" w:rsidRDefault="003948A8" w:rsidP="008776EB">
      <w:pPr>
        <w:suppressAutoHyphens/>
        <w:rPr>
          <w:sz w:val="20"/>
          <w:szCs w:val="20"/>
          <w:lang w:eastAsia="ar-SA"/>
        </w:rPr>
      </w:pPr>
    </w:p>
    <w:p w14:paraId="3882FA71" w14:textId="14739186" w:rsidR="00347489" w:rsidRPr="000637FC" w:rsidRDefault="00220B6E" w:rsidP="000637FC">
      <w:pPr>
        <w:pStyle w:val="ConsNonformat"/>
        <w:pageBreakBefore/>
        <w:widowControl/>
        <w:tabs>
          <w:tab w:val="center" w:pos="4818"/>
          <w:tab w:val="left" w:pos="6285"/>
        </w:tabs>
        <w:rPr>
          <w:rFonts w:ascii="Times New Roman" w:hAnsi="Times New Roman" w:cs="Times New Roman"/>
          <w:b/>
        </w:rPr>
      </w:pPr>
      <w:r w:rsidRPr="00DF52A4">
        <w:rPr>
          <w:rFonts w:ascii="Times New Roman" w:hAnsi="Times New Roman" w:cs="Times New Roman"/>
          <w:b/>
        </w:rPr>
        <w:lastRenderedPageBreak/>
        <w:t>ОГЛАВЛЕНИЕ</w:t>
      </w:r>
      <w:r w:rsidR="007D1A80" w:rsidRPr="00DF52A4">
        <w:rPr>
          <w:rFonts w:ascii="Times New Roman" w:hAnsi="Times New Roman" w:cs="Times New Roman"/>
          <w:b/>
        </w:rPr>
        <w:tab/>
      </w:r>
    </w:p>
    <w:tbl>
      <w:tblPr>
        <w:tblW w:w="10456" w:type="dxa"/>
        <w:tblLook w:val="04A0" w:firstRow="1" w:lastRow="0" w:firstColumn="1" w:lastColumn="0" w:noHBand="0" w:noVBand="1"/>
      </w:tblPr>
      <w:tblGrid>
        <w:gridCol w:w="9163"/>
        <w:gridCol w:w="584"/>
        <w:gridCol w:w="142"/>
        <w:gridCol w:w="567"/>
      </w:tblGrid>
      <w:tr w:rsidR="00CC50E8" w:rsidRPr="00DF52A4" w14:paraId="10197C03" w14:textId="77777777" w:rsidTr="0064723B">
        <w:tc>
          <w:tcPr>
            <w:tcW w:w="9889" w:type="dxa"/>
            <w:gridSpan w:val="3"/>
            <w:shd w:val="clear" w:color="auto" w:fill="auto"/>
          </w:tcPr>
          <w:p w14:paraId="13CE8CCE" w14:textId="0C459966" w:rsidR="00C77D30" w:rsidRPr="00DF52A4" w:rsidRDefault="00CA4D4D" w:rsidP="0001360D">
            <w:pPr>
              <w:pStyle w:val="ConsNonformat"/>
              <w:widowControl/>
              <w:spacing w:line="276" w:lineRule="auto"/>
              <w:rPr>
                <w:rFonts w:ascii="Times New Roman" w:hAnsi="Times New Roman" w:cs="Times New Roman"/>
                <w:b/>
              </w:rPr>
            </w:pPr>
            <w:r w:rsidRPr="00DF52A4">
              <w:rPr>
                <w:rFonts w:ascii="Times New Roman" w:hAnsi="Times New Roman" w:cs="Times New Roman"/>
                <w:b/>
              </w:rPr>
              <w:t>Раздел I.</w:t>
            </w:r>
            <w:r w:rsidR="00CC50E8" w:rsidRPr="00DF52A4">
              <w:rPr>
                <w:rFonts w:ascii="Times New Roman" w:hAnsi="Times New Roman" w:cs="Times New Roman"/>
                <w:b/>
              </w:rPr>
              <w:t xml:space="preserve"> </w:t>
            </w:r>
            <w:r w:rsidR="0001360D" w:rsidRPr="00DF52A4">
              <w:rPr>
                <w:rFonts w:ascii="Times New Roman" w:hAnsi="Times New Roman" w:cs="Times New Roman"/>
                <w:b/>
                <w:iCs/>
              </w:rPr>
              <w:t xml:space="preserve">Общие требования </w:t>
            </w:r>
            <w:r w:rsidR="0001360D" w:rsidRPr="00DF52A4">
              <w:rPr>
                <w:rFonts w:ascii="Times New Roman" w:hAnsi="Times New Roman" w:cs="Times New Roman"/>
                <w:b/>
              </w:rPr>
              <w:t>к участникам з</w:t>
            </w:r>
            <w:r w:rsidR="0001360D" w:rsidRPr="00DF52A4">
              <w:rPr>
                <w:rFonts w:ascii="Times New Roman" w:hAnsi="Times New Roman" w:cs="Times New Roman"/>
                <w:b/>
                <w:iCs/>
              </w:rPr>
              <w:t>акупки</w:t>
            </w:r>
          </w:p>
          <w:p w14:paraId="75FC86CF" w14:textId="0F7ACDFF" w:rsidR="00CC50E8" w:rsidRPr="00DF52A4" w:rsidRDefault="00CA4D4D" w:rsidP="00755BBD">
            <w:pPr>
              <w:spacing w:line="276" w:lineRule="auto"/>
              <w:jc w:val="both"/>
              <w:rPr>
                <w:b/>
                <w:bCs/>
                <w:iCs/>
                <w:snapToGrid w:val="0"/>
                <w:sz w:val="20"/>
                <w:szCs w:val="20"/>
              </w:rPr>
            </w:pPr>
            <w:r w:rsidRPr="00DF52A4">
              <w:rPr>
                <w:b/>
                <w:iCs/>
                <w:snapToGrid w:val="0"/>
                <w:sz w:val="20"/>
                <w:szCs w:val="20"/>
              </w:rPr>
              <w:t>Раздел II.</w:t>
            </w:r>
            <w:r w:rsidR="0001360D" w:rsidRPr="00DF52A4">
              <w:rPr>
                <w:b/>
                <w:iCs/>
                <w:snapToGrid w:val="0"/>
                <w:sz w:val="20"/>
                <w:szCs w:val="20"/>
              </w:rPr>
              <w:t xml:space="preserve"> </w:t>
            </w:r>
            <w:r w:rsidR="0001360D"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01360D" w:rsidRPr="00DF52A4">
              <w:rPr>
                <w:b/>
                <w:bCs/>
                <w:iCs/>
                <w:snapToGrid w:val="0"/>
                <w:sz w:val="20"/>
                <w:szCs w:val="20"/>
              </w:rPr>
              <w:t xml:space="preserve"> рассмотрения заявок, порядок проведения переторжки, порядок заключения договора</w:t>
            </w:r>
          </w:p>
        </w:tc>
        <w:tc>
          <w:tcPr>
            <w:tcW w:w="567" w:type="dxa"/>
            <w:shd w:val="clear" w:color="auto" w:fill="auto"/>
          </w:tcPr>
          <w:p w14:paraId="73CCBA71"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FA30591" w14:textId="77777777" w:rsidTr="0064723B">
        <w:tc>
          <w:tcPr>
            <w:tcW w:w="9889" w:type="dxa"/>
            <w:gridSpan w:val="3"/>
            <w:shd w:val="clear" w:color="auto" w:fill="auto"/>
          </w:tcPr>
          <w:p w14:paraId="3CB7356A" w14:textId="77777777" w:rsidR="00CC50E8" w:rsidRPr="00DF52A4" w:rsidRDefault="0049295E" w:rsidP="0001360D">
            <w:pPr>
              <w:pStyle w:val="ConsNonformat"/>
              <w:widowControl/>
              <w:spacing w:line="360" w:lineRule="auto"/>
              <w:rPr>
                <w:rFonts w:ascii="Times New Roman" w:hAnsi="Times New Roman" w:cs="Times New Roman"/>
              </w:rPr>
            </w:pPr>
            <w:hyperlink w:anchor="_Toc308775100" w:history="1">
              <w:r w:rsidR="00CC50E8" w:rsidRPr="00DF52A4">
                <w:rPr>
                  <w:rStyle w:val="ae"/>
                  <w:rFonts w:ascii="Times New Roman" w:hAnsi="Times New Roman" w:cs="Times New Roman"/>
                  <w:b/>
                  <w:color w:val="auto"/>
                  <w:u w:val="none"/>
                </w:rPr>
                <w:t xml:space="preserve">Раздел </w:t>
              </w:r>
              <w:r w:rsidR="0001360D" w:rsidRPr="00DF52A4">
                <w:rPr>
                  <w:rStyle w:val="ae"/>
                  <w:rFonts w:ascii="Times New Roman" w:hAnsi="Times New Roman" w:cs="Times New Roman"/>
                  <w:b/>
                  <w:color w:val="auto"/>
                  <w:u w:val="none"/>
                  <w:lang w:val="en-US"/>
                </w:rPr>
                <w:t>III</w:t>
              </w:r>
              <w:r w:rsidR="00CC50E8" w:rsidRPr="00DF52A4">
                <w:rPr>
                  <w:rStyle w:val="ae"/>
                  <w:rFonts w:ascii="Times New Roman" w:hAnsi="Times New Roman" w:cs="Times New Roman"/>
                  <w:b/>
                  <w:color w:val="auto"/>
                  <w:u w:val="none"/>
                </w:rPr>
                <w:t xml:space="preserve">. Информационная карта </w:t>
              </w:r>
              <w:r w:rsidR="000469B1" w:rsidRPr="00DF52A4">
                <w:rPr>
                  <w:rStyle w:val="ae"/>
                  <w:rFonts w:ascii="Times New Roman" w:hAnsi="Times New Roman" w:cs="Times New Roman"/>
                  <w:b/>
                  <w:color w:val="auto"/>
                  <w:u w:val="none"/>
                </w:rPr>
                <w:t>Закупки</w:t>
              </w:r>
              <w:r w:rsidR="00CC50E8" w:rsidRPr="00DF52A4">
                <w:rPr>
                  <w:rFonts w:ascii="Times New Roman" w:hAnsi="Times New Roman" w:cs="Times New Roman"/>
                  <w:webHidden/>
                </w:rPr>
                <w:tab/>
              </w:r>
            </w:hyperlink>
          </w:p>
        </w:tc>
        <w:tc>
          <w:tcPr>
            <w:tcW w:w="567" w:type="dxa"/>
            <w:shd w:val="clear" w:color="auto" w:fill="auto"/>
          </w:tcPr>
          <w:p w14:paraId="5B88F16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9364E47" w14:textId="77777777" w:rsidTr="0064723B">
        <w:tc>
          <w:tcPr>
            <w:tcW w:w="9889" w:type="dxa"/>
            <w:gridSpan w:val="3"/>
            <w:shd w:val="clear" w:color="auto" w:fill="auto"/>
          </w:tcPr>
          <w:p w14:paraId="1C196824" w14:textId="77777777" w:rsidR="0001360D" w:rsidRPr="00DF52A4" w:rsidRDefault="0001360D" w:rsidP="00CD36C2">
            <w:pPr>
              <w:pStyle w:val="ConsNonformat"/>
              <w:rPr>
                <w:rFonts w:ascii="Times New Roman" w:hAnsi="Times New Roman" w:cs="Times New Roman"/>
              </w:rPr>
            </w:pPr>
            <w:r w:rsidRPr="00DF52A4">
              <w:rPr>
                <w:rFonts w:ascii="Times New Roman" w:hAnsi="Times New Roman" w:cs="Times New Roman"/>
              </w:rPr>
              <w:t>При</w:t>
            </w:r>
            <w:r w:rsidR="009A2A90" w:rsidRPr="00DF52A4">
              <w:rPr>
                <w:rFonts w:ascii="Times New Roman" w:hAnsi="Times New Roman" w:cs="Times New Roman"/>
              </w:rPr>
              <w:t xml:space="preserve">ложение </w:t>
            </w:r>
            <w:r w:rsidR="002004DA" w:rsidRPr="00DF52A4">
              <w:rPr>
                <w:rFonts w:ascii="Times New Roman" w:hAnsi="Times New Roman" w:cs="Times New Roman"/>
              </w:rPr>
              <w:t>№</w:t>
            </w:r>
            <w:r w:rsidR="002004DA" w:rsidRPr="00CD36C2">
              <w:rPr>
                <w:rFonts w:ascii="Times New Roman" w:hAnsi="Times New Roman" w:cs="Times New Roman"/>
              </w:rPr>
              <w:t xml:space="preserve">1 </w:t>
            </w:r>
            <w:r w:rsidR="002004DA" w:rsidRPr="00C7767B">
              <w:rPr>
                <w:rFonts w:ascii="Times New Roman" w:hAnsi="Times New Roman" w:cs="Times New Roman"/>
              </w:rPr>
              <w:t>(</w:t>
            </w:r>
            <w:r w:rsidR="00D86F0C" w:rsidRPr="00C7767B">
              <w:rPr>
                <w:rFonts w:ascii="Times New Roman" w:hAnsi="Times New Roman" w:cs="Times New Roman"/>
              </w:rPr>
              <w:t>«</w:t>
            </w:r>
            <w:r w:rsidR="00F04403">
              <w:rPr>
                <w:rFonts w:ascii="Times New Roman" w:hAnsi="Times New Roman" w:cs="Times New Roman"/>
              </w:rPr>
              <w:t>З</w:t>
            </w:r>
            <w:r w:rsidR="0046724E" w:rsidRPr="00C7767B">
              <w:rPr>
                <w:rFonts w:ascii="Times New Roman" w:hAnsi="Times New Roman" w:cs="Times New Roman"/>
              </w:rPr>
              <w:t>адание</w:t>
            </w:r>
            <w:r w:rsidR="00EC1F92" w:rsidRPr="00C7767B">
              <w:rPr>
                <w:rFonts w:ascii="Times New Roman" w:hAnsi="Times New Roman" w:cs="Times New Roman"/>
              </w:rPr>
              <w:t xml:space="preserve"> на разработку</w:t>
            </w:r>
            <w:r w:rsidR="00E27E77" w:rsidRPr="00C7767B">
              <w:rPr>
                <w:rFonts w:ascii="Times New Roman" w:hAnsi="Times New Roman" w:cs="Times New Roman"/>
              </w:rPr>
              <w:t>»</w:t>
            </w:r>
            <w:r w:rsidRPr="00C7767B">
              <w:rPr>
                <w:rFonts w:ascii="Times New Roman" w:hAnsi="Times New Roman" w:cs="Times New Roman"/>
              </w:rPr>
              <w:t>)</w:t>
            </w:r>
          </w:p>
          <w:p w14:paraId="15BCE61A" w14:textId="77777777" w:rsidR="0033474B" w:rsidRPr="00DF52A4" w:rsidRDefault="0001360D" w:rsidP="00DE0503">
            <w:pPr>
              <w:pStyle w:val="27"/>
              <w:spacing w:line="240" w:lineRule="auto"/>
              <w:rPr>
                <w:sz w:val="20"/>
                <w:szCs w:val="20"/>
              </w:rPr>
            </w:pPr>
            <w:r w:rsidRPr="00DF52A4">
              <w:rPr>
                <w:sz w:val="20"/>
                <w:szCs w:val="20"/>
              </w:rPr>
              <w:t>Приложение №2 («Договор»)</w:t>
            </w:r>
          </w:p>
        </w:tc>
        <w:tc>
          <w:tcPr>
            <w:tcW w:w="567" w:type="dxa"/>
            <w:shd w:val="clear" w:color="auto" w:fill="auto"/>
          </w:tcPr>
          <w:p w14:paraId="0AD42FB1" w14:textId="77777777" w:rsidR="00CC50E8" w:rsidRPr="00DF52A4" w:rsidRDefault="00CC50E8" w:rsidP="00331484">
            <w:pPr>
              <w:pStyle w:val="ConsNonformat"/>
              <w:widowControl/>
              <w:jc w:val="center"/>
              <w:rPr>
                <w:rFonts w:ascii="Times New Roman" w:hAnsi="Times New Roman" w:cs="Times New Roman"/>
              </w:rPr>
            </w:pPr>
          </w:p>
        </w:tc>
      </w:tr>
      <w:tr w:rsidR="0064723B" w:rsidRPr="00DF52A4" w14:paraId="711F05EE" w14:textId="77777777" w:rsidTr="0064723B">
        <w:trPr>
          <w:gridAfter w:val="3"/>
          <w:wAfter w:w="1293" w:type="dxa"/>
        </w:trPr>
        <w:tc>
          <w:tcPr>
            <w:tcW w:w="9163" w:type="dxa"/>
            <w:hideMark/>
          </w:tcPr>
          <w:p w14:paraId="0365BD62" w14:textId="77777777" w:rsidR="0064723B" w:rsidRPr="00DF52A4" w:rsidRDefault="0064723B" w:rsidP="00DE0503">
            <w:pPr>
              <w:pStyle w:val="ConsNonformat"/>
              <w:widowControl/>
              <w:rPr>
                <w:rFonts w:ascii="Times New Roman" w:hAnsi="Times New Roman" w:cs="Times New Roman"/>
              </w:rPr>
            </w:pPr>
          </w:p>
        </w:tc>
      </w:tr>
      <w:tr w:rsidR="0064723B" w:rsidRPr="00DF52A4" w14:paraId="3B69E989" w14:textId="77777777" w:rsidTr="00087F91">
        <w:trPr>
          <w:gridAfter w:val="2"/>
          <w:wAfter w:w="709" w:type="dxa"/>
        </w:trPr>
        <w:tc>
          <w:tcPr>
            <w:tcW w:w="9747" w:type="dxa"/>
            <w:gridSpan w:val="2"/>
            <w:hideMark/>
          </w:tcPr>
          <w:p w14:paraId="4E33778B" w14:textId="45AE3BA6"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Форма № 1 («Опись документов, пред</w:t>
            </w:r>
            <w:r w:rsidR="00251615">
              <w:rPr>
                <w:rStyle w:val="ae"/>
                <w:color w:val="auto"/>
                <w:sz w:val="20"/>
                <w:szCs w:val="20"/>
                <w:u w:val="none"/>
              </w:rPr>
              <w:t>о</w:t>
            </w:r>
            <w:r w:rsidRPr="00DF52A4">
              <w:rPr>
                <w:rStyle w:val="ae"/>
                <w:color w:val="auto"/>
                <w:sz w:val="20"/>
                <w:szCs w:val="20"/>
                <w:u w:val="none"/>
              </w:rPr>
              <w:t>ставляемых участниками закупки</w:t>
            </w:r>
            <w:r w:rsidR="009D372C">
              <w:rPr>
                <w:rStyle w:val="ae"/>
                <w:color w:val="auto"/>
                <w:sz w:val="20"/>
                <w:szCs w:val="20"/>
                <w:u w:val="none"/>
              </w:rPr>
              <w:t>»</w:t>
            </w:r>
            <w:r w:rsidRPr="00DF52A4">
              <w:rPr>
                <w:rStyle w:val="ae"/>
                <w:color w:val="auto"/>
                <w:sz w:val="20"/>
                <w:szCs w:val="20"/>
                <w:u w:val="none"/>
              </w:rPr>
              <w:t>)</w:t>
            </w:r>
          </w:p>
          <w:p w14:paraId="277DE18B" w14:textId="77777777" w:rsidR="0064723B" w:rsidRPr="00DF52A4" w:rsidRDefault="0049295E" w:rsidP="00DE0503">
            <w:pPr>
              <w:rPr>
                <w:sz w:val="20"/>
                <w:szCs w:val="20"/>
              </w:rPr>
            </w:pPr>
            <w:hyperlink r:id="rId8" w:anchor="_Toc308775103" w:history="1">
              <w:r w:rsidR="00CD344A" w:rsidRPr="00DF52A4">
                <w:rPr>
                  <w:rStyle w:val="ae"/>
                  <w:color w:val="auto"/>
                  <w:sz w:val="20"/>
                  <w:szCs w:val="20"/>
                  <w:u w:val="none"/>
                </w:rPr>
                <w:t>Форма № 2 («Заявка</w:t>
              </w:r>
              <w:r w:rsidR="0064723B" w:rsidRPr="00DF52A4">
                <w:rPr>
                  <w:rStyle w:val="ae"/>
                  <w:color w:val="auto"/>
                  <w:sz w:val="20"/>
                  <w:szCs w:val="20"/>
                  <w:u w:val="none"/>
                </w:rPr>
                <w:t xml:space="preserve"> на участие в открытом запросе предложений»)</w:t>
              </w:r>
              <w:r w:rsidR="0064723B" w:rsidRPr="00DF52A4">
                <w:rPr>
                  <w:rStyle w:val="ae"/>
                  <w:webHidden/>
                  <w:color w:val="auto"/>
                  <w:sz w:val="20"/>
                  <w:szCs w:val="20"/>
                  <w:u w:val="none"/>
                </w:rPr>
                <w:tab/>
              </w:r>
            </w:hyperlink>
          </w:p>
          <w:p w14:paraId="2342675E"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3 («Предложение об условиях исполнения договора»)                 </w:t>
            </w:r>
          </w:p>
          <w:p w14:paraId="45843AC5"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w:t>
            </w:r>
            <w:r w:rsidR="003C39B3">
              <w:rPr>
                <w:rStyle w:val="ae"/>
                <w:color w:val="auto"/>
                <w:sz w:val="20"/>
                <w:szCs w:val="20"/>
                <w:u w:val="none"/>
              </w:rPr>
              <w:t>4 («Предложения участника по не</w:t>
            </w:r>
            <w:r w:rsidRPr="00DF52A4">
              <w:rPr>
                <w:rStyle w:val="ae"/>
                <w:color w:val="auto"/>
                <w:sz w:val="20"/>
                <w:szCs w:val="20"/>
                <w:u w:val="none"/>
              </w:rPr>
              <w:t>ценовым критериям оценки открытого запроса предложений»)</w:t>
            </w:r>
          </w:p>
          <w:p w14:paraId="7CCF6530" w14:textId="77777777" w:rsidR="0064723B" w:rsidRPr="00DF52A4" w:rsidRDefault="0064723B" w:rsidP="00DE0503">
            <w:pPr>
              <w:pStyle w:val="27"/>
              <w:spacing w:line="240" w:lineRule="auto"/>
              <w:rPr>
                <w:sz w:val="20"/>
                <w:szCs w:val="20"/>
              </w:rPr>
            </w:pPr>
            <w:r w:rsidRPr="00DF52A4">
              <w:rPr>
                <w:rStyle w:val="ae"/>
                <w:color w:val="auto"/>
                <w:sz w:val="20"/>
                <w:szCs w:val="20"/>
                <w:u w:val="none"/>
              </w:rPr>
              <w:t xml:space="preserve">Форма № 5 («Анкета участника закупки»)           </w:t>
            </w:r>
          </w:p>
        </w:tc>
      </w:tr>
      <w:tr w:rsidR="0064723B" w:rsidRPr="00DF52A4" w14:paraId="15F78174" w14:textId="77777777" w:rsidTr="00087F91">
        <w:trPr>
          <w:gridAfter w:val="2"/>
          <w:wAfter w:w="709" w:type="dxa"/>
        </w:trPr>
        <w:tc>
          <w:tcPr>
            <w:tcW w:w="9747" w:type="dxa"/>
            <w:gridSpan w:val="2"/>
            <w:hideMark/>
          </w:tcPr>
          <w:p w14:paraId="6930F36D" w14:textId="77777777" w:rsidR="0064723B" w:rsidRPr="00DF52A4" w:rsidRDefault="0064723B" w:rsidP="00DE0503">
            <w:pPr>
              <w:pStyle w:val="27"/>
              <w:spacing w:line="240" w:lineRule="auto"/>
              <w:rPr>
                <w:sz w:val="20"/>
                <w:szCs w:val="20"/>
              </w:rPr>
            </w:pPr>
            <w:r w:rsidRPr="00DF52A4">
              <w:rPr>
                <w:sz w:val="20"/>
                <w:szCs w:val="20"/>
              </w:rPr>
              <w:t>Форма № 6 («</w:t>
            </w:r>
            <w:hyperlink r:id="rId9" w:anchor="_Toc308775106" w:history="1">
              <w:r w:rsidRPr="00DF52A4">
                <w:rPr>
                  <w:rStyle w:val="ae"/>
                  <w:color w:val="auto"/>
                  <w:sz w:val="20"/>
                  <w:szCs w:val="20"/>
                  <w:u w:val="none"/>
                </w:rPr>
                <w:t>Доверенность на уполномоченное лицо, имеющее право подписи и представления интересов организации - участника закупки»)</w:t>
              </w:r>
              <w:r w:rsidRPr="00DF52A4">
                <w:rPr>
                  <w:rStyle w:val="ae"/>
                  <w:webHidden/>
                  <w:color w:val="auto"/>
                  <w:sz w:val="20"/>
                  <w:szCs w:val="20"/>
                  <w:u w:val="none"/>
                </w:rPr>
                <w:tab/>
              </w:r>
            </w:hyperlink>
            <w:r w:rsidRPr="00DF52A4">
              <w:rPr>
                <w:rStyle w:val="ae"/>
                <w:color w:val="auto"/>
                <w:sz w:val="20"/>
                <w:szCs w:val="20"/>
                <w:u w:val="none"/>
              </w:rPr>
              <w:t xml:space="preserve">                                                                                                </w:t>
            </w:r>
          </w:p>
        </w:tc>
      </w:tr>
      <w:tr w:rsidR="0064723B" w:rsidRPr="00DF52A4" w14:paraId="279008BE" w14:textId="77777777" w:rsidTr="0064723B">
        <w:trPr>
          <w:gridAfter w:val="3"/>
          <w:wAfter w:w="1293" w:type="dxa"/>
        </w:trPr>
        <w:tc>
          <w:tcPr>
            <w:tcW w:w="9163" w:type="dxa"/>
            <w:hideMark/>
          </w:tcPr>
          <w:p w14:paraId="532E0559" w14:textId="77777777" w:rsidR="00456ED6" w:rsidRPr="00DF52A4" w:rsidRDefault="00456ED6" w:rsidP="00DE0503">
            <w:pPr>
              <w:pStyle w:val="ConsNonformat"/>
              <w:rPr>
                <w:rFonts w:ascii="Times New Roman" w:hAnsi="Times New Roman" w:cs="Times New Roman"/>
              </w:rPr>
            </w:pPr>
            <w:r w:rsidRPr="00DF52A4">
              <w:rPr>
                <w:rStyle w:val="ae"/>
                <w:rFonts w:ascii="Times New Roman" w:hAnsi="Times New Roman" w:cs="Times New Roman"/>
                <w:color w:val="auto"/>
                <w:u w:val="none"/>
              </w:rPr>
              <w:t xml:space="preserve">Форма № </w:t>
            </w:r>
            <w:r w:rsidR="00DB0508">
              <w:rPr>
                <w:rStyle w:val="ae"/>
                <w:rFonts w:ascii="Times New Roman" w:hAnsi="Times New Roman" w:cs="Times New Roman"/>
                <w:color w:val="auto"/>
                <w:u w:val="none"/>
              </w:rPr>
              <w:t>7</w:t>
            </w:r>
            <w:r w:rsidR="000514F1" w:rsidRPr="00DF52A4">
              <w:rPr>
                <w:rStyle w:val="ae"/>
                <w:rFonts w:ascii="Times New Roman" w:hAnsi="Times New Roman" w:cs="Times New Roman"/>
                <w:color w:val="auto"/>
                <w:u w:val="none"/>
              </w:rPr>
              <w:t xml:space="preserve"> («</w:t>
            </w:r>
            <w:r w:rsidRPr="00DF52A4">
              <w:rPr>
                <w:rStyle w:val="ae"/>
                <w:rFonts w:ascii="Times New Roman" w:hAnsi="Times New Roman" w:cs="Times New Roman"/>
                <w:color w:val="auto"/>
                <w:u w:val="none"/>
              </w:rPr>
              <w:t>Запрос о разъяснении положений Документации»)</w:t>
            </w:r>
          </w:p>
        </w:tc>
      </w:tr>
      <w:tr w:rsidR="00CC50E8" w:rsidRPr="00DF52A4" w14:paraId="39DECD58" w14:textId="77777777" w:rsidTr="0064723B">
        <w:tc>
          <w:tcPr>
            <w:tcW w:w="9889" w:type="dxa"/>
            <w:gridSpan w:val="3"/>
            <w:shd w:val="clear" w:color="auto" w:fill="auto"/>
          </w:tcPr>
          <w:p w14:paraId="5BAC1998" w14:textId="77777777" w:rsidR="00CC50E8" w:rsidRPr="00DF52A4" w:rsidRDefault="00CC50E8" w:rsidP="00DE0503">
            <w:pPr>
              <w:pStyle w:val="27"/>
              <w:spacing w:line="240" w:lineRule="auto"/>
              <w:rPr>
                <w:sz w:val="20"/>
                <w:szCs w:val="20"/>
              </w:rPr>
            </w:pPr>
          </w:p>
          <w:p w14:paraId="745EBB60" w14:textId="77777777" w:rsidR="000503E6" w:rsidRPr="00DF52A4" w:rsidRDefault="000503E6" w:rsidP="00DE0503">
            <w:pPr>
              <w:rPr>
                <w:sz w:val="20"/>
                <w:szCs w:val="20"/>
              </w:rPr>
            </w:pPr>
          </w:p>
          <w:p w14:paraId="714745F0" w14:textId="77777777" w:rsidR="000503E6" w:rsidRPr="00DF52A4" w:rsidRDefault="000503E6" w:rsidP="00DE0503">
            <w:pPr>
              <w:rPr>
                <w:sz w:val="20"/>
                <w:szCs w:val="20"/>
              </w:rPr>
            </w:pPr>
          </w:p>
          <w:p w14:paraId="5652EFF6" w14:textId="77777777" w:rsidR="000503E6" w:rsidRPr="00DF52A4" w:rsidRDefault="000503E6" w:rsidP="00DE0503">
            <w:pPr>
              <w:rPr>
                <w:sz w:val="20"/>
                <w:szCs w:val="20"/>
              </w:rPr>
            </w:pPr>
          </w:p>
          <w:p w14:paraId="46CCA03C" w14:textId="77777777" w:rsidR="000503E6" w:rsidRPr="00DF52A4" w:rsidRDefault="000503E6" w:rsidP="00DE0503">
            <w:pPr>
              <w:rPr>
                <w:sz w:val="20"/>
                <w:szCs w:val="20"/>
              </w:rPr>
            </w:pPr>
          </w:p>
        </w:tc>
        <w:tc>
          <w:tcPr>
            <w:tcW w:w="567" w:type="dxa"/>
            <w:shd w:val="clear" w:color="auto" w:fill="auto"/>
          </w:tcPr>
          <w:p w14:paraId="332BFEE8"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8ADAA91" w14:textId="77777777" w:rsidTr="0064723B">
        <w:tc>
          <w:tcPr>
            <w:tcW w:w="9889" w:type="dxa"/>
            <w:gridSpan w:val="3"/>
            <w:shd w:val="clear" w:color="auto" w:fill="auto"/>
          </w:tcPr>
          <w:p w14:paraId="33787240"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EC3CD74"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B675051" w14:textId="77777777" w:rsidTr="0064723B">
        <w:trPr>
          <w:trHeight w:val="221"/>
        </w:trPr>
        <w:tc>
          <w:tcPr>
            <w:tcW w:w="9889" w:type="dxa"/>
            <w:gridSpan w:val="3"/>
            <w:shd w:val="clear" w:color="auto" w:fill="auto"/>
          </w:tcPr>
          <w:p w14:paraId="297544D5"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12DE7626"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DF84F49" w14:textId="77777777" w:rsidTr="0064723B">
        <w:tc>
          <w:tcPr>
            <w:tcW w:w="9889" w:type="dxa"/>
            <w:gridSpan w:val="3"/>
            <w:shd w:val="clear" w:color="auto" w:fill="auto"/>
          </w:tcPr>
          <w:p w14:paraId="45811C53"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05288162"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C189507" w14:textId="77777777" w:rsidTr="0064723B">
        <w:tc>
          <w:tcPr>
            <w:tcW w:w="9889" w:type="dxa"/>
            <w:gridSpan w:val="3"/>
            <w:shd w:val="clear" w:color="auto" w:fill="auto"/>
          </w:tcPr>
          <w:p w14:paraId="3A0696AF"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9CF987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79AC113" w14:textId="77777777" w:rsidTr="0064723B">
        <w:tc>
          <w:tcPr>
            <w:tcW w:w="9889" w:type="dxa"/>
            <w:gridSpan w:val="3"/>
            <w:shd w:val="clear" w:color="auto" w:fill="auto"/>
          </w:tcPr>
          <w:p w14:paraId="7619DCD2"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593955BB"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B30F048" w14:textId="77777777" w:rsidTr="0064723B">
        <w:tc>
          <w:tcPr>
            <w:tcW w:w="9889" w:type="dxa"/>
            <w:gridSpan w:val="3"/>
            <w:shd w:val="clear" w:color="auto" w:fill="auto"/>
          </w:tcPr>
          <w:p w14:paraId="56EDBD15" w14:textId="77777777" w:rsidR="00CF0BC2" w:rsidRPr="00DF52A4" w:rsidRDefault="00CF0BC2" w:rsidP="00331484">
            <w:pPr>
              <w:pStyle w:val="ConsNonformat"/>
              <w:widowControl/>
              <w:rPr>
                <w:rStyle w:val="ae"/>
                <w:rFonts w:ascii="Times New Roman" w:hAnsi="Times New Roman" w:cs="Times New Roman"/>
                <w:b/>
                <w:color w:val="auto"/>
                <w:u w:val="none"/>
              </w:rPr>
            </w:pPr>
          </w:p>
        </w:tc>
        <w:tc>
          <w:tcPr>
            <w:tcW w:w="567" w:type="dxa"/>
            <w:shd w:val="clear" w:color="auto" w:fill="auto"/>
          </w:tcPr>
          <w:p w14:paraId="797BBDE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1C1BC34" w14:textId="77777777" w:rsidTr="0064723B">
        <w:tc>
          <w:tcPr>
            <w:tcW w:w="9889" w:type="dxa"/>
            <w:gridSpan w:val="3"/>
            <w:shd w:val="clear" w:color="auto" w:fill="auto"/>
          </w:tcPr>
          <w:p w14:paraId="3F7EB7D3" w14:textId="77777777" w:rsidR="00CC50E8" w:rsidRPr="00DF52A4" w:rsidRDefault="00CC50E8" w:rsidP="00ED7888">
            <w:pPr>
              <w:pStyle w:val="ConsNonformat"/>
              <w:widowControl/>
              <w:rPr>
                <w:rFonts w:ascii="Times New Roman" w:hAnsi="Times New Roman" w:cs="Times New Roman"/>
                <w:b/>
              </w:rPr>
            </w:pPr>
          </w:p>
        </w:tc>
        <w:tc>
          <w:tcPr>
            <w:tcW w:w="567" w:type="dxa"/>
            <w:shd w:val="clear" w:color="auto" w:fill="auto"/>
          </w:tcPr>
          <w:p w14:paraId="7B5EDFE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37DBB825" w14:textId="77777777" w:rsidTr="0064723B">
        <w:tc>
          <w:tcPr>
            <w:tcW w:w="9889" w:type="dxa"/>
            <w:gridSpan w:val="3"/>
            <w:shd w:val="clear" w:color="auto" w:fill="auto"/>
          </w:tcPr>
          <w:p w14:paraId="005DCB6B" w14:textId="77777777" w:rsidR="00C77D30" w:rsidRPr="00DF52A4" w:rsidRDefault="00C77D30" w:rsidP="00331484">
            <w:pPr>
              <w:pStyle w:val="ConsNonformat"/>
              <w:widowControl/>
              <w:rPr>
                <w:rFonts w:ascii="Times New Roman" w:hAnsi="Times New Roman" w:cs="Times New Roman"/>
              </w:rPr>
            </w:pPr>
          </w:p>
        </w:tc>
        <w:tc>
          <w:tcPr>
            <w:tcW w:w="567" w:type="dxa"/>
            <w:shd w:val="clear" w:color="auto" w:fill="auto"/>
          </w:tcPr>
          <w:p w14:paraId="29518804" w14:textId="77777777" w:rsidR="00F95E21" w:rsidRPr="00DF52A4" w:rsidRDefault="00F95E21" w:rsidP="00331484">
            <w:pPr>
              <w:pStyle w:val="ConsNonformat"/>
              <w:widowControl/>
              <w:jc w:val="center"/>
              <w:rPr>
                <w:rFonts w:ascii="Times New Roman" w:hAnsi="Times New Roman" w:cs="Times New Roman"/>
              </w:rPr>
            </w:pPr>
          </w:p>
        </w:tc>
      </w:tr>
    </w:tbl>
    <w:p w14:paraId="033443F4" w14:textId="77777777" w:rsidR="00ED7888" w:rsidRPr="00DF52A4" w:rsidRDefault="00ED7888" w:rsidP="00331484">
      <w:pPr>
        <w:pStyle w:val="14"/>
        <w:spacing w:before="0" w:after="0"/>
        <w:jc w:val="both"/>
        <w:rPr>
          <w:b/>
          <w:sz w:val="20"/>
        </w:rPr>
      </w:pPr>
    </w:p>
    <w:p w14:paraId="071F9952" w14:textId="77777777" w:rsidR="00BF18C2" w:rsidRPr="00DF52A4" w:rsidRDefault="00BF18C2" w:rsidP="008163BA">
      <w:pPr>
        <w:pStyle w:val="14"/>
        <w:spacing w:before="0" w:after="0"/>
        <w:jc w:val="center"/>
        <w:rPr>
          <w:b/>
          <w:bCs/>
          <w:sz w:val="20"/>
        </w:rPr>
      </w:pPr>
    </w:p>
    <w:p w14:paraId="6249A2AD" w14:textId="77777777" w:rsidR="00BF18C2" w:rsidRPr="00DF52A4" w:rsidRDefault="00BF18C2" w:rsidP="008163BA">
      <w:pPr>
        <w:pStyle w:val="14"/>
        <w:spacing w:before="0" w:after="0"/>
        <w:jc w:val="center"/>
        <w:rPr>
          <w:b/>
          <w:bCs/>
          <w:sz w:val="20"/>
        </w:rPr>
      </w:pPr>
    </w:p>
    <w:p w14:paraId="3DF2A70C" w14:textId="77777777" w:rsidR="00BF18C2" w:rsidRPr="00DF52A4" w:rsidRDefault="00BF18C2" w:rsidP="008163BA">
      <w:pPr>
        <w:pStyle w:val="14"/>
        <w:spacing w:before="0" w:after="0"/>
        <w:jc w:val="center"/>
        <w:rPr>
          <w:b/>
          <w:bCs/>
          <w:sz w:val="20"/>
        </w:rPr>
      </w:pPr>
    </w:p>
    <w:p w14:paraId="20FF4A9B" w14:textId="77777777" w:rsidR="00766734" w:rsidRPr="00DF52A4" w:rsidRDefault="00766734" w:rsidP="008163BA">
      <w:pPr>
        <w:pStyle w:val="14"/>
        <w:spacing w:before="0" w:after="0"/>
        <w:jc w:val="center"/>
        <w:rPr>
          <w:b/>
          <w:bCs/>
          <w:sz w:val="20"/>
        </w:rPr>
      </w:pPr>
    </w:p>
    <w:p w14:paraId="7CDDEE94" w14:textId="77777777" w:rsidR="00766734" w:rsidRPr="00DF52A4" w:rsidRDefault="00766734" w:rsidP="008163BA">
      <w:pPr>
        <w:pStyle w:val="14"/>
        <w:spacing w:before="0" w:after="0"/>
        <w:jc w:val="center"/>
        <w:rPr>
          <w:b/>
          <w:bCs/>
          <w:sz w:val="20"/>
        </w:rPr>
      </w:pPr>
    </w:p>
    <w:p w14:paraId="69168E89" w14:textId="77777777" w:rsidR="00766734" w:rsidRPr="00DF52A4" w:rsidRDefault="00766734" w:rsidP="008163BA">
      <w:pPr>
        <w:pStyle w:val="14"/>
        <w:spacing w:before="0" w:after="0"/>
        <w:jc w:val="center"/>
        <w:rPr>
          <w:b/>
          <w:bCs/>
          <w:sz w:val="20"/>
        </w:rPr>
      </w:pPr>
    </w:p>
    <w:p w14:paraId="216717D4" w14:textId="77777777" w:rsidR="00766734" w:rsidRPr="00DF52A4" w:rsidRDefault="00766734" w:rsidP="008163BA">
      <w:pPr>
        <w:pStyle w:val="14"/>
        <w:spacing w:before="0" w:after="0"/>
        <w:jc w:val="center"/>
        <w:rPr>
          <w:b/>
          <w:bCs/>
          <w:sz w:val="20"/>
        </w:rPr>
      </w:pPr>
    </w:p>
    <w:p w14:paraId="0B09F5BD" w14:textId="77777777" w:rsidR="00766734" w:rsidRPr="00DF52A4" w:rsidRDefault="00766734" w:rsidP="008163BA">
      <w:pPr>
        <w:pStyle w:val="14"/>
        <w:spacing w:before="0" w:after="0"/>
        <w:jc w:val="center"/>
        <w:rPr>
          <w:b/>
          <w:bCs/>
          <w:sz w:val="20"/>
        </w:rPr>
      </w:pPr>
    </w:p>
    <w:p w14:paraId="1824FF59" w14:textId="77777777" w:rsidR="00BF18C2" w:rsidRPr="00DF52A4" w:rsidRDefault="00BF18C2" w:rsidP="008163BA">
      <w:pPr>
        <w:pStyle w:val="14"/>
        <w:spacing w:before="0" w:after="0"/>
        <w:jc w:val="center"/>
        <w:rPr>
          <w:b/>
          <w:bCs/>
          <w:sz w:val="20"/>
        </w:rPr>
      </w:pPr>
    </w:p>
    <w:p w14:paraId="5E64A8D6" w14:textId="77777777" w:rsidR="00491BF1" w:rsidRPr="00DF52A4" w:rsidRDefault="00491BF1" w:rsidP="008163BA">
      <w:pPr>
        <w:pStyle w:val="14"/>
        <w:spacing w:before="0" w:after="0"/>
        <w:jc w:val="center"/>
        <w:rPr>
          <w:b/>
          <w:bCs/>
          <w:sz w:val="20"/>
        </w:rPr>
      </w:pPr>
    </w:p>
    <w:p w14:paraId="56ADF9B9" w14:textId="77777777" w:rsidR="00491BF1" w:rsidRPr="00DF52A4" w:rsidRDefault="00491BF1" w:rsidP="008163BA">
      <w:pPr>
        <w:pStyle w:val="14"/>
        <w:spacing w:before="0" w:after="0"/>
        <w:jc w:val="center"/>
        <w:rPr>
          <w:b/>
          <w:bCs/>
          <w:sz w:val="20"/>
        </w:rPr>
      </w:pPr>
    </w:p>
    <w:p w14:paraId="6B522232" w14:textId="77777777" w:rsidR="00BF18C2" w:rsidRPr="00DF52A4" w:rsidRDefault="00BF18C2" w:rsidP="008163BA">
      <w:pPr>
        <w:pStyle w:val="14"/>
        <w:spacing w:before="0" w:after="0"/>
        <w:jc w:val="center"/>
        <w:rPr>
          <w:b/>
          <w:bCs/>
          <w:sz w:val="20"/>
        </w:rPr>
      </w:pPr>
    </w:p>
    <w:p w14:paraId="48F6B8E5" w14:textId="77777777" w:rsidR="00BF18C2" w:rsidRPr="00DF52A4" w:rsidRDefault="00BF18C2" w:rsidP="008163BA">
      <w:pPr>
        <w:pStyle w:val="14"/>
        <w:spacing w:before="0" w:after="0"/>
        <w:jc w:val="center"/>
        <w:rPr>
          <w:b/>
          <w:bCs/>
          <w:sz w:val="20"/>
        </w:rPr>
      </w:pPr>
    </w:p>
    <w:p w14:paraId="3C201636" w14:textId="77777777" w:rsidR="008F39BA" w:rsidRPr="00DF52A4" w:rsidRDefault="008F39BA" w:rsidP="008163BA">
      <w:pPr>
        <w:pStyle w:val="14"/>
        <w:spacing w:before="0" w:after="0"/>
        <w:jc w:val="center"/>
        <w:rPr>
          <w:b/>
          <w:bCs/>
          <w:sz w:val="20"/>
        </w:rPr>
      </w:pPr>
    </w:p>
    <w:p w14:paraId="3600FA79" w14:textId="26807519" w:rsidR="008F39BA" w:rsidRDefault="008F39BA" w:rsidP="008163BA">
      <w:pPr>
        <w:pStyle w:val="14"/>
        <w:spacing w:before="0" w:after="0"/>
        <w:jc w:val="center"/>
        <w:rPr>
          <w:b/>
          <w:bCs/>
          <w:sz w:val="20"/>
        </w:rPr>
      </w:pPr>
    </w:p>
    <w:p w14:paraId="2918F848" w14:textId="3DF99E79" w:rsidR="008C11E8" w:rsidRDefault="008C11E8" w:rsidP="008163BA">
      <w:pPr>
        <w:pStyle w:val="14"/>
        <w:spacing w:before="0" w:after="0"/>
        <w:jc w:val="center"/>
        <w:rPr>
          <w:b/>
          <w:bCs/>
          <w:sz w:val="20"/>
        </w:rPr>
      </w:pPr>
    </w:p>
    <w:p w14:paraId="2C416A44" w14:textId="6496722A" w:rsidR="008C11E8" w:rsidRDefault="008C11E8" w:rsidP="008163BA">
      <w:pPr>
        <w:pStyle w:val="14"/>
        <w:spacing w:before="0" w:after="0"/>
        <w:jc w:val="center"/>
        <w:rPr>
          <w:b/>
          <w:bCs/>
          <w:sz w:val="20"/>
        </w:rPr>
      </w:pPr>
    </w:p>
    <w:p w14:paraId="7AA6AFB0" w14:textId="67AEEB7F" w:rsidR="008C11E8" w:rsidRDefault="008C11E8" w:rsidP="008163BA">
      <w:pPr>
        <w:pStyle w:val="14"/>
        <w:spacing w:before="0" w:after="0"/>
        <w:jc w:val="center"/>
        <w:rPr>
          <w:b/>
          <w:bCs/>
          <w:sz w:val="20"/>
        </w:rPr>
      </w:pPr>
    </w:p>
    <w:p w14:paraId="3C8D4B04" w14:textId="1383B72A" w:rsidR="008C11E8" w:rsidRDefault="008C11E8" w:rsidP="008163BA">
      <w:pPr>
        <w:pStyle w:val="14"/>
        <w:spacing w:before="0" w:after="0"/>
        <w:jc w:val="center"/>
        <w:rPr>
          <w:b/>
          <w:bCs/>
          <w:sz w:val="20"/>
        </w:rPr>
      </w:pPr>
    </w:p>
    <w:p w14:paraId="3F169083" w14:textId="5FB2CBA7" w:rsidR="008C11E8" w:rsidRDefault="008C11E8" w:rsidP="008163BA">
      <w:pPr>
        <w:pStyle w:val="14"/>
        <w:spacing w:before="0" w:after="0"/>
        <w:jc w:val="center"/>
        <w:rPr>
          <w:b/>
          <w:bCs/>
          <w:sz w:val="20"/>
        </w:rPr>
      </w:pPr>
    </w:p>
    <w:p w14:paraId="693BAC3E" w14:textId="314BB9EA" w:rsidR="008C11E8" w:rsidRDefault="008C11E8" w:rsidP="008163BA">
      <w:pPr>
        <w:pStyle w:val="14"/>
        <w:spacing w:before="0" w:after="0"/>
        <w:jc w:val="center"/>
        <w:rPr>
          <w:b/>
          <w:bCs/>
          <w:sz w:val="20"/>
        </w:rPr>
      </w:pPr>
    </w:p>
    <w:p w14:paraId="4F3DDA8F" w14:textId="77777777" w:rsidR="008C11E8" w:rsidRPr="00DF52A4" w:rsidRDefault="008C11E8" w:rsidP="008163BA">
      <w:pPr>
        <w:pStyle w:val="14"/>
        <w:spacing w:before="0" w:after="0"/>
        <w:jc w:val="center"/>
        <w:rPr>
          <w:b/>
          <w:bCs/>
          <w:sz w:val="20"/>
        </w:rPr>
      </w:pPr>
    </w:p>
    <w:p w14:paraId="5E95BA2A" w14:textId="77777777" w:rsidR="008F39BA" w:rsidRPr="00DF52A4" w:rsidRDefault="008F39BA" w:rsidP="008163BA">
      <w:pPr>
        <w:pStyle w:val="14"/>
        <w:spacing w:before="0" w:after="0"/>
        <w:jc w:val="center"/>
        <w:rPr>
          <w:b/>
          <w:bCs/>
          <w:sz w:val="20"/>
        </w:rPr>
      </w:pPr>
    </w:p>
    <w:p w14:paraId="3113BEAA" w14:textId="77777777" w:rsidR="00BF18C2" w:rsidRPr="00DF52A4" w:rsidRDefault="00BF18C2" w:rsidP="008163BA">
      <w:pPr>
        <w:pStyle w:val="14"/>
        <w:spacing w:before="0" w:after="0"/>
        <w:jc w:val="center"/>
        <w:rPr>
          <w:b/>
          <w:bCs/>
          <w:sz w:val="20"/>
        </w:rPr>
      </w:pPr>
    </w:p>
    <w:p w14:paraId="5D865EB1" w14:textId="77777777" w:rsidR="00BF18C2" w:rsidRPr="00DF52A4" w:rsidRDefault="00BF18C2" w:rsidP="008163BA">
      <w:pPr>
        <w:pStyle w:val="14"/>
        <w:spacing w:before="0" w:after="0"/>
        <w:jc w:val="center"/>
        <w:rPr>
          <w:b/>
          <w:bCs/>
          <w:sz w:val="20"/>
        </w:rPr>
      </w:pPr>
    </w:p>
    <w:p w14:paraId="06EB8B77" w14:textId="77777777" w:rsidR="00653F31" w:rsidRPr="00DF52A4" w:rsidRDefault="00653F31" w:rsidP="008163BA">
      <w:pPr>
        <w:pStyle w:val="14"/>
        <w:spacing w:before="0" w:after="0"/>
        <w:jc w:val="center"/>
        <w:rPr>
          <w:b/>
          <w:bCs/>
          <w:sz w:val="20"/>
        </w:rPr>
      </w:pPr>
    </w:p>
    <w:p w14:paraId="1551FB92" w14:textId="77777777" w:rsidR="00BF18C2" w:rsidRPr="00DF52A4" w:rsidRDefault="00BF18C2" w:rsidP="008163BA">
      <w:pPr>
        <w:pStyle w:val="14"/>
        <w:spacing w:before="0" w:after="0"/>
        <w:jc w:val="center"/>
        <w:rPr>
          <w:b/>
          <w:bCs/>
          <w:sz w:val="20"/>
        </w:rPr>
      </w:pPr>
    </w:p>
    <w:p w14:paraId="052CD161" w14:textId="30C6A506" w:rsidR="00D36C82" w:rsidRDefault="00D36C82" w:rsidP="00D07DDD">
      <w:pPr>
        <w:pStyle w:val="14"/>
        <w:spacing w:before="0" w:after="0"/>
        <w:rPr>
          <w:b/>
          <w:bCs/>
          <w:sz w:val="20"/>
        </w:rPr>
      </w:pPr>
    </w:p>
    <w:p w14:paraId="4FB59884" w14:textId="77777777" w:rsidR="000637FC" w:rsidRPr="00C23A89" w:rsidRDefault="000637FC" w:rsidP="00D07DDD">
      <w:pPr>
        <w:pStyle w:val="14"/>
        <w:spacing w:before="0" w:after="0"/>
        <w:rPr>
          <w:b/>
          <w:bCs/>
          <w:sz w:val="20"/>
        </w:rPr>
      </w:pPr>
    </w:p>
    <w:p w14:paraId="3B45EA02" w14:textId="77777777" w:rsidR="00DE0503" w:rsidRPr="00DF52A4" w:rsidRDefault="00DE0503" w:rsidP="008163BA">
      <w:pPr>
        <w:pStyle w:val="14"/>
        <w:spacing w:before="0" w:after="0"/>
        <w:jc w:val="center"/>
        <w:rPr>
          <w:b/>
          <w:bCs/>
          <w:sz w:val="20"/>
        </w:rPr>
      </w:pPr>
    </w:p>
    <w:p w14:paraId="042F2B0B" w14:textId="77777777" w:rsidR="009778D3" w:rsidRPr="00DF52A4" w:rsidRDefault="009778D3" w:rsidP="00AA4DB9">
      <w:pPr>
        <w:pStyle w:val="14"/>
        <w:spacing w:before="0" w:after="0"/>
        <w:rPr>
          <w:b/>
          <w:bCs/>
          <w:sz w:val="20"/>
        </w:rPr>
      </w:pPr>
    </w:p>
    <w:p w14:paraId="2092F015" w14:textId="77777777" w:rsidR="008163BA" w:rsidRPr="00DF52A4" w:rsidRDefault="008163BA" w:rsidP="00FC1E6E">
      <w:pPr>
        <w:pStyle w:val="14"/>
        <w:spacing w:before="0" w:after="0" w:line="360" w:lineRule="auto"/>
        <w:jc w:val="center"/>
        <w:rPr>
          <w:b/>
          <w:sz w:val="20"/>
        </w:rPr>
      </w:pPr>
      <w:r w:rsidRPr="00DF52A4">
        <w:rPr>
          <w:b/>
          <w:bCs/>
          <w:sz w:val="20"/>
        </w:rPr>
        <w:lastRenderedPageBreak/>
        <w:t xml:space="preserve">УСЛОВИЯ И ПОРЯДОК ПРОВЕДЕНИЯ </w:t>
      </w:r>
      <w:r w:rsidR="00940155" w:rsidRPr="00DF52A4">
        <w:rPr>
          <w:b/>
          <w:bCs/>
          <w:sz w:val="20"/>
        </w:rPr>
        <w:t xml:space="preserve">ОТКРЫТОГО </w:t>
      </w:r>
      <w:r w:rsidRPr="00DF52A4">
        <w:rPr>
          <w:b/>
          <w:bCs/>
          <w:sz w:val="20"/>
        </w:rPr>
        <w:t>ЗАПРОСА ПРЕДЛОЖЕНИЙ</w:t>
      </w:r>
    </w:p>
    <w:p w14:paraId="40111A1D" w14:textId="77777777" w:rsidR="008163BA" w:rsidRPr="00DF52A4" w:rsidRDefault="008163BA" w:rsidP="005829E8">
      <w:pPr>
        <w:spacing w:line="360" w:lineRule="auto"/>
        <w:jc w:val="center"/>
        <w:rPr>
          <w:b/>
          <w:iCs/>
          <w:sz w:val="20"/>
          <w:szCs w:val="20"/>
        </w:rPr>
      </w:pPr>
      <w:r w:rsidRPr="00DF52A4">
        <w:rPr>
          <w:b/>
          <w:iCs/>
          <w:snapToGrid w:val="0"/>
          <w:sz w:val="20"/>
          <w:szCs w:val="20"/>
        </w:rPr>
        <w:t xml:space="preserve">Раздел </w:t>
      </w:r>
      <w:r w:rsidRPr="00DF52A4">
        <w:rPr>
          <w:b/>
          <w:iCs/>
          <w:snapToGrid w:val="0"/>
          <w:sz w:val="20"/>
          <w:szCs w:val="20"/>
          <w:lang w:val="en-US"/>
        </w:rPr>
        <w:t>I</w:t>
      </w:r>
      <w:r w:rsidRPr="00DF52A4">
        <w:rPr>
          <w:b/>
          <w:iCs/>
          <w:snapToGrid w:val="0"/>
          <w:sz w:val="20"/>
          <w:szCs w:val="20"/>
        </w:rPr>
        <w:t xml:space="preserve">. Общие требования </w:t>
      </w:r>
      <w:r w:rsidRPr="00DF52A4">
        <w:rPr>
          <w:b/>
          <w:sz w:val="20"/>
          <w:szCs w:val="20"/>
        </w:rPr>
        <w:t>к участникам з</w:t>
      </w:r>
      <w:r w:rsidRPr="00DF52A4">
        <w:rPr>
          <w:b/>
          <w:iCs/>
          <w:sz w:val="20"/>
          <w:szCs w:val="20"/>
        </w:rPr>
        <w:t>акупки</w:t>
      </w:r>
    </w:p>
    <w:p w14:paraId="6B23A51F" w14:textId="77777777" w:rsidR="00783506" w:rsidRPr="00DF52A4" w:rsidRDefault="00D07D1F" w:rsidP="005D1010">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jc w:val="both"/>
        <w:rPr>
          <w:sz w:val="20"/>
          <w:szCs w:val="20"/>
        </w:rPr>
      </w:pPr>
      <w:r>
        <w:rPr>
          <w:sz w:val="20"/>
          <w:szCs w:val="20"/>
        </w:rPr>
        <w:t>1.</w:t>
      </w:r>
      <w:r w:rsidR="00783506" w:rsidRPr="00DF52A4">
        <w:rPr>
          <w:sz w:val="20"/>
          <w:szCs w:val="20"/>
        </w:rPr>
        <w:t xml:space="preserve">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51828741" w14:textId="7240ADAE" w:rsidR="00933EB6" w:rsidRDefault="00D07D1F" w:rsidP="005D1010">
      <w:pPr>
        <w:autoSpaceDE w:val="0"/>
        <w:autoSpaceDN w:val="0"/>
        <w:adjustRightInd w:val="0"/>
        <w:jc w:val="both"/>
        <w:rPr>
          <w:sz w:val="20"/>
          <w:szCs w:val="20"/>
        </w:rPr>
      </w:pPr>
      <w:r>
        <w:rPr>
          <w:sz w:val="20"/>
          <w:szCs w:val="20"/>
        </w:rPr>
        <w:t>2.</w:t>
      </w:r>
      <w:r w:rsidR="00043C15">
        <w:rPr>
          <w:sz w:val="20"/>
          <w:szCs w:val="20"/>
        </w:rPr>
        <w:t xml:space="preserve"> </w:t>
      </w:r>
      <w:r w:rsidR="00933EB6">
        <w:rPr>
          <w:sz w:val="20"/>
          <w:szCs w:val="20"/>
        </w:rPr>
        <w:t>Соответствие участника закупки</w:t>
      </w:r>
      <w:r w:rsidR="00043C15">
        <w:rPr>
          <w:sz w:val="20"/>
          <w:szCs w:val="20"/>
        </w:rPr>
        <w:t xml:space="preserve"> </w:t>
      </w:r>
      <w:r w:rsidR="00783506" w:rsidRPr="00DF52A4">
        <w:rPr>
          <w:rFonts w:eastAsia="Calibri"/>
          <w:sz w:val="20"/>
          <w:szCs w:val="20"/>
        </w:rPr>
        <w:t xml:space="preserve">требованиям, </w:t>
      </w:r>
      <w:r w:rsidR="00CA4D4D" w:rsidRPr="00DF52A4">
        <w:rPr>
          <w:rFonts w:eastAsia="Calibri"/>
          <w:sz w:val="20"/>
          <w:szCs w:val="20"/>
        </w:rPr>
        <w:t>установленным законодательством</w:t>
      </w:r>
      <w:r w:rsidR="00783506" w:rsidRPr="00DF52A4">
        <w:rPr>
          <w:rFonts w:eastAsia="Calibri"/>
          <w:sz w:val="20"/>
          <w:szCs w:val="20"/>
        </w:rPr>
        <w:t xml:space="preserve"> Российской Федерации к лицам, осуществляющим поставки товаров, выполнение работ, оказание услуг, являющихся предметом Закупки</w:t>
      </w:r>
      <w:r w:rsidR="00783506" w:rsidRPr="00DF52A4">
        <w:rPr>
          <w:sz w:val="20"/>
          <w:szCs w:val="20"/>
        </w:rPr>
        <w:t>;</w:t>
      </w:r>
    </w:p>
    <w:p w14:paraId="178B9F29" w14:textId="77777777" w:rsidR="00933EB6" w:rsidRPr="00933EB6" w:rsidRDefault="00043C15" w:rsidP="00933EB6">
      <w:pPr>
        <w:autoSpaceDE w:val="0"/>
        <w:autoSpaceDN w:val="0"/>
        <w:adjustRightInd w:val="0"/>
        <w:jc w:val="both"/>
        <w:rPr>
          <w:sz w:val="20"/>
          <w:szCs w:val="20"/>
        </w:rPr>
      </w:pPr>
      <w:r>
        <w:rPr>
          <w:sz w:val="20"/>
          <w:szCs w:val="20"/>
        </w:rPr>
        <w:t>3</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2659380" w14:textId="77777777" w:rsidR="00933EB6" w:rsidRPr="00933EB6" w:rsidRDefault="00043C15" w:rsidP="00933EB6">
      <w:pPr>
        <w:autoSpaceDE w:val="0"/>
        <w:autoSpaceDN w:val="0"/>
        <w:adjustRightInd w:val="0"/>
        <w:jc w:val="both"/>
        <w:rPr>
          <w:sz w:val="20"/>
          <w:szCs w:val="20"/>
        </w:rPr>
      </w:pPr>
      <w:r>
        <w:rPr>
          <w:sz w:val="20"/>
          <w:szCs w:val="20"/>
        </w:rPr>
        <w:t>4</w:t>
      </w:r>
      <w:r w:rsidR="00D07D1F">
        <w:rPr>
          <w:sz w:val="20"/>
          <w:szCs w:val="20"/>
        </w:rPr>
        <w:t>.</w:t>
      </w:r>
      <w:r w:rsidR="00933EB6">
        <w:rPr>
          <w:sz w:val="20"/>
          <w:szCs w:val="20"/>
        </w:rPr>
        <w:t xml:space="preserve"> </w:t>
      </w:r>
      <w:proofErr w:type="spellStart"/>
      <w:r w:rsidR="000C671E">
        <w:rPr>
          <w:sz w:val="20"/>
          <w:szCs w:val="20"/>
        </w:rPr>
        <w:t>Н</w:t>
      </w:r>
      <w:r w:rsidR="00933EB6" w:rsidRPr="00933EB6">
        <w:rPr>
          <w:sz w:val="20"/>
          <w:szCs w:val="20"/>
        </w:rPr>
        <w:t>еприостановление</w:t>
      </w:r>
      <w:proofErr w:type="spellEnd"/>
      <w:r w:rsidR="00933EB6" w:rsidRPr="00933EB6">
        <w:rPr>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6DD88AC3" w14:textId="77777777" w:rsidR="00933EB6" w:rsidRPr="00933EB6" w:rsidRDefault="00043C15" w:rsidP="00933EB6">
      <w:pPr>
        <w:autoSpaceDE w:val="0"/>
        <w:autoSpaceDN w:val="0"/>
        <w:adjustRightInd w:val="0"/>
        <w:jc w:val="both"/>
        <w:rPr>
          <w:sz w:val="20"/>
          <w:szCs w:val="20"/>
        </w:rPr>
      </w:pPr>
      <w:r>
        <w:rPr>
          <w:sz w:val="20"/>
          <w:szCs w:val="20"/>
        </w:rPr>
        <w:t>5</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7503EF2" w14:textId="77777777" w:rsidR="00933EB6" w:rsidRPr="00933EB6" w:rsidRDefault="00043C15" w:rsidP="00933EB6">
      <w:pPr>
        <w:autoSpaceDE w:val="0"/>
        <w:autoSpaceDN w:val="0"/>
        <w:adjustRightInd w:val="0"/>
        <w:jc w:val="both"/>
        <w:rPr>
          <w:sz w:val="20"/>
          <w:szCs w:val="20"/>
        </w:rPr>
      </w:pPr>
      <w:r>
        <w:rPr>
          <w:sz w:val="20"/>
          <w:szCs w:val="20"/>
        </w:rPr>
        <w:t>6</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C8B972A" w14:textId="77777777" w:rsidR="00933EB6" w:rsidRPr="00933EB6" w:rsidRDefault="00043C15" w:rsidP="00933EB6">
      <w:pPr>
        <w:autoSpaceDE w:val="0"/>
        <w:autoSpaceDN w:val="0"/>
        <w:adjustRightInd w:val="0"/>
        <w:jc w:val="both"/>
        <w:rPr>
          <w:sz w:val="20"/>
          <w:szCs w:val="20"/>
        </w:rPr>
      </w:pPr>
      <w:r>
        <w:rPr>
          <w:sz w:val="20"/>
          <w:szCs w:val="20"/>
        </w:rPr>
        <w:t>7</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22330A84" w14:textId="77777777" w:rsidR="00933EB6" w:rsidRPr="00933EB6" w:rsidRDefault="00043C15" w:rsidP="00933EB6">
      <w:pPr>
        <w:autoSpaceDE w:val="0"/>
        <w:autoSpaceDN w:val="0"/>
        <w:adjustRightInd w:val="0"/>
        <w:jc w:val="both"/>
        <w:rPr>
          <w:sz w:val="20"/>
          <w:szCs w:val="20"/>
        </w:rPr>
      </w:pPr>
      <w:r>
        <w:rPr>
          <w:sz w:val="20"/>
          <w:szCs w:val="20"/>
        </w:rPr>
        <w:t>8</w:t>
      </w:r>
      <w:r w:rsidR="00D07D1F">
        <w:rPr>
          <w:sz w:val="20"/>
          <w:szCs w:val="20"/>
        </w:rPr>
        <w:t>.</w:t>
      </w:r>
      <w:r w:rsidR="000C671E">
        <w:rPr>
          <w:sz w:val="20"/>
          <w:szCs w:val="20"/>
        </w:rPr>
        <w:t xml:space="preserve"> О</w:t>
      </w:r>
      <w:r w:rsidR="00933EB6" w:rsidRPr="00933EB6">
        <w:rPr>
          <w:sz w:val="20"/>
          <w:szCs w:val="20"/>
        </w:rPr>
        <w:t>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B271EC8" w14:textId="77777777" w:rsidR="00933EB6" w:rsidRPr="00933EB6" w:rsidRDefault="00043C15" w:rsidP="00933EB6">
      <w:pPr>
        <w:autoSpaceDE w:val="0"/>
        <w:autoSpaceDN w:val="0"/>
        <w:adjustRightInd w:val="0"/>
        <w:jc w:val="both"/>
        <w:rPr>
          <w:sz w:val="20"/>
          <w:szCs w:val="20"/>
        </w:rPr>
      </w:pPr>
      <w:r>
        <w:rPr>
          <w:sz w:val="20"/>
          <w:szCs w:val="20"/>
        </w:rPr>
        <w:t>9</w:t>
      </w:r>
      <w:r w:rsidR="00D07D1F">
        <w:rPr>
          <w:sz w:val="20"/>
          <w:szCs w:val="20"/>
        </w:rPr>
        <w:t>.</w:t>
      </w:r>
      <w:r w:rsidR="00933EB6">
        <w:rPr>
          <w:sz w:val="20"/>
          <w:szCs w:val="20"/>
        </w:rPr>
        <w:t xml:space="preserve"> </w:t>
      </w:r>
      <w:r w:rsidR="000C671E">
        <w:rPr>
          <w:sz w:val="20"/>
          <w:szCs w:val="20"/>
        </w:rPr>
        <w:t>У</w:t>
      </w:r>
      <w:r w:rsidR="00933EB6" w:rsidRPr="00933EB6">
        <w:rPr>
          <w:sz w:val="20"/>
          <w:szCs w:val="20"/>
        </w:rPr>
        <w:t>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46D4944E" w14:textId="77777777" w:rsidR="00933EB6" w:rsidRPr="00933EB6" w:rsidRDefault="00043C15" w:rsidP="00933EB6">
      <w:pPr>
        <w:autoSpaceDE w:val="0"/>
        <w:autoSpaceDN w:val="0"/>
        <w:adjustRightInd w:val="0"/>
        <w:jc w:val="both"/>
        <w:rPr>
          <w:sz w:val="20"/>
          <w:szCs w:val="20"/>
        </w:rPr>
      </w:pPr>
      <w:r>
        <w:rPr>
          <w:sz w:val="20"/>
          <w:szCs w:val="20"/>
        </w:rPr>
        <w:t>10</w:t>
      </w:r>
      <w:r w:rsidR="00D07D1F">
        <w:rPr>
          <w:sz w:val="20"/>
          <w:szCs w:val="20"/>
        </w:rPr>
        <w:t>.</w:t>
      </w:r>
      <w:r w:rsidR="000C671E">
        <w:rPr>
          <w:sz w:val="20"/>
          <w:szCs w:val="20"/>
        </w:rPr>
        <w:t xml:space="preserve"> У</w:t>
      </w:r>
      <w:r w:rsidR="00933EB6" w:rsidRPr="00933EB6">
        <w:rPr>
          <w:sz w:val="20"/>
          <w:szCs w:val="20"/>
        </w:rPr>
        <w:t xml:space="preserve">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644A5045" w14:textId="77777777" w:rsidR="00933EB6" w:rsidRPr="00933EB6" w:rsidRDefault="00043C15" w:rsidP="004F7FCD">
      <w:pPr>
        <w:autoSpaceDE w:val="0"/>
        <w:autoSpaceDN w:val="0"/>
        <w:adjustRightInd w:val="0"/>
        <w:jc w:val="both"/>
        <w:rPr>
          <w:sz w:val="20"/>
          <w:szCs w:val="20"/>
        </w:rPr>
      </w:pPr>
      <w:r>
        <w:rPr>
          <w:sz w:val="20"/>
          <w:szCs w:val="20"/>
        </w:rPr>
        <w:t>11</w:t>
      </w:r>
      <w:r w:rsidR="00D07D1F">
        <w:rPr>
          <w:sz w:val="20"/>
          <w:szCs w:val="20"/>
        </w:rPr>
        <w:t>.</w:t>
      </w:r>
      <w:r w:rsidR="000C671E">
        <w:rPr>
          <w:sz w:val="20"/>
          <w:szCs w:val="20"/>
        </w:rPr>
        <w:t xml:space="preserve"> О</w:t>
      </w:r>
      <w:r w:rsidR="00933EB6" w:rsidRPr="00933EB6">
        <w:rPr>
          <w:sz w:val="20"/>
          <w:szCs w:val="20"/>
        </w:rPr>
        <w:t>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1F66267" w14:textId="77777777" w:rsidR="00933EB6" w:rsidRPr="00933EB6" w:rsidRDefault="00043C15" w:rsidP="00933EB6">
      <w:pPr>
        <w:autoSpaceDE w:val="0"/>
        <w:autoSpaceDN w:val="0"/>
        <w:adjustRightInd w:val="0"/>
        <w:jc w:val="both"/>
        <w:rPr>
          <w:sz w:val="20"/>
          <w:szCs w:val="20"/>
        </w:rPr>
      </w:pPr>
      <w:r>
        <w:rPr>
          <w:sz w:val="20"/>
          <w:szCs w:val="20"/>
        </w:rPr>
        <w:t>12</w:t>
      </w:r>
      <w:r w:rsidR="00D07D1F">
        <w:rPr>
          <w:sz w:val="20"/>
          <w:szCs w:val="20"/>
        </w:rPr>
        <w:t>.</w:t>
      </w:r>
      <w:r w:rsidR="000C671E">
        <w:rPr>
          <w:sz w:val="20"/>
          <w:szCs w:val="20"/>
        </w:rPr>
        <w:t xml:space="preserve"> О</w:t>
      </w:r>
      <w:r w:rsidR="00933EB6" w:rsidRPr="00933EB6">
        <w:rPr>
          <w:sz w:val="20"/>
          <w:szCs w:val="20"/>
        </w:rPr>
        <w:t>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3429BC25" w14:textId="77777777" w:rsidR="00933EB6" w:rsidRDefault="00933EB6" w:rsidP="00933EB6">
      <w:pPr>
        <w:autoSpaceDE w:val="0"/>
        <w:autoSpaceDN w:val="0"/>
        <w:adjustRightInd w:val="0"/>
        <w:jc w:val="both"/>
        <w:rPr>
          <w:sz w:val="20"/>
          <w:szCs w:val="20"/>
        </w:rPr>
      </w:pPr>
      <w:r w:rsidRPr="00933EB6">
        <w:rPr>
          <w:sz w:val="20"/>
          <w:szCs w:val="20"/>
        </w:rPr>
        <w:lastRenderedPageBreak/>
        <w:t>1</w:t>
      </w:r>
      <w:r w:rsidR="00043C15">
        <w:rPr>
          <w:sz w:val="20"/>
          <w:szCs w:val="20"/>
        </w:rPr>
        <w:t>3</w:t>
      </w:r>
      <w:r w:rsidR="00D07D1F">
        <w:rPr>
          <w:sz w:val="20"/>
          <w:szCs w:val="20"/>
        </w:rPr>
        <w:t>.</w:t>
      </w:r>
      <w:r w:rsidR="000C671E">
        <w:rPr>
          <w:sz w:val="20"/>
          <w:szCs w:val="20"/>
        </w:rPr>
        <w:t xml:space="preserve"> О</w:t>
      </w:r>
      <w:r w:rsidRPr="00933EB6">
        <w:rPr>
          <w:sz w:val="20"/>
          <w:szCs w:val="20"/>
        </w:rPr>
        <w:t>тсутствие у участника закупки ограничений для участия в закупках, установленных законодательством Российской Федерации.</w:t>
      </w:r>
    </w:p>
    <w:p w14:paraId="4023B028" w14:textId="77777777" w:rsidR="00EA7342" w:rsidRPr="00EA7342" w:rsidRDefault="00160F69" w:rsidP="00EA7342">
      <w:pPr>
        <w:autoSpaceDE w:val="0"/>
        <w:autoSpaceDN w:val="0"/>
        <w:adjustRightInd w:val="0"/>
        <w:jc w:val="both"/>
        <w:rPr>
          <w:sz w:val="20"/>
          <w:szCs w:val="20"/>
        </w:rPr>
      </w:pPr>
      <w:r>
        <w:rPr>
          <w:sz w:val="20"/>
          <w:szCs w:val="20"/>
        </w:rPr>
        <w:t>14</w:t>
      </w:r>
      <w:r w:rsidR="00D07D1F">
        <w:rPr>
          <w:sz w:val="20"/>
          <w:szCs w:val="20"/>
        </w:rPr>
        <w:t>.</w:t>
      </w:r>
      <w:r w:rsidR="00EA7342" w:rsidRPr="00EA7342">
        <w:rPr>
          <w:sz w:val="20"/>
          <w:szCs w:val="20"/>
        </w:rPr>
        <w:t xml:space="preserve">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w:t>
      </w:r>
      <w:r w:rsidR="00EA7342" w:rsidRPr="00043C15">
        <w:rPr>
          <w:sz w:val="20"/>
          <w:szCs w:val="20"/>
        </w:rPr>
        <w:t>, указанным в</w:t>
      </w:r>
      <w:r w:rsidR="00EA7342" w:rsidRPr="00EA7342">
        <w:rPr>
          <w:sz w:val="20"/>
          <w:szCs w:val="20"/>
        </w:rPr>
        <w:t xml:space="preserve"> документации о закупке, или предоставил недостоверную информацию в отношении своего соответствия указанным требованиям.</w:t>
      </w:r>
    </w:p>
    <w:p w14:paraId="3429CAC5" w14:textId="77777777" w:rsidR="00EA7342" w:rsidRPr="00EA7342" w:rsidRDefault="00160F69" w:rsidP="00EA7342">
      <w:pPr>
        <w:autoSpaceDE w:val="0"/>
        <w:autoSpaceDN w:val="0"/>
        <w:adjustRightInd w:val="0"/>
        <w:jc w:val="both"/>
        <w:rPr>
          <w:sz w:val="20"/>
          <w:szCs w:val="20"/>
        </w:rPr>
      </w:pPr>
      <w:r>
        <w:rPr>
          <w:sz w:val="20"/>
          <w:szCs w:val="20"/>
        </w:rPr>
        <w:t>15</w:t>
      </w:r>
      <w:r w:rsidR="00D07D1F">
        <w:rPr>
          <w:sz w:val="20"/>
          <w:szCs w:val="20"/>
        </w:rPr>
        <w:t>.</w:t>
      </w:r>
      <w:r w:rsidR="00EA7342" w:rsidRPr="00EA7342">
        <w:rPr>
          <w:sz w:val="20"/>
          <w:szCs w:val="20"/>
        </w:rPr>
        <w:t xml:space="preserve">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4254B20C" w14:textId="77777777" w:rsidR="00EA7342" w:rsidRPr="00DF52A4" w:rsidRDefault="00160F69" w:rsidP="00EA7342">
      <w:pPr>
        <w:autoSpaceDE w:val="0"/>
        <w:autoSpaceDN w:val="0"/>
        <w:adjustRightInd w:val="0"/>
        <w:jc w:val="both"/>
        <w:rPr>
          <w:sz w:val="20"/>
          <w:szCs w:val="20"/>
        </w:rPr>
      </w:pPr>
      <w:r>
        <w:rPr>
          <w:sz w:val="20"/>
          <w:szCs w:val="20"/>
        </w:rPr>
        <w:t>16</w:t>
      </w:r>
      <w:r w:rsidR="00D07D1F">
        <w:rPr>
          <w:sz w:val="20"/>
          <w:szCs w:val="20"/>
        </w:rPr>
        <w:t>.</w:t>
      </w:r>
      <w:r w:rsidR="00EA7342" w:rsidRPr="00EA7342">
        <w:rPr>
          <w:sz w:val="20"/>
          <w:szCs w:val="20"/>
        </w:rPr>
        <w:t xml:space="preserve"> Заказчик, Инициатор закупки 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463F3EF7" w14:textId="77777777" w:rsidR="00783506" w:rsidRPr="005F34DF" w:rsidRDefault="00160F69" w:rsidP="005D1010">
      <w:pPr>
        <w:autoSpaceDE w:val="0"/>
        <w:autoSpaceDN w:val="0"/>
        <w:adjustRightInd w:val="0"/>
        <w:jc w:val="both"/>
        <w:rPr>
          <w:rFonts w:eastAsia="Calibri"/>
          <w:sz w:val="20"/>
          <w:szCs w:val="20"/>
        </w:rPr>
      </w:pPr>
      <w:r>
        <w:rPr>
          <w:rFonts w:eastAsia="Calibri"/>
          <w:sz w:val="20"/>
          <w:szCs w:val="20"/>
        </w:rPr>
        <w:t>17</w:t>
      </w:r>
      <w:r w:rsidR="00D07D1F">
        <w:rPr>
          <w:rFonts w:eastAsia="Calibri"/>
          <w:sz w:val="20"/>
          <w:szCs w:val="20"/>
        </w:rPr>
        <w:t>.</w:t>
      </w:r>
      <w:r w:rsidR="005D1010" w:rsidRPr="005F34DF">
        <w:rPr>
          <w:rFonts w:eastAsia="Calibri"/>
          <w:sz w:val="20"/>
          <w:szCs w:val="20"/>
        </w:rPr>
        <w:t xml:space="preserve"> </w:t>
      </w:r>
      <w:r w:rsidR="00783506" w:rsidRPr="005F34DF">
        <w:rPr>
          <w:rFonts w:eastAsia="Calibri"/>
          <w:sz w:val="20"/>
          <w:szCs w:val="20"/>
        </w:rPr>
        <w:t xml:space="preserve">Для участия </w:t>
      </w:r>
      <w:r w:rsidR="00525E32" w:rsidRPr="005F34DF">
        <w:rPr>
          <w:rFonts w:eastAsia="Calibri"/>
          <w:sz w:val="20"/>
          <w:szCs w:val="20"/>
        </w:rPr>
        <w:t>в открытом запросе предложений</w:t>
      </w:r>
      <w:r w:rsidR="00783506" w:rsidRPr="005F34DF">
        <w:rPr>
          <w:rFonts w:eastAsia="Calibri"/>
          <w:sz w:val="20"/>
          <w:szCs w:val="20"/>
        </w:rPr>
        <w:t xml:space="preserve"> участнику необходимо предоставить следующие документы, если иное не предусмотрено закупочной документацией:</w:t>
      </w:r>
    </w:p>
    <w:p w14:paraId="035F63F3" w14:textId="77777777" w:rsidR="00783506" w:rsidRPr="005F34DF" w:rsidRDefault="00783506" w:rsidP="00783506">
      <w:pPr>
        <w:jc w:val="both"/>
        <w:rPr>
          <w:b/>
          <w:sz w:val="20"/>
          <w:szCs w:val="20"/>
        </w:rPr>
      </w:pPr>
      <w:r w:rsidRPr="005F34DF">
        <w:rPr>
          <w:b/>
          <w:sz w:val="20"/>
          <w:szCs w:val="20"/>
        </w:rPr>
        <w:t>а) участник закупки - юридическое лицо РФ:</w:t>
      </w:r>
    </w:p>
    <w:p w14:paraId="7D8A0910" w14:textId="77777777" w:rsidR="00381847" w:rsidRPr="00DF52A4" w:rsidRDefault="00381847" w:rsidP="00381847">
      <w:pPr>
        <w:widowControl w:val="0"/>
        <w:tabs>
          <w:tab w:val="left" w:pos="0"/>
        </w:tabs>
        <w:jc w:val="both"/>
        <w:rPr>
          <w:sz w:val="20"/>
          <w:szCs w:val="20"/>
        </w:rPr>
      </w:pPr>
      <w:r w:rsidRPr="005F34DF">
        <w:rPr>
          <w:sz w:val="20"/>
          <w:szCs w:val="20"/>
        </w:rPr>
        <w:t>1) Опись документов (Форма № 1);</w:t>
      </w:r>
    </w:p>
    <w:p w14:paraId="338A95F6" w14:textId="77777777" w:rsidR="00381847" w:rsidRDefault="00381847" w:rsidP="00381847">
      <w:pPr>
        <w:widowControl w:val="0"/>
        <w:tabs>
          <w:tab w:val="left" w:pos="0"/>
        </w:tabs>
        <w:jc w:val="both"/>
        <w:rPr>
          <w:sz w:val="20"/>
          <w:szCs w:val="20"/>
        </w:rPr>
      </w:pPr>
      <w:r w:rsidRPr="00DF52A4">
        <w:rPr>
          <w:sz w:val="20"/>
          <w:szCs w:val="20"/>
        </w:rPr>
        <w:t>2) Заявк</w:t>
      </w:r>
      <w:r w:rsidR="005F34DF">
        <w:rPr>
          <w:sz w:val="20"/>
          <w:szCs w:val="20"/>
        </w:rPr>
        <w:t>а на участие в открытом запросе</w:t>
      </w:r>
      <w:r w:rsidRPr="00DF52A4">
        <w:rPr>
          <w:sz w:val="20"/>
          <w:szCs w:val="20"/>
        </w:rPr>
        <w:t xml:space="preserve"> </w:t>
      </w:r>
      <w:r w:rsidR="004A1DA3">
        <w:rPr>
          <w:sz w:val="20"/>
          <w:szCs w:val="20"/>
        </w:rPr>
        <w:t>предложений</w:t>
      </w:r>
      <w:r w:rsidRPr="00DF52A4">
        <w:rPr>
          <w:sz w:val="20"/>
          <w:szCs w:val="20"/>
        </w:rPr>
        <w:t xml:space="preserve"> (Форма № 2);</w:t>
      </w:r>
    </w:p>
    <w:p w14:paraId="66A7CE9D" w14:textId="77777777" w:rsidR="005F34DF" w:rsidRDefault="005F34DF" w:rsidP="00381847">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4EAE4B7B" w14:textId="77777777" w:rsidR="005F34DF" w:rsidRDefault="005F34DF" w:rsidP="005F34DF">
      <w:pPr>
        <w:widowControl w:val="0"/>
        <w:tabs>
          <w:tab w:val="left" w:pos="0"/>
        </w:tabs>
        <w:jc w:val="both"/>
        <w:rPr>
          <w:sz w:val="20"/>
          <w:szCs w:val="20"/>
        </w:rPr>
      </w:pPr>
      <w:r>
        <w:rPr>
          <w:sz w:val="20"/>
          <w:szCs w:val="20"/>
        </w:rPr>
        <w:t xml:space="preserve">4) </w:t>
      </w:r>
      <w:r w:rsidRPr="005F34DF">
        <w:rPr>
          <w:sz w:val="20"/>
          <w:szCs w:val="20"/>
        </w:rPr>
        <w:t>Копия устава со всеми изменениями и/или</w:t>
      </w:r>
      <w:r w:rsidR="00AB0046">
        <w:rPr>
          <w:sz w:val="20"/>
          <w:szCs w:val="20"/>
        </w:rPr>
        <w:t xml:space="preserve"> дополнениями к нему, заверенная</w:t>
      </w:r>
      <w:r w:rsidRPr="005F34DF">
        <w:rPr>
          <w:sz w:val="20"/>
          <w:szCs w:val="20"/>
        </w:rPr>
        <w:t xml:space="preserve"> руководителем организации (уполномоченным лицом);</w:t>
      </w:r>
    </w:p>
    <w:p w14:paraId="0F927D7C" w14:textId="77777777" w:rsidR="005F34DF" w:rsidRPr="00A60A57" w:rsidRDefault="005F34DF" w:rsidP="00381847">
      <w:pPr>
        <w:widowControl w:val="0"/>
        <w:tabs>
          <w:tab w:val="left" w:pos="0"/>
        </w:tabs>
        <w:jc w:val="both"/>
        <w:rPr>
          <w:sz w:val="20"/>
          <w:szCs w:val="20"/>
        </w:rPr>
      </w:pPr>
      <w:r>
        <w:rPr>
          <w:sz w:val="20"/>
          <w:szCs w:val="20"/>
        </w:rPr>
        <w:t>5) Д</w:t>
      </w:r>
      <w:r w:rsidRPr="005F34DF">
        <w:rPr>
          <w:sz w:val="20"/>
          <w:szCs w:val="20"/>
        </w:rPr>
        <w:t>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Pr>
          <w:sz w:val="20"/>
          <w:szCs w:val="20"/>
        </w:rPr>
        <w:t>.</w:t>
      </w:r>
      <w:r>
        <w:t xml:space="preserve"> </w:t>
      </w:r>
      <w:r w:rsidRPr="005F34DF">
        <w:rPr>
          <w:sz w:val="20"/>
          <w:szCs w:val="20"/>
        </w:rPr>
        <w:t xml:space="preserve">Если указанные действия не считаются для участника закупки крупной сделкой, представляется соответствующее письмо, </w:t>
      </w:r>
      <w:r w:rsidRPr="00A60A57">
        <w:rPr>
          <w:sz w:val="20"/>
          <w:szCs w:val="20"/>
        </w:rPr>
        <w:t>заверенное руководителем организации (уполномоченным лицом);</w:t>
      </w:r>
    </w:p>
    <w:p w14:paraId="01E4C2AF" w14:textId="77777777" w:rsidR="005F34DF" w:rsidRPr="00A60A57" w:rsidRDefault="005F34DF" w:rsidP="00381847">
      <w:pPr>
        <w:widowControl w:val="0"/>
        <w:tabs>
          <w:tab w:val="left" w:pos="0"/>
        </w:tabs>
        <w:jc w:val="both"/>
        <w:rPr>
          <w:sz w:val="20"/>
          <w:szCs w:val="20"/>
        </w:rPr>
      </w:pPr>
      <w:r w:rsidRPr="00A60A57">
        <w:rPr>
          <w:sz w:val="20"/>
          <w:szCs w:val="20"/>
        </w:rPr>
        <w:t>6) Предложение об условиях исполнения договора (Форма № 3);</w:t>
      </w:r>
    </w:p>
    <w:p w14:paraId="400D75BC" w14:textId="31A8FA1F" w:rsidR="005F34DF" w:rsidRDefault="005F34DF" w:rsidP="005F34DF">
      <w:pPr>
        <w:widowControl w:val="0"/>
        <w:tabs>
          <w:tab w:val="left" w:pos="0"/>
        </w:tabs>
        <w:jc w:val="both"/>
        <w:rPr>
          <w:sz w:val="20"/>
          <w:szCs w:val="20"/>
        </w:rPr>
      </w:pPr>
      <w:r w:rsidRPr="00A60A57">
        <w:rPr>
          <w:sz w:val="20"/>
          <w:szCs w:val="20"/>
        </w:rPr>
        <w:t xml:space="preserve">7) </w:t>
      </w:r>
      <w:r w:rsidR="00A95499" w:rsidRPr="00A60A57">
        <w:rPr>
          <w:sz w:val="20"/>
          <w:szCs w:val="20"/>
        </w:rPr>
        <w:t>Предложени</w:t>
      </w:r>
      <w:r w:rsidR="00F26693">
        <w:rPr>
          <w:sz w:val="20"/>
          <w:szCs w:val="20"/>
        </w:rPr>
        <w:t>е</w:t>
      </w:r>
      <w:r w:rsidR="00A95499" w:rsidRPr="00A60A57">
        <w:rPr>
          <w:sz w:val="20"/>
          <w:szCs w:val="20"/>
        </w:rPr>
        <w:t xml:space="preserve"> участника по не</w:t>
      </w:r>
      <w:r w:rsidRPr="00A60A57">
        <w:rPr>
          <w:sz w:val="20"/>
          <w:szCs w:val="20"/>
        </w:rPr>
        <w:t>ценовым критериям оценки открытого запроса предложений</w:t>
      </w:r>
      <w:r w:rsidR="00BA379B">
        <w:rPr>
          <w:sz w:val="20"/>
          <w:szCs w:val="20"/>
        </w:rPr>
        <w:t xml:space="preserve"> </w:t>
      </w:r>
      <w:r w:rsidRPr="00A60A57">
        <w:rPr>
          <w:sz w:val="20"/>
          <w:szCs w:val="20"/>
        </w:rPr>
        <w:t>(Форма № 4):</w:t>
      </w:r>
    </w:p>
    <w:p w14:paraId="3C38EC0B" w14:textId="77777777" w:rsidR="000314F7" w:rsidRPr="000314F7" w:rsidRDefault="000314F7" w:rsidP="000314F7">
      <w:pPr>
        <w:widowControl w:val="0"/>
        <w:tabs>
          <w:tab w:val="left" w:pos="0"/>
        </w:tabs>
        <w:jc w:val="both"/>
        <w:rPr>
          <w:sz w:val="20"/>
          <w:szCs w:val="20"/>
        </w:rPr>
      </w:pPr>
      <w:r w:rsidRPr="000314F7">
        <w:rPr>
          <w:sz w:val="20"/>
          <w:szCs w:val="20"/>
        </w:rPr>
        <w:t xml:space="preserve">- с приложением копий значимых страниц договоров/контрактов, технических заданий на проектирование, актов выполненных работ, подтверждающих опыт выполнения работ по разработке технологических решений в составе проектной документации по перевалке наливных грузов, а именно водорастворимых легковоспламеняющихся жидкостей, включающих метанол, в объёме, соответствующим требованиями Постановления правительства РФ от 16.02.2008 г. №87 за последние 3 года до момента вскрытия конвертов с Заявками, заверенных руководителем организации (уполномоченным лицом) </w:t>
      </w:r>
      <w:r w:rsidRPr="000314F7">
        <w:rPr>
          <w:i/>
          <w:iCs/>
          <w:sz w:val="20"/>
          <w:szCs w:val="20"/>
        </w:rPr>
        <w:t>(является критерием оценки)</w:t>
      </w:r>
      <w:r w:rsidRPr="000314F7">
        <w:rPr>
          <w:sz w:val="20"/>
          <w:szCs w:val="20"/>
        </w:rPr>
        <w:t>;</w:t>
      </w:r>
    </w:p>
    <w:p w14:paraId="3A903AB3" w14:textId="065FE421" w:rsidR="000314F7" w:rsidRPr="000314F7" w:rsidRDefault="000314F7" w:rsidP="005F34DF">
      <w:pPr>
        <w:widowControl w:val="0"/>
        <w:tabs>
          <w:tab w:val="left" w:pos="0"/>
        </w:tabs>
        <w:jc w:val="both"/>
        <w:rPr>
          <w:i/>
          <w:iCs/>
          <w:sz w:val="20"/>
          <w:szCs w:val="20"/>
        </w:rPr>
      </w:pPr>
      <w:r w:rsidRPr="000314F7">
        <w:rPr>
          <w:sz w:val="20"/>
          <w:szCs w:val="20"/>
        </w:rPr>
        <w:t>- с приложением копий значимых страниц договоров/контрактов, технических заданий на проектирование, актов выполненных работ, подтверждающих опыт выполнения работ по разработке технологических решений в составе рабочей документации по перевалке наливных грузов, а именно водорастворимых легковоспламеняющихся жидкостей, включающих метанол за последние 3 года до момента вскрытия конвертов с Заявками, заверенных руководителем организации (уполномоченным лицом) (</w:t>
      </w:r>
      <w:r w:rsidRPr="000314F7">
        <w:rPr>
          <w:i/>
          <w:iCs/>
          <w:sz w:val="20"/>
          <w:szCs w:val="20"/>
        </w:rPr>
        <w:t>является критерием оценки)</w:t>
      </w:r>
      <w:r w:rsidRPr="000314F7">
        <w:rPr>
          <w:sz w:val="20"/>
          <w:szCs w:val="20"/>
        </w:rPr>
        <w:t>;</w:t>
      </w:r>
    </w:p>
    <w:p w14:paraId="248946E5" w14:textId="24D67E74" w:rsidR="005F34DF" w:rsidRPr="005F34DF" w:rsidRDefault="005F34DF" w:rsidP="005F34DF">
      <w:pPr>
        <w:widowControl w:val="0"/>
        <w:tabs>
          <w:tab w:val="left" w:pos="0"/>
        </w:tabs>
        <w:jc w:val="both"/>
        <w:rPr>
          <w:sz w:val="20"/>
          <w:szCs w:val="20"/>
        </w:rPr>
      </w:pPr>
      <w:r w:rsidRPr="00A60A57">
        <w:rPr>
          <w:sz w:val="20"/>
          <w:szCs w:val="20"/>
        </w:rPr>
        <w:t xml:space="preserve">8) </w:t>
      </w:r>
      <w:r w:rsidR="001B1869" w:rsidRPr="00A60A57">
        <w:rPr>
          <w:sz w:val="20"/>
          <w:szCs w:val="20"/>
        </w:rPr>
        <w:t>Д</w:t>
      </w:r>
      <w:r w:rsidRPr="00A60A57">
        <w:rPr>
          <w:sz w:val="20"/>
          <w:szCs w:val="20"/>
        </w:rPr>
        <w:t>окумент, подтверждающий полномочия лица на осуществление</w:t>
      </w:r>
      <w:r w:rsidRPr="005F34DF">
        <w:rPr>
          <w:sz w:val="20"/>
          <w:szCs w:val="20"/>
        </w:rPr>
        <w:t xml:space="preserve">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w:t>
      </w:r>
      <w:r>
        <w:rPr>
          <w:sz w:val="20"/>
          <w:szCs w:val="20"/>
        </w:rPr>
        <w:t xml:space="preserve">ти (далее также - руководитель), </w:t>
      </w:r>
      <w:r w:rsidRPr="005F34DF">
        <w:rPr>
          <w:sz w:val="20"/>
          <w:szCs w:val="20"/>
        </w:rPr>
        <w:t>заверенный руководителем организации (уполномоченным лицом).</w:t>
      </w:r>
    </w:p>
    <w:p w14:paraId="41718C11" w14:textId="77777777" w:rsidR="005F34DF" w:rsidRPr="004F7FCD" w:rsidRDefault="005F34DF" w:rsidP="00381847">
      <w:pPr>
        <w:widowControl w:val="0"/>
        <w:tabs>
          <w:tab w:val="left" w:pos="0"/>
        </w:tabs>
        <w:jc w:val="both"/>
        <w:rPr>
          <w:sz w:val="20"/>
          <w:szCs w:val="20"/>
        </w:rPr>
      </w:pPr>
      <w:r w:rsidRPr="005F34DF">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w:t>
      </w:r>
      <w:r w:rsidR="001B1869" w:rsidRPr="001B1869">
        <w:rPr>
          <w:sz w:val="20"/>
          <w:szCs w:val="20"/>
        </w:rPr>
        <w:t xml:space="preserve">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w:t>
      </w:r>
      <w:r w:rsidRPr="005F34DF">
        <w:rPr>
          <w:sz w:val="20"/>
          <w:szCs w:val="20"/>
        </w:rPr>
        <w:t xml:space="preserve">(в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w:t>
      </w:r>
      <w:r w:rsidRPr="005F34DF">
        <w:rPr>
          <w:sz w:val="20"/>
          <w:szCs w:val="20"/>
        </w:rPr>
        <w:lastRenderedPageBreak/>
        <w:t>единоличный исполнительный орган, указанный в выписке из Единого государственного реестра юридических лиц);</w:t>
      </w:r>
    </w:p>
    <w:p w14:paraId="3C174FF4" w14:textId="77777777" w:rsidR="004F7FCD" w:rsidRDefault="00CE15F1" w:rsidP="00381847">
      <w:pPr>
        <w:widowControl w:val="0"/>
        <w:tabs>
          <w:tab w:val="left" w:pos="0"/>
        </w:tabs>
        <w:jc w:val="both"/>
        <w:rPr>
          <w:sz w:val="20"/>
          <w:szCs w:val="20"/>
        </w:rPr>
      </w:pPr>
      <w:r>
        <w:rPr>
          <w:sz w:val="20"/>
          <w:szCs w:val="20"/>
        </w:rPr>
        <w:t>9</w:t>
      </w:r>
      <w:r w:rsidR="004F7FCD">
        <w:rPr>
          <w:sz w:val="20"/>
          <w:szCs w:val="20"/>
        </w:rPr>
        <w:t xml:space="preserve">) </w:t>
      </w:r>
      <w:r w:rsidR="009260FD">
        <w:rPr>
          <w:sz w:val="20"/>
          <w:szCs w:val="20"/>
        </w:rPr>
        <w:t>С</w:t>
      </w:r>
      <w:r w:rsidR="009260FD"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9260FD">
        <w:rPr>
          <w:sz w:val="20"/>
          <w:szCs w:val="20"/>
        </w:rPr>
        <w:t>ельства в Российской Федерации». Данные сведения</w:t>
      </w:r>
      <w:r w:rsidR="009260FD" w:rsidRPr="009260FD">
        <w:rPr>
          <w:sz w:val="20"/>
          <w:szCs w:val="20"/>
        </w:rPr>
        <w:t xml:space="preserve"> предоставляются на усмотрение Участника закупки</w:t>
      </w:r>
      <w:r w:rsidR="009260FD">
        <w:rPr>
          <w:sz w:val="20"/>
          <w:szCs w:val="20"/>
        </w:rPr>
        <w:t xml:space="preserve"> (</w:t>
      </w:r>
      <w:r w:rsidR="009260FD" w:rsidRPr="009260FD">
        <w:rPr>
          <w:sz w:val="20"/>
          <w:szCs w:val="20"/>
        </w:rPr>
        <w:t>если участник относится к субъектам малого и среднего предпринимательства</w:t>
      </w:r>
      <w:r w:rsidR="009260FD">
        <w:rPr>
          <w:sz w:val="20"/>
          <w:szCs w:val="20"/>
        </w:rPr>
        <w:t>);</w:t>
      </w:r>
    </w:p>
    <w:p w14:paraId="65630D12" w14:textId="77777777" w:rsidR="009260FD" w:rsidRDefault="00CE15F1" w:rsidP="00381847">
      <w:pPr>
        <w:widowControl w:val="0"/>
        <w:tabs>
          <w:tab w:val="left" w:pos="0"/>
        </w:tabs>
        <w:jc w:val="both"/>
        <w:rPr>
          <w:sz w:val="20"/>
          <w:szCs w:val="20"/>
        </w:rPr>
      </w:pPr>
      <w:r>
        <w:rPr>
          <w:sz w:val="20"/>
          <w:szCs w:val="20"/>
        </w:rPr>
        <w:t>10</w:t>
      </w:r>
      <w:r w:rsidR="009260FD">
        <w:rPr>
          <w:sz w:val="20"/>
          <w:szCs w:val="20"/>
        </w:rPr>
        <w:t>) Д</w:t>
      </w:r>
      <w:r w:rsidR="009260FD"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23F945AE" w14:textId="77777777" w:rsidR="004F7FCD" w:rsidRDefault="00CE15F1" w:rsidP="00381847">
      <w:pPr>
        <w:widowControl w:val="0"/>
        <w:tabs>
          <w:tab w:val="left" w:pos="0"/>
        </w:tabs>
        <w:jc w:val="both"/>
        <w:rPr>
          <w:sz w:val="20"/>
          <w:szCs w:val="20"/>
        </w:rPr>
      </w:pPr>
      <w:r>
        <w:rPr>
          <w:sz w:val="20"/>
          <w:szCs w:val="20"/>
        </w:rPr>
        <w:t>11</w:t>
      </w:r>
      <w:r w:rsidR="009260FD">
        <w:rPr>
          <w:sz w:val="20"/>
          <w:szCs w:val="20"/>
        </w:rPr>
        <w:t xml:space="preserve">) </w:t>
      </w:r>
      <w:r w:rsidR="00444324">
        <w:rPr>
          <w:sz w:val="20"/>
          <w:szCs w:val="20"/>
        </w:rPr>
        <w:t>К</w:t>
      </w:r>
      <w:r w:rsidR="009260FD" w:rsidRPr="009260FD">
        <w:rPr>
          <w:sz w:val="20"/>
          <w:szCs w:val="20"/>
        </w:rPr>
        <w:t>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444324">
        <w:rPr>
          <w:sz w:val="20"/>
          <w:szCs w:val="20"/>
        </w:rPr>
        <w:t>,</w:t>
      </w:r>
      <w:r w:rsidR="00444324" w:rsidRPr="00444324">
        <w:t xml:space="preserve"> </w:t>
      </w:r>
      <w:r w:rsidR="00444324" w:rsidRPr="00444324">
        <w:rPr>
          <w:sz w:val="20"/>
          <w:szCs w:val="20"/>
        </w:rPr>
        <w:t>заверенная руководителем организации (уполномоченным лицом)</w:t>
      </w:r>
      <w:r w:rsidR="009260FD" w:rsidRPr="009260FD">
        <w:rPr>
          <w:sz w:val="20"/>
          <w:szCs w:val="20"/>
        </w:rPr>
        <w:t>. С даты изготовления выписки/списка не должно пройти более 15 дней;</w:t>
      </w:r>
    </w:p>
    <w:p w14:paraId="2CF2EB65" w14:textId="77777777" w:rsidR="005F34DF" w:rsidRDefault="00CE15F1" w:rsidP="00381847">
      <w:pPr>
        <w:widowControl w:val="0"/>
        <w:tabs>
          <w:tab w:val="left" w:pos="0"/>
        </w:tabs>
        <w:jc w:val="both"/>
        <w:rPr>
          <w:sz w:val="20"/>
          <w:szCs w:val="20"/>
        </w:rPr>
      </w:pPr>
      <w:r>
        <w:rPr>
          <w:sz w:val="20"/>
          <w:szCs w:val="20"/>
        </w:rPr>
        <w:t>12</w:t>
      </w:r>
      <w:r w:rsidR="00444324">
        <w:rPr>
          <w:sz w:val="20"/>
          <w:szCs w:val="20"/>
        </w:rPr>
        <w:t xml:space="preserve">) </w:t>
      </w:r>
      <w:r w:rsidR="00444324" w:rsidRPr="00444324">
        <w:rPr>
          <w:sz w:val="20"/>
          <w:szCs w:val="20"/>
        </w:rPr>
        <w:t>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7E3D4A98" w14:textId="77777777" w:rsidR="00444324" w:rsidRDefault="00CE15F1" w:rsidP="00381847">
      <w:pPr>
        <w:widowControl w:val="0"/>
        <w:tabs>
          <w:tab w:val="left" w:pos="0"/>
        </w:tabs>
        <w:jc w:val="both"/>
        <w:rPr>
          <w:sz w:val="20"/>
          <w:szCs w:val="20"/>
        </w:rPr>
      </w:pPr>
      <w:r>
        <w:rPr>
          <w:sz w:val="20"/>
          <w:szCs w:val="20"/>
        </w:rPr>
        <w:t>13</w:t>
      </w:r>
      <w:r w:rsidR="00444324">
        <w:rPr>
          <w:sz w:val="20"/>
          <w:szCs w:val="20"/>
        </w:rPr>
        <w:t xml:space="preserve">) </w:t>
      </w:r>
      <w:r w:rsidR="00444324" w:rsidRPr="00444324">
        <w:rPr>
          <w:sz w:val="20"/>
          <w:szCs w:val="20"/>
        </w:rPr>
        <w:t>Копия свидетельства о постановке на налоговый учет, заверенная руководителем организации (уполномоченным лицом);</w:t>
      </w:r>
    </w:p>
    <w:p w14:paraId="10639F4F" w14:textId="77777777" w:rsidR="00444324" w:rsidRDefault="00CE15F1" w:rsidP="00AB53C9">
      <w:pPr>
        <w:widowControl w:val="0"/>
        <w:tabs>
          <w:tab w:val="left" w:pos="0"/>
        </w:tabs>
        <w:jc w:val="both"/>
        <w:rPr>
          <w:sz w:val="20"/>
          <w:szCs w:val="20"/>
        </w:rPr>
      </w:pPr>
      <w:r>
        <w:rPr>
          <w:sz w:val="20"/>
          <w:szCs w:val="20"/>
        </w:rPr>
        <w:t>14</w:t>
      </w:r>
      <w:r w:rsidR="00444324">
        <w:rPr>
          <w:sz w:val="20"/>
          <w:szCs w:val="20"/>
        </w:rPr>
        <w:t xml:space="preserve">) </w:t>
      </w:r>
      <w:r w:rsidR="00AB53C9">
        <w:rPr>
          <w:sz w:val="20"/>
          <w:szCs w:val="20"/>
        </w:rPr>
        <w:t>В</w:t>
      </w:r>
      <w:r w:rsidR="00AB53C9" w:rsidRPr="00AB53C9">
        <w:rPr>
          <w:sz w:val="20"/>
          <w:szCs w:val="20"/>
        </w:rPr>
        <w:t>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w:t>
      </w:r>
      <w:r w:rsidR="00AB53C9">
        <w:rPr>
          <w:sz w:val="20"/>
          <w:szCs w:val="20"/>
        </w:rPr>
        <w:t xml:space="preserve"> ФНС </w:t>
      </w:r>
      <w:r w:rsidR="00AB53C9" w:rsidRPr="00AB53C9">
        <w:rPr>
          <w:sz w:val="20"/>
          <w:szCs w:val="20"/>
        </w:rPr>
        <w:t xml:space="preserve">России в сети Интернет по </w:t>
      </w:r>
      <w:r w:rsidR="00AB53C9" w:rsidRPr="002D3B2C">
        <w:rPr>
          <w:sz w:val="20"/>
          <w:szCs w:val="20"/>
        </w:rPr>
        <w:t xml:space="preserve">адресу: </w:t>
      </w:r>
      <w:r w:rsidR="008719AD" w:rsidRPr="002D3B2C">
        <w:rPr>
          <w:sz w:val="20"/>
          <w:szCs w:val="20"/>
        </w:rPr>
        <w:t>https://egrul.nalog.ru/index.html</w:t>
      </w:r>
      <w:r w:rsidR="00AB53C9" w:rsidRPr="002D3B2C">
        <w:rPr>
          <w:sz w:val="20"/>
          <w:szCs w:val="20"/>
        </w:rPr>
        <w:t xml:space="preserve"> (такая</w:t>
      </w:r>
      <w:r w:rsidR="00AB53C9" w:rsidRPr="00AB53C9">
        <w:rPr>
          <w:sz w:val="20"/>
          <w:szCs w:val="20"/>
        </w:rPr>
        <w:t xml:space="preserve"> выписка предоставляется на электронном носителе);</w:t>
      </w:r>
    </w:p>
    <w:p w14:paraId="3E37808B" w14:textId="0E99233F" w:rsidR="00F86F41" w:rsidRDefault="00225BD3" w:rsidP="00381847">
      <w:pPr>
        <w:widowControl w:val="0"/>
        <w:tabs>
          <w:tab w:val="left" w:pos="0"/>
        </w:tabs>
        <w:jc w:val="both"/>
        <w:rPr>
          <w:sz w:val="20"/>
          <w:szCs w:val="20"/>
        </w:rPr>
      </w:pPr>
      <w:r>
        <w:rPr>
          <w:sz w:val="20"/>
          <w:szCs w:val="20"/>
        </w:rPr>
        <w:t>15</w:t>
      </w:r>
      <w:r w:rsidR="00176F2A">
        <w:rPr>
          <w:sz w:val="20"/>
          <w:szCs w:val="20"/>
        </w:rPr>
        <w:t xml:space="preserve">) </w:t>
      </w:r>
      <w:r w:rsidR="00176F2A" w:rsidRPr="00F86F41">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F86F41">
        <w:rPr>
          <w:sz w:val="20"/>
          <w:szCs w:val="20"/>
        </w:rPr>
        <w:t>.</w:t>
      </w:r>
    </w:p>
    <w:p w14:paraId="641A141F"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782C8A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58448C"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84A8A33"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2EA48A1D"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79534E3A" w14:textId="4346B915"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23E9DE36" w14:textId="50C9D4D1" w:rsidR="00F86F41" w:rsidRPr="00F86F41" w:rsidRDefault="00F86F41" w:rsidP="0038184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571E3A19" w14:textId="18E4B1EE" w:rsidR="00444324" w:rsidRPr="00A60A57" w:rsidRDefault="00CD7787" w:rsidP="00381847">
      <w:pPr>
        <w:widowControl w:val="0"/>
        <w:tabs>
          <w:tab w:val="left" w:pos="0"/>
        </w:tabs>
        <w:jc w:val="both"/>
        <w:rPr>
          <w:sz w:val="20"/>
          <w:szCs w:val="20"/>
        </w:rPr>
      </w:pPr>
      <w:r w:rsidRPr="00CD7787">
        <w:rPr>
          <w:sz w:val="20"/>
          <w:szCs w:val="20"/>
        </w:rPr>
        <w:t>16)</w:t>
      </w:r>
      <w:r w:rsidR="008579F4" w:rsidRPr="008579F4">
        <w:rPr>
          <w:sz w:val="20"/>
          <w:szCs w:val="20"/>
        </w:rPr>
        <w:t xml:space="preserve"> </w:t>
      </w:r>
      <w:r w:rsidR="00176F2A">
        <w:rPr>
          <w:sz w:val="20"/>
          <w:szCs w:val="20"/>
        </w:rPr>
        <w:t>К</w:t>
      </w:r>
      <w:r w:rsidR="00176F2A" w:rsidRPr="00176F2A">
        <w:rPr>
          <w:sz w:val="20"/>
          <w:szCs w:val="20"/>
        </w:rPr>
        <w:t xml:space="preserve">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25BD3" w:rsidRPr="00A60A57">
        <w:rPr>
          <w:sz w:val="20"/>
          <w:szCs w:val="20"/>
        </w:rPr>
        <w:t>извещения о проведении закупки,</w:t>
      </w:r>
      <w:r w:rsidR="00176F2A" w:rsidRPr="00A60A57">
        <w:rPr>
          <w:sz w:val="20"/>
          <w:szCs w:val="20"/>
        </w:rPr>
        <w:t xml:space="preserve"> заверенная руководителем организации (уполномоченным лицом);</w:t>
      </w:r>
    </w:p>
    <w:p w14:paraId="3DA7C632" w14:textId="28F00AD4" w:rsidR="00444324" w:rsidRDefault="003068BA" w:rsidP="00381847">
      <w:pPr>
        <w:widowControl w:val="0"/>
        <w:tabs>
          <w:tab w:val="left" w:pos="0"/>
        </w:tabs>
        <w:jc w:val="both"/>
        <w:rPr>
          <w:sz w:val="20"/>
          <w:szCs w:val="20"/>
        </w:rPr>
      </w:pPr>
      <w:r w:rsidRPr="00A60A57">
        <w:rPr>
          <w:sz w:val="20"/>
          <w:szCs w:val="20"/>
        </w:rPr>
        <w:t>1</w:t>
      </w:r>
      <w:r w:rsidR="008579F4" w:rsidRPr="008579F4">
        <w:rPr>
          <w:sz w:val="20"/>
          <w:szCs w:val="20"/>
        </w:rPr>
        <w:t>7</w:t>
      </w:r>
      <w:r w:rsidR="00176F2A" w:rsidRPr="00A60A57">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44EB8121" w14:textId="6B3268EB" w:rsidR="00D23864" w:rsidRPr="00D23864" w:rsidRDefault="00D23864" w:rsidP="00381847">
      <w:pPr>
        <w:widowControl w:val="0"/>
        <w:tabs>
          <w:tab w:val="left" w:pos="0"/>
        </w:tabs>
        <w:jc w:val="both"/>
        <w:rPr>
          <w:sz w:val="20"/>
          <w:szCs w:val="20"/>
        </w:rPr>
      </w:pPr>
      <w:r w:rsidRPr="007233E5">
        <w:rPr>
          <w:sz w:val="20"/>
          <w:szCs w:val="20"/>
        </w:rPr>
        <w:t>1</w:t>
      </w:r>
      <w:r w:rsidR="008579F4" w:rsidRPr="008579F4">
        <w:rPr>
          <w:sz w:val="20"/>
          <w:szCs w:val="20"/>
        </w:rPr>
        <w:t>8</w:t>
      </w:r>
      <w:r w:rsidRPr="007233E5">
        <w:rPr>
          <w:sz w:val="20"/>
          <w:szCs w:val="20"/>
        </w:rPr>
        <w:t>) Смета, выполненная участником закупки, подтверждающая ценовое предложение;</w:t>
      </w:r>
    </w:p>
    <w:p w14:paraId="75DC8C5E" w14:textId="1471BDC3" w:rsidR="00381847" w:rsidRPr="00A60A57" w:rsidRDefault="008579F4" w:rsidP="00381847">
      <w:pPr>
        <w:widowControl w:val="0"/>
        <w:tabs>
          <w:tab w:val="left" w:pos="0"/>
        </w:tabs>
        <w:jc w:val="both"/>
        <w:rPr>
          <w:sz w:val="20"/>
          <w:szCs w:val="20"/>
        </w:rPr>
      </w:pPr>
      <w:r w:rsidRPr="008579F4">
        <w:rPr>
          <w:sz w:val="20"/>
          <w:szCs w:val="20"/>
        </w:rPr>
        <w:t>19</w:t>
      </w:r>
      <w:r w:rsidR="00381847" w:rsidRPr="00A60A57">
        <w:rPr>
          <w:sz w:val="20"/>
          <w:szCs w:val="20"/>
        </w:rPr>
        <w:t xml:space="preserve">) Копия </w:t>
      </w:r>
      <w:r w:rsidR="00F4698C" w:rsidRPr="00A60A57">
        <w:rPr>
          <w:sz w:val="20"/>
          <w:szCs w:val="20"/>
        </w:rPr>
        <w:t xml:space="preserve">всей </w:t>
      </w:r>
      <w:r w:rsidR="00381847" w:rsidRPr="00A60A57">
        <w:rPr>
          <w:sz w:val="20"/>
          <w:szCs w:val="20"/>
        </w:rPr>
        <w:t>заявки на участие на электронном носителе;</w:t>
      </w:r>
    </w:p>
    <w:p w14:paraId="2901FC05" w14:textId="3B743320" w:rsidR="002472BB" w:rsidRPr="00A60A57" w:rsidRDefault="00D23864" w:rsidP="00AC296E">
      <w:pPr>
        <w:jc w:val="both"/>
        <w:rPr>
          <w:b/>
          <w:sz w:val="20"/>
          <w:szCs w:val="20"/>
        </w:rPr>
      </w:pPr>
      <w:r w:rsidRPr="00D23864">
        <w:rPr>
          <w:sz w:val="20"/>
          <w:szCs w:val="20"/>
        </w:rPr>
        <w:t>2</w:t>
      </w:r>
      <w:r w:rsidR="008579F4" w:rsidRPr="008579F4">
        <w:rPr>
          <w:sz w:val="20"/>
          <w:szCs w:val="20"/>
        </w:rPr>
        <w:t>0</w:t>
      </w:r>
      <w:r w:rsidR="00454E9A" w:rsidRPr="00A60A57">
        <w:rPr>
          <w:sz w:val="20"/>
          <w:szCs w:val="20"/>
        </w:rPr>
        <w:t>)</w:t>
      </w:r>
      <w:r w:rsidR="00381847" w:rsidRPr="00A60A57">
        <w:rPr>
          <w:sz w:val="20"/>
          <w:szCs w:val="20"/>
        </w:rPr>
        <w:t> Другие документы, прилагаемые по усмотрению Участников закупки.</w:t>
      </w:r>
    </w:p>
    <w:p w14:paraId="4C2E07AF" w14:textId="77777777" w:rsidR="00783506" w:rsidRPr="00A60A57" w:rsidRDefault="00AC296E" w:rsidP="00783506">
      <w:pPr>
        <w:jc w:val="both"/>
        <w:rPr>
          <w:rFonts w:eastAsia="Calibri"/>
          <w:sz w:val="20"/>
          <w:szCs w:val="20"/>
          <w:lang w:eastAsia="en-US"/>
        </w:rPr>
      </w:pPr>
      <w:r w:rsidRPr="00A60A57">
        <w:rPr>
          <w:b/>
          <w:sz w:val="20"/>
          <w:szCs w:val="20"/>
        </w:rPr>
        <w:t>б</w:t>
      </w:r>
      <w:r w:rsidR="00783506" w:rsidRPr="00A60A57">
        <w:rPr>
          <w:b/>
          <w:sz w:val="20"/>
          <w:szCs w:val="20"/>
        </w:rPr>
        <w:t>) участник закупки - индивидуальный предприниматель:</w:t>
      </w:r>
    </w:p>
    <w:p w14:paraId="1CE9A370" w14:textId="77777777" w:rsidR="009523AF" w:rsidRPr="00B364F5" w:rsidRDefault="009523AF" w:rsidP="009523AF">
      <w:pPr>
        <w:jc w:val="both"/>
        <w:rPr>
          <w:rFonts w:eastAsia="Calibri"/>
          <w:sz w:val="20"/>
          <w:szCs w:val="20"/>
        </w:rPr>
      </w:pPr>
      <w:r w:rsidRPr="00A60A57">
        <w:rPr>
          <w:rFonts w:eastAsia="Calibri"/>
          <w:sz w:val="20"/>
          <w:szCs w:val="20"/>
          <w:lang w:eastAsia="en-US"/>
        </w:rPr>
        <w:t>1)</w:t>
      </w:r>
      <w:r w:rsidRPr="00A60A57">
        <w:rPr>
          <w:rFonts w:eastAsia="Calibri"/>
          <w:sz w:val="20"/>
          <w:szCs w:val="20"/>
        </w:rPr>
        <w:t xml:space="preserve"> Опись документов (Форма № 1);</w:t>
      </w:r>
    </w:p>
    <w:p w14:paraId="4A2FB184" w14:textId="77777777" w:rsidR="009523AF" w:rsidRDefault="009523AF" w:rsidP="009523AF">
      <w:pPr>
        <w:jc w:val="both"/>
        <w:rPr>
          <w:rFonts w:eastAsia="Calibri"/>
          <w:sz w:val="20"/>
          <w:szCs w:val="20"/>
          <w:lang w:eastAsia="en-US"/>
        </w:rPr>
      </w:pPr>
      <w:r w:rsidRPr="00B364F5">
        <w:rPr>
          <w:rFonts w:eastAsia="Calibri"/>
          <w:sz w:val="20"/>
          <w:szCs w:val="20"/>
          <w:lang w:eastAsia="en-US"/>
        </w:rPr>
        <w:t>2) Заявка на участие в открытом запросе предложений (Форма № 2);</w:t>
      </w:r>
    </w:p>
    <w:p w14:paraId="22B9E6C7" w14:textId="77777777" w:rsidR="00AC296E" w:rsidRDefault="00AC296E" w:rsidP="00AC296E">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50D72141" w14:textId="77777777" w:rsidR="00AC296E" w:rsidRDefault="00AC296E" w:rsidP="00AC296E">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6823A6F5" w14:textId="15BA8630" w:rsidR="00AC296E" w:rsidRPr="00F86F41" w:rsidRDefault="00AC296E" w:rsidP="00AC296E">
      <w:pPr>
        <w:widowControl w:val="0"/>
        <w:tabs>
          <w:tab w:val="left" w:pos="0"/>
        </w:tabs>
        <w:jc w:val="both"/>
        <w:rPr>
          <w:sz w:val="20"/>
          <w:szCs w:val="20"/>
        </w:rPr>
      </w:pPr>
      <w:r w:rsidRPr="00A60A57">
        <w:rPr>
          <w:sz w:val="20"/>
          <w:szCs w:val="20"/>
        </w:rPr>
        <w:lastRenderedPageBreak/>
        <w:t xml:space="preserve">5) </w:t>
      </w:r>
      <w:r w:rsidR="00A95499" w:rsidRPr="00F86F41">
        <w:rPr>
          <w:sz w:val="20"/>
          <w:szCs w:val="20"/>
        </w:rPr>
        <w:t>Предложени</w:t>
      </w:r>
      <w:r w:rsidR="00F26693" w:rsidRPr="00F86F41">
        <w:rPr>
          <w:sz w:val="20"/>
          <w:szCs w:val="20"/>
        </w:rPr>
        <w:t>е</w:t>
      </w:r>
      <w:r w:rsidR="00A95499" w:rsidRPr="00F86F41">
        <w:rPr>
          <w:sz w:val="20"/>
          <w:szCs w:val="20"/>
        </w:rPr>
        <w:t xml:space="preserve"> участника по не</w:t>
      </w:r>
      <w:r w:rsidRPr="00F86F41">
        <w:rPr>
          <w:sz w:val="20"/>
          <w:szCs w:val="20"/>
        </w:rPr>
        <w:t>ценовым критериям оценки открытого запроса предложений</w:t>
      </w:r>
      <w:r w:rsidR="00BA379B">
        <w:rPr>
          <w:sz w:val="20"/>
          <w:szCs w:val="20"/>
        </w:rPr>
        <w:t xml:space="preserve"> </w:t>
      </w:r>
      <w:r w:rsidRPr="00F86F41">
        <w:rPr>
          <w:sz w:val="20"/>
          <w:szCs w:val="20"/>
        </w:rPr>
        <w:t>(Форма № 4):</w:t>
      </w:r>
    </w:p>
    <w:p w14:paraId="3ABD2801" w14:textId="77777777" w:rsidR="000314F7" w:rsidRPr="000314F7" w:rsidRDefault="000314F7" w:rsidP="000314F7">
      <w:pPr>
        <w:widowControl w:val="0"/>
        <w:tabs>
          <w:tab w:val="left" w:pos="0"/>
        </w:tabs>
        <w:jc w:val="both"/>
        <w:rPr>
          <w:sz w:val="20"/>
          <w:szCs w:val="20"/>
        </w:rPr>
      </w:pPr>
      <w:r w:rsidRPr="000314F7">
        <w:rPr>
          <w:sz w:val="20"/>
          <w:szCs w:val="20"/>
        </w:rPr>
        <w:t xml:space="preserve">- с приложением копий значимых страниц договоров/контрактов, технических заданий на проектирование, актов выполненных работ, подтверждающих опыт выполнения работ по разработке технологических решений в составе проектной документации по перевалке наливных грузов, а именно водорастворимых легковоспламеняющихся жидкостей, включающих метанол, в объёме, соответствующим требованиями Постановления правительства РФ от 16.02.2008 г. №87 за последние 3 года до момента вскрытия конвертов с Заявками, заверенных руководителем организации (уполномоченным лицом) </w:t>
      </w:r>
      <w:r w:rsidRPr="000314F7">
        <w:rPr>
          <w:i/>
          <w:iCs/>
          <w:sz w:val="20"/>
          <w:szCs w:val="20"/>
        </w:rPr>
        <w:t>(является критерием оценки)</w:t>
      </w:r>
      <w:r w:rsidRPr="000314F7">
        <w:rPr>
          <w:sz w:val="20"/>
          <w:szCs w:val="20"/>
        </w:rPr>
        <w:t>;</w:t>
      </w:r>
    </w:p>
    <w:p w14:paraId="05B47C5E" w14:textId="77777777" w:rsidR="000314F7" w:rsidRPr="000314F7" w:rsidRDefault="000314F7" w:rsidP="000314F7">
      <w:pPr>
        <w:widowControl w:val="0"/>
        <w:tabs>
          <w:tab w:val="left" w:pos="0"/>
        </w:tabs>
        <w:jc w:val="both"/>
        <w:rPr>
          <w:i/>
          <w:iCs/>
          <w:sz w:val="20"/>
          <w:szCs w:val="20"/>
        </w:rPr>
      </w:pPr>
      <w:r w:rsidRPr="000314F7">
        <w:rPr>
          <w:sz w:val="20"/>
          <w:szCs w:val="20"/>
        </w:rPr>
        <w:t>- с приложением копий значимых страниц договоров/контрактов, технических заданий на проектирование, актов выполненных работ, подтверждающих опыт выполнения работ по разработке технологических решений в составе рабочей документации по перевалке наливных грузов, а именно водорастворимых легковоспламеняющихся жидкостей, включающих метанол за последние 3 года до момента вскрытия конвертов с Заявками, заверенных руководителем организации (уполномоченным лицом) (</w:t>
      </w:r>
      <w:r w:rsidRPr="000314F7">
        <w:rPr>
          <w:i/>
          <w:iCs/>
          <w:sz w:val="20"/>
          <w:szCs w:val="20"/>
        </w:rPr>
        <w:t>является критерием оценки)</w:t>
      </w:r>
      <w:r w:rsidRPr="000314F7">
        <w:rPr>
          <w:sz w:val="20"/>
          <w:szCs w:val="20"/>
        </w:rPr>
        <w:t>;</w:t>
      </w:r>
    </w:p>
    <w:p w14:paraId="251723F3" w14:textId="73089F96" w:rsidR="00AC296E" w:rsidRDefault="004D28D4" w:rsidP="00AA4DB9">
      <w:pPr>
        <w:widowControl w:val="0"/>
        <w:tabs>
          <w:tab w:val="left" w:pos="0"/>
        </w:tabs>
        <w:jc w:val="both"/>
        <w:rPr>
          <w:rFonts w:eastAsia="Calibri"/>
          <w:sz w:val="20"/>
          <w:szCs w:val="20"/>
          <w:lang w:eastAsia="en-US"/>
        </w:rPr>
      </w:pPr>
      <w:r>
        <w:rPr>
          <w:rFonts w:eastAsia="Calibri"/>
          <w:sz w:val="20"/>
          <w:szCs w:val="20"/>
          <w:lang w:eastAsia="en-US"/>
        </w:rPr>
        <w:t>6</w:t>
      </w:r>
      <w:r w:rsidR="00AC296E">
        <w:rPr>
          <w:rFonts w:eastAsia="Calibri"/>
          <w:sz w:val="20"/>
          <w:szCs w:val="20"/>
          <w:lang w:eastAsia="en-US"/>
        </w:rPr>
        <w:t xml:space="preserve">) </w:t>
      </w:r>
      <w:r w:rsidR="00055466">
        <w:rPr>
          <w:rFonts w:eastAsia="Calibri"/>
          <w:sz w:val="20"/>
          <w:szCs w:val="20"/>
          <w:lang w:eastAsia="en-US"/>
        </w:rPr>
        <w:t>Копия доверенности</w:t>
      </w:r>
      <w:r w:rsidR="00AC296E" w:rsidRPr="00AC296E">
        <w:rPr>
          <w:rFonts w:eastAsia="Calibri"/>
          <w:sz w:val="20"/>
          <w:szCs w:val="20"/>
          <w:lang w:eastAsia="en-US"/>
        </w:rPr>
        <w:t xml:space="preserve"> на осуществление действий от имени участника закупки</w:t>
      </w:r>
      <w:r w:rsidR="00055466" w:rsidRPr="00055466">
        <w:rPr>
          <w:rFonts w:eastAsia="Calibri"/>
          <w:sz w:val="20"/>
          <w:szCs w:val="20"/>
          <w:lang w:eastAsia="en-US"/>
        </w:rPr>
        <w:t xml:space="preserve">, </w:t>
      </w:r>
      <w:r w:rsidR="00B364F5">
        <w:rPr>
          <w:rFonts w:eastAsia="Calibri"/>
          <w:sz w:val="20"/>
          <w:szCs w:val="20"/>
          <w:lang w:eastAsia="en-US"/>
        </w:rPr>
        <w:t>подписанная</w:t>
      </w:r>
      <w:r w:rsidR="00055466" w:rsidRPr="00055466">
        <w:rPr>
          <w:rFonts w:eastAsia="Calibri"/>
          <w:sz w:val="20"/>
          <w:szCs w:val="20"/>
          <w:lang w:eastAsia="en-US"/>
        </w:rPr>
        <w:t xml:space="preserve"> индивидуальным предпринимателем (в случае </w:t>
      </w:r>
      <w:r w:rsidR="00055466">
        <w:rPr>
          <w:rFonts w:eastAsia="Calibri"/>
          <w:sz w:val="20"/>
          <w:szCs w:val="20"/>
          <w:lang w:eastAsia="en-US"/>
        </w:rPr>
        <w:t xml:space="preserve">если </w:t>
      </w:r>
      <w:r w:rsidR="00055466" w:rsidRPr="00055466">
        <w:rPr>
          <w:rFonts w:eastAsia="Calibri"/>
          <w:sz w:val="20"/>
          <w:szCs w:val="20"/>
          <w:lang w:eastAsia="en-US"/>
        </w:rPr>
        <w:t>заявку на участие в закупке подписывает не сам индивидуальный предприниматель, а уполномоченное им лицо</w:t>
      </w:r>
      <w:r w:rsidR="00627418">
        <w:rPr>
          <w:rFonts w:eastAsia="Calibri"/>
          <w:sz w:val="20"/>
          <w:szCs w:val="20"/>
          <w:lang w:eastAsia="en-US"/>
        </w:rPr>
        <w:t>)</w:t>
      </w:r>
      <w:r w:rsidR="00AC296E" w:rsidRPr="00AC296E">
        <w:rPr>
          <w:rFonts w:eastAsia="Calibri"/>
          <w:sz w:val="20"/>
          <w:szCs w:val="20"/>
          <w:lang w:eastAsia="en-US"/>
        </w:rPr>
        <w:t>, либо нотариально заверенную копию такой доверенности</w:t>
      </w:r>
      <w:r w:rsidR="00AC296E">
        <w:rPr>
          <w:rFonts w:eastAsia="Calibri"/>
          <w:sz w:val="20"/>
          <w:szCs w:val="20"/>
          <w:lang w:eastAsia="en-US"/>
        </w:rPr>
        <w:t xml:space="preserve"> </w:t>
      </w:r>
      <w:r w:rsidR="00AC296E" w:rsidRPr="00AC296E">
        <w:rPr>
          <w:rFonts w:eastAsia="Calibri"/>
          <w:sz w:val="20"/>
          <w:szCs w:val="20"/>
          <w:lang w:eastAsia="en-US"/>
        </w:rPr>
        <w:t>(Форма № 6);</w:t>
      </w:r>
    </w:p>
    <w:p w14:paraId="03CAF98C" w14:textId="77777777" w:rsidR="00AC296E" w:rsidRDefault="004D28D4" w:rsidP="009523AF">
      <w:pPr>
        <w:jc w:val="both"/>
        <w:rPr>
          <w:rFonts w:eastAsia="Calibri"/>
          <w:sz w:val="20"/>
          <w:szCs w:val="20"/>
          <w:lang w:eastAsia="en-US"/>
        </w:rPr>
      </w:pPr>
      <w:r>
        <w:rPr>
          <w:rFonts w:eastAsia="Calibri"/>
          <w:sz w:val="20"/>
          <w:szCs w:val="20"/>
          <w:lang w:eastAsia="en-US"/>
        </w:rPr>
        <w:t>7</w:t>
      </w:r>
      <w:r w:rsidR="00AC296E">
        <w:rPr>
          <w:rFonts w:eastAsia="Calibri"/>
          <w:sz w:val="20"/>
          <w:szCs w:val="20"/>
          <w:lang w:eastAsia="en-US"/>
        </w:rPr>
        <w:t>) К</w:t>
      </w:r>
      <w:r w:rsidR="00AC296E" w:rsidRPr="00AC296E">
        <w:rPr>
          <w:rFonts w:eastAsia="Calibri"/>
          <w:sz w:val="20"/>
          <w:szCs w:val="20"/>
          <w:lang w:eastAsia="en-US"/>
        </w:rPr>
        <w:t>опия свидетельства о постановке на учет в налоговом органе по месту жительства;</w:t>
      </w:r>
    </w:p>
    <w:p w14:paraId="1CD4224A" w14:textId="77777777" w:rsidR="00055466" w:rsidRDefault="004D28D4" w:rsidP="009523AF">
      <w:pPr>
        <w:jc w:val="both"/>
        <w:rPr>
          <w:rFonts w:eastAsia="Calibri"/>
          <w:sz w:val="20"/>
          <w:szCs w:val="20"/>
          <w:lang w:eastAsia="en-US"/>
        </w:rPr>
      </w:pPr>
      <w:r>
        <w:rPr>
          <w:rFonts w:eastAsia="Calibri"/>
          <w:sz w:val="20"/>
          <w:szCs w:val="20"/>
          <w:lang w:eastAsia="en-US"/>
        </w:rPr>
        <w:t>8</w:t>
      </w:r>
      <w:r w:rsidR="00AC296E">
        <w:rPr>
          <w:rFonts w:eastAsia="Calibri"/>
          <w:sz w:val="20"/>
          <w:szCs w:val="20"/>
          <w:lang w:eastAsia="en-US"/>
        </w:rPr>
        <w:t>) К</w:t>
      </w:r>
      <w:r w:rsidR="00AC296E" w:rsidRPr="00AC296E">
        <w:rPr>
          <w:rFonts w:eastAsia="Calibri"/>
          <w:sz w:val="20"/>
          <w:szCs w:val="20"/>
          <w:lang w:eastAsia="en-US"/>
        </w:rPr>
        <w:t>опия свидетельства о регистрации в качестве индивидуального предпринимателя;</w:t>
      </w:r>
    </w:p>
    <w:p w14:paraId="11342DBA" w14:textId="77777777" w:rsidR="00055466" w:rsidRDefault="004D28D4" w:rsidP="009523AF">
      <w:pPr>
        <w:jc w:val="both"/>
        <w:rPr>
          <w:rFonts w:eastAsia="Calibri"/>
          <w:sz w:val="20"/>
          <w:szCs w:val="20"/>
          <w:lang w:eastAsia="en-US"/>
        </w:rPr>
      </w:pPr>
      <w:r>
        <w:rPr>
          <w:rFonts w:eastAsia="Calibri"/>
          <w:sz w:val="20"/>
          <w:szCs w:val="20"/>
          <w:lang w:eastAsia="en-US"/>
        </w:rPr>
        <w:t>9</w:t>
      </w:r>
      <w:r w:rsidR="00627418">
        <w:rPr>
          <w:rFonts w:eastAsia="Calibri"/>
          <w:sz w:val="20"/>
          <w:szCs w:val="20"/>
          <w:lang w:eastAsia="en-US"/>
        </w:rPr>
        <w:t>) В</w:t>
      </w:r>
      <w:r w:rsidR="00627418" w:rsidRPr="00627418">
        <w:rPr>
          <w:rFonts w:eastAsia="Calibri"/>
          <w:sz w:val="20"/>
          <w:szCs w:val="20"/>
          <w:lang w:eastAsia="en-US"/>
        </w:rPr>
        <w:t xml:space="preserve">ыписка из Единого государственного реестра индивидуальных предпринимателей,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ЕГРИП о конкретном индивидуальном предпринимателе в форме электронного документа», размещенного на официальном сайте ФНС России в сети Интернет по адресу: </w:t>
      </w:r>
      <w:r w:rsidR="008719AD" w:rsidRPr="002D3B2C">
        <w:rPr>
          <w:rFonts w:eastAsia="Calibri"/>
          <w:sz w:val="20"/>
          <w:szCs w:val="20"/>
          <w:lang w:eastAsia="en-US"/>
        </w:rPr>
        <w:t>https://egrul.nalog.ru/index.html</w:t>
      </w:r>
      <w:r w:rsidR="00627418" w:rsidRPr="00627418">
        <w:rPr>
          <w:rFonts w:eastAsia="Calibri"/>
          <w:sz w:val="20"/>
          <w:szCs w:val="20"/>
          <w:lang w:eastAsia="en-US"/>
        </w:rPr>
        <w:t xml:space="preserve"> (такая выписка предоставляется на электронном носителе);</w:t>
      </w:r>
    </w:p>
    <w:p w14:paraId="19CAFEEE" w14:textId="2E4A9936" w:rsidR="00627418" w:rsidRDefault="004D28D4" w:rsidP="00627418">
      <w:pPr>
        <w:widowControl w:val="0"/>
        <w:tabs>
          <w:tab w:val="left" w:pos="0"/>
        </w:tabs>
        <w:jc w:val="both"/>
        <w:rPr>
          <w:sz w:val="20"/>
          <w:szCs w:val="20"/>
        </w:rPr>
      </w:pPr>
      <w:r>
        <w:rPr>
          <w:rFonts w:eastAsia="Calibri"/>
          <w:sz w:val="20"/>
          <w:szCs w:val="20"/>
          <w:lang w:eastAsia="en-US"/>
        </w:rPr>
        <w:t>10</w:t>
      </w:r>
      <w:r w:rsidR="00627418">
        <w:rPr>
          <w:rFonts w:eastAsia="Calibri"/>
          <w:sz w:val="20"/>
          <w:szCs w:val="20"/>
          <w:lang w:eastAsia="en-US"/>
        </w:rPr>
        <w:t xml:space="preserve">) </w:t>
      </w:r>
      <w:r w:rsidR="00627418" w:rsidRPr="00A15328">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A15328">
        <w:rPr>
          <w:sz w:val="20"/>
          <w:szCs w:val="20"/>
        </w:rPr>
        <w:t>.</w:t>
      </w:r>
    </w:p>
    <w:p w14:paraId="04A2423B"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FD37FF6"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E0F8DA"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4B7A009"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13832EC5"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AA60992" w14:textId="0B37458E"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EE47A04" w14:textId="4E43B44D" w:rsidR="00F86F41" w:rsidRDefault="00F86F41" w:rsidP="00627418">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60E3A962" w14:textId="4312A663" w:rsidR="007A01B4" w:rsidRDefault="00AA63E2" w:rsidP="00627418">
      <w:pPr>
        <w:widowControl w:val="0"/>
        <w:tabs>
          <w:tab w:val="left" w:pos="0"/>
        </w:tabs>
        <w:jc w:val="both"/>
        <w:rPr>
          <w:sz w:val="20"/>
          <w:szCs w:val="20"/>
        </w:rPr>
      </w:pPr>
      <w:r w:rsidRPr="00AA63E2">
        <w:rPr>
          <w:sz w:val="20"/>
          <w:szCs w:val="20"/>
        </w:rPr>
        <w:t>1</w:t>
      </w:r>
      <w:r>
        <w:rPr>
          <w:sz w:val="20"/>
          <w:szCs w:val="20"/>
        </w:rPr>
        <w:t>1</w:t>
      </w:r>
      <w:r w:rsidRPr="00AA63E2">
        <w:rPr>
          <w:sz w:val="20"/>
          <w:szCs w:val="20"/>
        </w:rPr>
        <w:t>)</w:t>
      </w:r>
      <w:r w:rsidR="00410171">
        <w:rPr>
          <w:sz w:val="20"/>
          <w:szCs w:val="20"/>
        </w:rPr>
        <w:t xml:space="preserve"> </w:t>
      </w:r>
      <w:r w:rsidR="007A01B4">
        <w:rPr>
          <w:sz w:val="20"/>
          <w:szCs w:val="20"/>
        </w:rPr>
        <w:t>С</w:t>
      </w:r>
      <w:r w:rsidR="007A01B4"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7A01B4">
        <w:rPr>
          <w:sz w:val="20"/>
          <w:szCs w:val="20"/>
        </w:rPr>
        <w:t>ельства в Российской Федерации». Данные сведения</w:t>
      </w:r>
      <w:r w:rsidR="007A01B4" w:rsidRPr="009260FD">
        <w:rPr>
          <w:sz w:val="20"/>
          <w:szCs w:val="20"/>
        </w:rPr>
        <w:t xml:space="preserve"> предоставляются на усмотрение Участника закупки</w:t>
      </w:r>
      <w:r w:rsidR="007A01B4">
        <w:rPr>
          <w:sz w:val="20"/>
          <w:szCs w:val="20"/>
        </w:rPr>
        <w:t xml:space="preserve"> (</w:t>
      </w:r>
      <w:r w:rsidR="007A01B4" w:rsidRPr="009260FD">
        <w:rPr>
          <w:sz w:val="20"/>
          <w:szCs w:val="20"/>
        </w:rPr>
        <w:t>если участник относится к субъектам малого и среднего предпринимательства</w:t>
      </w:r>
      <w:r w:rsidR="007A01B4">
        <w:rPr>
          <w:sz w:val="20"/>
          <w:szCs w:val="20"/>
        </w:rPr>
        <w:t>);</w:t>
      </w:r>
    </w:p>
    <w:p w14:paraId="18E5F988" w14:textId="58E7F3B0" w:rsidR="007A01B4" w:rsidRDefault="003068BA" w:rsidP="00627418">
      <w:pPr>
        <w:widowControl w:val="0"/>
        <w:tabs>
          <w:tab w:val="left" w:pos="0"/>
        </w:tabs>
        <w:jc w:val="both"/>
        <w:rPr>
          <w:sz w:val="20"/>
          <w:szCs w:val="20"/>
        </w:rPr>
      </w:pPr>
      <w:r>
        <w:rPr>
          <w:sz w:val="20"/>
          <w:szCs w:val="20"/>
        </w:rPr>
        <w:t>1</w:t>
      </w:r>
      <w:r w:rsidR="008579F4" w:rsidRPr="008579F4">
        <w:rPr>
          <w:sz w:val="20"/>
          <w:szCs w:val="20"/>
        </w:rPr>
        <w:t>2</w:t>
      </w:r>
      <w:r w:rsidR="007A01B4">
        <w:rPr>
          <w:sz w:val="20"/>
          <w:szCs w:val="20"/>
        </w:rPr>
        <w:t>) Д</w:t>
      </w:r>
      <w:r w:rsidR="007A01B4"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16E15453" w14:textId="254839C0" w:rsidR="00D23864" w:rsidRPr="00D23864" w:rsidRDefault="00D23864" w:rsidP="00627418">
      <w:pPr>
        <w:widowControl w:val="0"/>
        <w:tabs>
          <w:tab w:val="left" w:pos="0"/>
        </w:tabs>
        <w:jc w:val="both"/>
        <w:rPr>
          <w:sz w:val="20"/>
          <w:szCs w:val="20"/>
        </w:rPr>
      </w:pPr>
      <w:r w:rsidRPr="00D23864">
        <w:rPr>
          <w:sz w:val="20"/>
          <w:szCs w:val="20"/>
        </w:rPr>
        <w:t>1</w:t>
      </w:r>
      <w:r w:rsidR="008579F4" w:rsidRPr="008579F4">
        <w:rPr>
          <w:sz w:val="20"/>
          <w:szCs w:val="20"/>
        </w:rPr>
        <w:t>3</w:t>
      </w:r>
      <w:r w:rsidRPr="00D23864">
        <w:rPr>
          <w:sz w:val="20"/>
          <w:szCs w:val="20"/>
        </w:rPr>
        <w:t>)</w:t>
      </w:r>
      <w:r w:rsidRPr="00D23864">
        <w:t xml:space="preserve"> </w:t>
      </w:r>
      <w:r w:rsidRPr="00D23864">
        <w:rPr>
          <w:sz w:val="20"/>
          <w:szCs w:val="20"/>
        </w:rPr>
        <w:t>Смета, выполненная участником закупки, подтверждающая ценовое предложение;</w:t>
      </w:r>
    </w:p>
    <w:p w14:paraId="7F6A6869" w14:textId="42C8F781" w:rsidR="00F61C9E" w:rsidRPr="00DF52A4" w:rsidRDefault="00F61C9E" w:rsidP="00041C32">
      <w:pPr>
        <w:ind w:right="-170"/>
        <w:jc w:val="both"/>
        <w:rPr>
          <w:rFonts w:eastAsia="Calibri"/>
          <w:sz w:val="20"/>
          <w:szCs w:val="20"/>
          <w:lang w:eastAsia="en-US"/>
        </w:rPr>
      </w:pPr>
      <w:r w:rsidRPr="00A60A57">
        <w:rPr>
          <w:rFonts w:eastAsia="Calibri"/>
          <w:sz w:val="20"/>
          <w:szCs w:val="20"/>
          <w:lang w:eastAsia="en-US"/>
        </w:rPr>
        <w:t>1</w:t>
      </w:r>
      <w:r w:rsidR="008579F4" w:rsidRPr="008579F4">
        <w:rPr>
          <w:rFonts w:eastAsia="Calibri"/>
          <w:sz w:val="20"/>
          <w:szCs w:val="20"/>
          <w:lang w:eastAsia="en-US"/>
        </w:rPr>
        <w:t>4</w:t>
      </w:r>
      <w:r w:rsidRPr="00A60A57">
        <w:rPr>
          <w:rFonts w:eastAsia="Calibri"/>
          <w:sz w:val="20"/>
          <w:szCs w:val="20"/>
          <w:lang w:eastAsia="en-US"/>
        </w:rPr>
        <w:t xml:space="preserve">) </w:t>
      </w:r>
      <w:r w:rsidRPr="00A60A57">
        <w:rPr>
          <w:sz w:val="20"/>
          <w:szCs w:val="20"/>
        </w:rPr>
        <w:t>Копия</w:t>
      </w:r>
      <w:r w:rsidR="00F4698C" w:rsidRPr="00A60A57">
        <w:rPr>
          <w:sz w:val="20"/>
          <w:szCs w:val="20"/>
        </w:rPr>
        <w:t xml:space="preserve"> всей</w:t>
      </w:r>
      <w:r w:rsidRPr="00A60A57">
        <w:rPr>
          <w:sz w:val="20"/>
          <w:szCs w:val="20"/>
        </w:rPr>
        <w:t xml:space="preserve"> заявки на участие на электрон</w:t>
      </w:r>
      <w:r w:rsidR="002A0E62" w:rsidRPr="00A60A57">
        <w:rPr>
          <w:sz w:val="20"/>
          <w:szCs w:val="20"/>
        </w:rPr>
        <w:t>н</w:t>
      </w:r>
      <w:r w:rsidRPr="00A60A57">
        <w:rPr>
          <w:sz w:val="20"/>
          <w:szCs w:val="20"/>
        </w:rPr>
        <w:t>ом носителе;</w:t>
      </w:r>
    </w:p>
    <w:p w14:paraId="303489D1" w14:textId="5601F6D8" w:rsidR="00041C32" w:rsidRPr="00DF52A4" w:rsidRDefault="00041C32" w:rsidP="00041C32">
      <w:pPr>
        <w:ind w:right="-170"/>
        <w:jc w:val="both"/>
        <w:rPr>
          <w:rFonts w:eastAsia="Calibri"/>
          <w:sz w:val="20"/>
          <w:szCs w:val="20"/>
          <w:lang w:eastAsia="en-US"/>
        </w:rPr>
      </w:pPr>
      <w:r w:rsidRPr="00DF52A4">
        <w:rPr>
          <w:rFonts w:eastAsia="Calibri"/>
          <w:sz w:val="20"/>
          <w:szCs w:val="20"/>
          <w:lang w:eastAsia="en-US"/>
        </w:rPr>
        <w:t>1</w:t>
      </w:r>
      <w:r w:rsidR="008579F4" w:rsidRPr="008579F4">
        <w:rPr>
          <w:rFonts w:eastAsia="Calibri"/>
          <w:sz w:val="20"/>
          <w:szCs w:val="20"/>
          <w:lang w:eastAsia="en-US"/>
        </w:rPr>
        <w:t>5</w:t>
      </w:r>
      <w:r w:rsidRPr="00DF52A4">
        <w:rPr>
          <w:rFonts w:eastAsia="Calibri"/>
          <w:sz w:val="20"/>
          <w:szCs w:val="20"/>
          <w:lang w:eastAsia="en-US"/>
        </w:rPr>
        <w:t>) Другие документы, прилагаемые по усмотрению Участников закупки.</w:t>
      </w:r>
    </w:p>
    <w:p w14:paraId="6A97F290" w14:textId="77777777" w:rsidR="00783506" w:rsidRDefault="00AC296E" w:rsidP="009523AF">
      <w:pPr>
        <w:jc w:val="both"/>
        <w:rPr>
          <w:b/>
          <w:sz w:val="20"/>
          <w:szCs w:val="20"/>
        </w:rPr>
      </w:pPr>
      <w:r>
        <w:rPr>
          <w:b/>
          <w:sz w:val="20"/>
          <w:szCs w:val="20"/>
        </w:rPr>
        <w:t>в</w:t>
      </w:r>
      <w:r w:rsidR="00783506" w:rsidRPr="00DF52A4">
        <w:rPr>
          <w:b/>
          <w:sz w:val="20"/>
          <w:szCs w:val="20"/>
        </w:rPr>
        <w:t>) участник закупки - физическое лицо, не зарегистрированное в качестве индивидуального предпринимателя:</w:t>
      </w:r>
    </w:p>
    <w:p w14:paraId="62415DC5" w14:textId="77777777" w:rsidR="00B364F5" w:rsidRPr="00B364F5" w:rsidRDefault="00B364F5" w:rsidP="009523AF">
      <w:pPr>
        <w:jc w:val="both"/>
        <w:rPr>
          <w:rFonts w:eastAsia="Calibri"/>
          <w:sz w:val="20"/>
          <w:szCs w:val="20"/>
        </w:rPr>
      </w:pPr>
      <w:r w:rsidRPr="00B364F5">
        <w:rPr>
          <w:sz w:val="20"/>
          <w:szCs w:val="20"/>
        </w:rPr>
        <w:t xml:space="preserve">1) </w:t>
      </w:r>
      <w:r w:rsidRPr="00B364F5">
        <w:rPr>
          <w:rFonts w:eastAsia="Calibri"/>
          <w:sz w:val="20"/>
          <w:szCs w:val="20"/>
        </w:rPr>
        <w:t>Опись документов (Форма № 1);</w:t>
      </w:r>
    </w:p>
    <w:p w14:paraId="00B73825" w14:textId="77777777" w:rsidR="000600DA" w:rsidRDefault="00B364F5" w:rsidP="000600DA">
      <w:pPr>
        <w:jc w:val="both"/>
        <w:rPr>
          <w:sz w:val="20"/>
          <w:szCs w:val="20"/>
        </w:rPr>
      </w:pPr>
      <w:r>
        <w:rPr>
          <w:sz w:val="20"/>
          <w:szCs w:val="20"/>
        </w:rPr>
        <w:t>2</w:t>
      </w:r>
      <w:r w:rsidR="005D1010" w:rsidRPr="00DF52A4">
        <w:rPr>
          <w:sz w:val="20"/>
          <w:szCs w:val="20"/>
        </w:rPr>
        <w:t xml:space="preserve">) </w:t>
      </w:r>
      <w:r w:rsidR="000600DA" w:rsidRPr="00DF52A4">
        <w:rPr>
          <w:sz w:val="20"/>
          <w:szCs w:val="20"/>
        </w:rPr>
        <w:t>Заявка на участие в открытом запросе предложений (Форма № 2);</w:t>
      </w:r>
    </w:p>
    <w:p w14:paraId="0FF1944C" w14:textId="77777777" w:rsidR="00B364F5" w:rsidRDefault="00B364F5" w:rsidP="00B364F5">
      <w:pPr>
        <w:widowControl w:val="0"/>
        <w:tabs>
          <w:tab w:val="left" w:pos="0"/>
        </w:tabs>
        <w:jc w:val="both"/>
        <w:rPr>
          <w:sz w:val="20"/>
          <w:szCs w:val="20"/>
        </w:rPr>
      </w:pPr>
      <w:r>
        <w:rPr>
          <w:sz w:val="20"/>
          <w:szCs w:val="20"/>
        </w:rPr>
        <w:lastRenderedPageBreak/>
        <w:t xml:space="preserve">3) </w:t>
      </w:r>
      <w:r w:rsidRPr="005F34DF">
        <w:rPr>
          <w:sz w:val="20"/>
          <w:szCs w:val="20"/>
        </w:rPr>
        <w:t>Анкета участника закупки (Форма № 5);</w:t>
      </w:r>
    </w:p>
    <w:p w14:paraId="41D2EB92" w14:textId="77777777" w:rsidR="00B364F5" w:rsidRDefault="00B364F5" w:rsidP="00B364F5">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53A41BB7" w14:textId="76459743" w:rsidR="00B364F5" w:rsidRPr="00A60A57" w:rsidRDefault="00B364F5" w:rsidP="00B364F5">
      <w:pPr>
        <w:widowControl w:val="0"/>
        <w:tabs>
          <w:tab w:val="left" w:pos="0"/>
        </w:tabs>
        <w:jc w:val="both"/>
        <w:rPr>
          <w:sz w:val="20"/>
          <w:szCs w:val="20"/>
        </w:rPr>
      </w:pPr>
      <w:r>
        <w:rPr>
          <w:sz w:val="20"/>
          <w:szCs w:val="20"/>
        </w:rPr>
        <w:t xml:space="preserve">5) </w:t>
      </w:r>
      <w:r w:rsidR="00D5156D">
        <w:rPr>
          <w:sz w:val="20"/>
          <w:szCs w:val="20"/>
        </w:rPr>
        <w:t>Предложени</w:t>
      </w:r>
      <w:r w:rsidR="00F26693">
        <w:rPr>
          <w:sz w:val="20"/>
          <w:szCs w:val="20"/>
        </w:rPr>
        <w:t>е</w:t>
      </w:r>
      <w:r w:rsidR="00D5156D">
        <w:rPr>
          <w:sz w:val="20"/>
          <w:szCs w:val="20"/>
        </w:rPr>
        <w:t xml:space="preserve"> участника по не</w:t>
      </w:r>
      <w:r w:rsidRPr="005F34DF">
        <w:rPr>
          <w:sz w:val="20"/>
          <w:szCs w:val="20"/>
        </w:rPr>
        <w:t xml:space="preserve">ценовым критериям оценки открытого </w:t>
      </w:r>
      <w:r w:rsidRPr="00A60A57">
        <w:rPr>
          <w:sz w:val="20"/>
          <w:szCs w:val="20"/>
        </w:rPr>
        <w:t>запроса предложений (Форма № 4):</w:t>
      </w:r>
    </w:p>
    <w:p w14:paraId="26DF04A8" w14:textId="77777777" w:rsidR="000314F7" w:rsidRPr="000314F7" w:rsidRDefault="000314F7" w:rsidP="000314F7">
      <w:pPr>
        <w:widowControl w:val="0"/>
        <w:tabs>
          <w:tab w:val="left" w:pos="0"/>
        </w:tabs>
        <w:jc w:val="both"/>
        <w:rPr>
          <w:sz w:val="20"/>
          <w:szCs w:val="20"/>
        </w:rPr>
      </w:pPr>
      <w:r w:rsidRPr="000314F7">
        <w:rPr>
          <w:sz w:val="20"/>
          <w:szCs w:val="20"/>
        </w:rPr>
        <w:t xml:space="preserve">- с приложением копий значимых страниц договоров/контрактов, технических заданий на проектирование, актов выполненных работ, подтверждающих опыт выполнения работ по разработке технологических решений в составе проектной документации по перевалке наливных грузов, а именно водорастворимых легковоспламеняющихся жидкостей, включающих метанол, в объёме, соответствующим требованиями Постановления правительства РФ от 16.02.2008 г. №87 за последние 3 года до момента вскрытия конвертов с Заявками, заверенных руководителем организации (уполномоченным лицом) </w:t>
      </w:r>
      <w:r w:rsidRPr="000314F7">
        <w:rPr>
          <w:i/>
          <w:iCs/>
          <w:sz w:val="20"/>
          <w:szCs w:val="20"/>
        </w:rPr>
        <w:t>(является критерием оценки)</w:t>
      </w:r>
      <w:r w:rsidRPr="000314F7">
        <w:rPr>
          <w:sz w:val="20"/>
          <w:szCs w:val="20"/>
        </w:rPr>
        <w:t>;</w:t>
      </w:r>
    </w:p>
    <w:p w14:paraId="54C260B8" w14:textId="77777777" w:rsidR="000314F7" w:rsidRPr="000314F7" w:rsidRDefault="000314F7" w:rsidP="000314F7">
      <w:pPr>
        <w:widowControl w:val="0"/>
        <w:tabs>
          <w:tab w:val="left" w:pos="0"/>
        </w:tabs>
        <w:jc w:val="both"/>
        <w:rPr>
          <w:i/>
          <w:iCs/>
          <w:sz w:val="20"/>
          <w:szCs w:val="20"/>
        </w:rPr>
      </w:pPr>
      <w:r w:rsidRPr="000314F7">
        <w:rPr>
          <w:sz w:val="20"/>
          <w:szCs w:val="20"/>
        </w:rPr>
        <w:t>- с приложением копий значимых страниц договоров/контрактов, технических заданий на проектирование, актов выполненных работ, подтверждающих опыт выполнения работ по разработке технологических решений в составе рабочей документации по перевалке наливных грузов, а именно водорастворимых легковоспламеняющихся жидкостей, включающих метанол за последние 3 года до момента вскрытия конвертов с Заявками, заверенных руководителем организации (уполномоченным лицом) (</w:t>
      </w:r>
      <w:r w:rsidRPr="000314F7">
        <w:rPr>
          <w:i/>
          <w:iCs/>
          <w:sz w:val="20"/>
          <w:szCs w:val="20"/>
        </w:rPr>
        <w:t>является критерием оценки)</w:t>
      </w:r>
      <w:r w:rsidRPr="000314F7">
        <w:rPr>
          <w:sz w:val="20"/>
          <w:szCs w:val="20"/>
        </w:rPr>
        <w:t>;</w:t>
      </w:r>
    </w:p>
    <w:p w14:paraId="66B6FD04" w14:textId="0D37A264" w:rsidR="00B364F5" w:rsidRDefault="000375DC" w:rsidP="00082677">
      <w:pPr>
        <w:widowControl w:val="0"/>
        <w:tabs>
          <w:tab w:val="left" w:pos="0"/>
        </w:tabs>
        <w:jc w:val="both"/>
        <w:rPr>
          <w:sz w:val="20"/>
          <w:szCs w:val="20"/>
        </w:rPr>
      </w:pPr>
      <w:r>
        <w:rPr>
          <w:sz w:val="20"/>
          <w:szCs w:val="20"/>
        </w:rPr>
        <w:t>6</w:t>
      </w:r>
      <w:r w:rsidR="00B364F5">
        <w:rPr>
          <w:sz w:val="20"/>
          <w:szCs w:val="20"/>
        </w:rPr>
        <w:t>) Копия доверенности на осуществление действий от имени участника закупки, подписанная физическим лицом</w:t>
      </w:r>
      <w:r w:rsidR="00105437">
        <w:rPr>
          <w:sz w:val="20"/>
          <w:szCs w:val="20"/>
        </w:rPr>
        <w:t xml:space="preserve"> (</w:t>
      </w:r>
      <w:r w:rsidR="00105437" w:rsidRPr="00105437">
        <w:rPr>
          <w:sz w:val="20"/>
          <w:szCs w:val="20"/>
        </w:rPr>
        <w:t>в случае участия физического лица в закупке через представителя</w:t>
      </w:r>
      <w:r w:rsidR="00105437">
        <w:rPr>
          <w:sz w:val="20"/>
          <w:szCs w:val="20"/>
        </w:rPr>
        <w:t xml:space="preserve">), </w:t>
      </w:r>
      <w:r w:rsidR="00105437" w:rsidRPr="00105437">
        <w:rPr>
          <w:sz w:val="20"/>
          <w:szCs w:val="20"/>
        </w:rPr>
        <w:t>либо нотариально заверенная копия такой доверенности;</w:t>
      </w:r>
    </w:p>
    <w:p w14:paraId="15156AD5" w14:textId="77777777" w:rsidR="00105437" w:rsidRPr="00DF52A4" w:rsidRDefault="000375DC" w:rsidP="00105437">
      <w:pPr>
        <w:jc w:val="both"/>
        <w:rPr>
          <w:sz w:val="20"/>
          <w:szCs w:val="20"/>
        </w:rPr>
      </w:pPr>
      <w:r>
        <w:rPr>
          <w:sz w:val="20"/>
          <w:szCs w:val="20"/>
        </w:rPr>
        <w:t>7</w:t>
      </w:r>
      <w:r w:rsidR="00105437">
        <w:rPr>
          <w:sz w:val="20"/>
          <w:szCs w:val="20"/>
        </w:rPr>
        <w:t xml:space="preserve">) </w:t>
      </w:r>
      <w:r w:rsidR="00105437" w:rsidRPr="00DF52A4">
        <w:rPr>
          <w:sz w:val="20"/>
          <w:szCs w:val="20"/>
        </w:rPr>
        <w:t>Копия свидетельства о постановке на учет в налоговом органе по месту жительства;</w:t>
      </w:r>
    </w:p>
    <w:p w14:paraId="71B021D3" w14:textId="77777777" w:rsidR="00105437" w:rsidRPr="00DF52A4" w:rsidRDefault="00AA4BE6" w:rsidP="00105437">
      <w:pPr>
        <w:jc w:val="both"/>
        <w:rPr>
          <w:sz w:val="20"/>
          <w:szCs w:val="20"/>
        </w:rPr>
      </w:pPr>
      <w:r>
        <w:rPr>
          <w:sz w:val="20"/>
          <w:szCs w:val="20"/>
        </w:rPr>
        <w:t>8</w:t>
      </w:r>
      <w:r w:rsidR="00105437" w:rsidRPr="00DF52A4">
        <w:rPr>
          <w:sz w:val="20"/>
          <w:szCs w:val="20"/>
        </w:rPr>
        <w:t>) Копия страхового свидетельства государственного пенсионного страхования РФ;</w:t>
      </w:r>
    </w:p>
    <w:p w14:paraId="0D0EA18D" w14:textId="0FBA3B0E" w:rsidR="000E1C27" w:rsidRDefault="00AA4BE6" w:rsidP="00DB661B">
      <w:pPr>
        <w:widowControl w:val="0"/>
        <w:tabs>
          <w:tab w:val="left" w:pos="0"/>
        </w:tabs>
        <w:jc w:val="both"/>
        <w:rPr>
          <w:sz w:val="20"/>
          <w:szCs w:val="20"/>
        </w:rPr>
      </w:pPr>
      <w:r>
        <w:rPr>
          <w:sz w:val="20"/>
          <w:szCs w:val="20"/>
        </w:rPr>
        <w:t>9</w:t>
      </w:r>
      <w:r w:rsidR="000E1C27" w:rsidRPr="00050874">
        <w:rPr>
          <w:sz w:val="20"/>
          <w:szCs w:val="20"/>
        </w:rPr>
        <w:t>)</w:t>
      </w:r>
      <w:r w:rsidR="00DB661B">
        <w:rPr>
          <w:sz w:val="20"/>
          <w:szCs w:val="20"/>
        </w:rPr>
        <w:t xml:space="preserve"> </w:t>
      </w:r>
      <w:r w:rsidR="000E1C27" w:rsidRPr="00050874">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050874">
        <w:rPr>
          <w:sz w:val="20"/>
          <w:szCs w:val="20"/>
        </w:rPr>
        <w:t>.</w:t>
      </w:r>
    </w:p>
    <w:p w14:paraId="1DBC5558" w14:textId="77777777" w:rsidR="00F86F41" w:rsidRPr="00F86F41" w:rsidRDefault="00F86F41" w:rsidP="00DB661B">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D22DB8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1D4C7342"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18EE5AB5"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0B1AA048"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1783AB6C" w14:textId="627413C7"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626026C6" w14:textId="400EF9DA" w:rsidR="00F86F41" w:rsidRDefault="00F86F41" w:rsidP="000E1C2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16A88372" w14:textId="07CFA948" w:rsidR="00D23864" w:rsidRPr="00D23864" w:rsidRDefault="00AA63E2" w:rsidP="000E1C27">
      <w:pPr>
        <w:widowControl w:val="0"/>
        <w:tabs>
          <w:tab w:val="left" w:pos="0"/>
        </w:tabs>
        <w:jc w:val="both"/>
        <w:rPr>
          <w:sz w:val="20"/>
          <w:szCs w:val="20"/>
        </w:rPr>
      </w:pPr>
      <w:r>
        <w:rPr>
          <w:sz w:val="20"/>
          <w:szCs w:val="20"/>
        </w:rPr>
        <w:t>10</w:t>
      </w:r>
      <w:r w:rsidRPr="00AA63E2">
        <w:rPr>
          <w:sz w:val="20"/>
          <w:szCs w:val="20"/>
        </w:rPr>
        <w:t>)</w:t>
      </w:r>
      <w:r w:rsidR="00410171">
        <w:rPr>
          <w:sz w:val="20"/>
          <w:szCs w:val="20"/>
        </w:rPr>
        <w:t xml:space="preserve"> </w:t>
      </w:r>
      <w:r w:rsidR="00D23864" w:rsidRPr="00D23864">
        <w:rPr>
          <w:sz w:val="20"/>
          <w:szCs w:val="20"/>
        </w:rPr>
        <w:t>Смета, выполненная участником закупки, подтверждающая ценовое предложение;</w:t>
      </w:r>
    </w:p>
    <w:p w14:paraId="5211108A" w14:textId="7A5F37C0" w:rsidR="002472BB" w:rsidRPr="00A3195C" w:rsidRDefault="00D94497" w:rsidP="003068BA">
      <w:pPr>
        <w:widowControl w:val="0"/>
        <w:tabs>
          <w:tab w:val="left" w:pos="0"/>
        </w:tabs>
        <w:jc w:val="both"/>
        <w:rPr>
          <w:sz w:val="20"/>
          <w:szCs w:val="20"/>
        </w:rPr>
      </w:pPr>
      <w:r>
        <w:rPr>
          <w:sz w:val="20"/>
          <w:szCs w:val="20"/>
        </w:rPr>
        <w:t>1</w:t>
      </w:r>
      <w:r w:rsidR="008579F4" w:rsidRPr="008579F4">
        <w:rPr>
          <w:sz w:val="20"/>
          <w:szCs w:val="20"/>
        </w:rPr>
        <w:t>1</w:t>
      </w:r>
      <w:r>
        <w:rPr>
          <w:sz w:val="20"/>
          <w:szCs w:val="20"/>
        </w:rPr>
        <w:t xml:space="preserve">) </w:t>
      </w:r>
      <w:r w:rsidR="002472BB" w:rsidRPr="00A3195C">
        <w:rPr>
          <w:sz w:val="20"/>
          <w:szCs w:val="20"/>
        </w:rPr>
        <w:t xml:space="preserve">Копия всей заявки на участие на электронном носителе; </w:t>
      </w:r>
    </w:p>
    <w:p w14:paraId="73B4519A" w14:textId="148C12BD" w:rsidR="002472BB" w:rsidRDefault="00D94497" w:rsidP="009523AF">
      <w:pPr>
        <w:jc w:val="both"/>
        <w:rPr>
          <w:sz w:val="20"/>
          <w:szCs w:val="20"/>
        </w:rPr>
      </w:pPr>
      <w:r>
        <w:rPr>
          <w:sz w:val="20"/>
          <w:szCs w:val="20"/>
        </w:rPr>
        <w:t>1</w:t>
      </w:r>
      <w:r w:rsidR="008579F4" w:rsidRPr="008579F4">
        <w:rPr>
          <w:sz w:val="20"/>
          <w:szCs w:val="20"/>
        </w:rPr>
        <w:t>2</w:t>
      </w:r>
      <w:r w:rsidR="002472BB" w:rsidRPr="00A3195C">
        <w:rPr>
          <w:sz w:val="20"/>
          <w:szCs w:val="20"/>
        </w:rPr>
        <w:t>) Другие документы, прилагаемые</w:t>
      </w:r>
      <w:r w:rsidR="002472BB" w:rsidRPr="00DF52A4">
        <w:rPr>
          <w:sz w:val="20"/>
          <w:szCs w:val="20"/>
        </w:rPr>
        <w:t xml:space="preserve"> по усмотрению Участников закупки.</w:t>
      </w:r>
    </w:p>
    <w:p w14:paraId="67AB681F" w14:textId="77777777" w:rsidR="009E1502" w:rsidRPr="00CF6E16" w:rsidRDefault="00AC296E" w:rsidP="009E1502">
      <w:pPr>
        <w:jc w:val="both"/>
        <w:rPr>
          <w:rFonts w:eastAsia="Calibri"/>
          <w:b/>
          <w:sz w:val="20"/>
          <w:szCs w:val="20"/>
          <w:lang w:eastAsia="en-US"/>
        </w:rPr>
      </w:pPr>
      <w:r>
        <w:rPr>
          <w:b/>
          <w:sz w:val="20"/>
          <w:szCs w:val="20"/>
        </w:rPr>
        <w:t>г</w:t>
      </w:r>
      <w:r w:rsidR="009E1502" w:rsidRPr="00DF52A4">
        <w:rPr>
          <w:sz w:val="20"/>
          <w:szCs w:val="20"/>
        </w:rPr>
        <w:t xml:space="preserve">) </w:t>
      </w:r>
      <w:r w:rsidR="009E1502" w:rsidRPr="00CF6E16">
        <w:rPr>
          <w:rFonts w:eastAsia="Calibri"/>
          <w:b/>
          <w:sz w:val="20"/>
          <w:szCs w:val="20"/>
          <w:lang w:eastAsia="en-US"/>
        </w:rPr>
        <w:t>если заявка под</w:t>
      </w:r>
      <w:r w:rsidR="002249B2" w:rsidRPr="00CF6E16">
        <w:rPr>
          <w:rFonts w:eastAsia="Calibri"/>
          <w:b/>
          <w:sz w:val="20"/>
          <w:szCs w:val="20"/>
          <w:lang w:eastAsia="en-US"/>
        </w:rPr>
        <w:t>ается коллективным участником д</w:t>
      </w:r>
      <w:r w:rsidR="009E1502" w:rsidRPr="00CF6E16">
        <w:rPr>
          <w:rFonts w:eastAsia="Calibri"/>
          <w:b/>
          <w:sz w:val="20"/>
          <w:szCs w:val="20"/>
          <w:lang w:eastAsia="en-US"/>
        </w:rPr>
        <w:t>олжны быть выполнены нижеприведенные требования:</w:t>
      </w:r>
    </w:p>
    <w:p w14:paraId="35C64BBF" w14:textId="77777777" w:rsidR="00704381" w:rsidRPr="00CF6E16" w:rsidRDefault="002472BB" w:rsidP="002472BB">
      <w:pPr>
        <w:jc w:val="both"/>
        <w:rPr>
          <w:rFonts w:eastAsia="Calibri"/>
          <w:sz w:val="20"/>
          <w:szCs w:val="20"/>
          <w:lang w:eastAsia="en-US"/>
        </w:rPr>
      </w:pPr>
      <w:r w:rsidRPr="00CF6E16">
        <w:rPr>
          <w:rFonts w:eastAsia="Calibri"/>
          <w:sz w:val="20"/>
          <w:szCs w:val="20"/>
          <w:lang w:eastAsia="en-US"/>
        </w:rPr>
        <w:t xml:space="preserve">1) </w:t>
      </w:r>
      <w:r w:rsidR="00704381" w:rsidRPr="00CF6E16">
        <w:rPr>
          <w:rFonts w:eastAsia="Calibri"/>
          <w:sz w:val="20"/>
          <w:szCs w:val="20"/>
          <w:lang w:eastAsia="en-US"/>
        </w:rPr>
        <w:t>Соглашение о коллективном участии в закупке.</w:t>
      </w:r>
      <w:r w:rsidR="004C748E" w:rsidRPr="00CF6E16">
        <w:rPr>
          <w:rFonts w:eastAsia="Calibri"/>
          <w:sz w:val="20"/>
          <w:szCs w:val="20"/>
          <w:lang w:eastAsia="en-US"/>
        </w:rPr>
        <w:t xml:space="preserve">  </w:t>
      </w:r>
    </w:p>
    <w:p w14:paraId="1354BA1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34743783"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соответствие законодательству Российской Федерации;</w:t>
      </w:r>
    </w:p>
    <w:p w14:paraId="69825BA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4903F9C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xml:space="preserve">-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w:t>
      </w:r>
      <w:r w:rsidRPr="00CF6E16">
        <w:rPr>
          <w:rFonts w:eastAsia="Calibri"/>
          <w:sz w:val="20"/>
          <w:szCs w:val="20"/>
          <w:lang w:eastAsia="en-US"/>
        </w:rPr>
        <w:lastRenderedPageBreak/>
        <w:t>осуществляются исключительно лицами, входящими в состав коллективного участника и обладающими необходимой правоспособностью;</w:t>
      </w:r>
    </w:p>
    <w:p w14:paraId="38931446"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7DA35C"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57F0E9C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0451364"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505C198"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48E084A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2) Опись документов (Форма № 1);</w:t>
      </w:r>
    </w:p>
    <w:p w14:paraId="684E3A2F" w14:textId="09E9AF0E" w:rsidR="002472BB" w:rsidRPr="00CF6E16" w:rsidRDefault="002472BB" w:rsidP="002472BB">
      <w:pPr>
        <w:jc w:val="both"/>
        <w:rPr>
          <w:rFonts w:eastAsia="Calibri"/>
          <w:sz w:val="20"/>
          <w:szCs w:val="20"/>
          <w:lang w:eastAsia="en-US"/>
        </w:rPr>
      </w:pPr>
      <w:r w:rsidRPr="00CF6E16">
        <w:rPr>
          <w:rFonts w:eastAsia="Calibri"/>
          <w:sz w:val="20"/>
          <w:szCs w:val="20"/>
          <w:lang w:eastAsia="en-US"/>
        </w:rPr>
        <w:t xml:space="preserve">3) Заявка на участие в открытом </w:t>
      </w:r>
      <w:r w:rsidR="00CD08AC" w:rsidRPr="00CF6E16">
        <w:rPr>
          <w:rFonts w:eastAsia="Calibri"/>
          <w:sz w:val="20"/>
          <w:szCs w:val="20"/>
          <w:lang w:eastAsia="en-US"/>
        </w:rPr>
        <w:t>запросе предложений</w:t>
      </w:r>
      <w:r w:rsidRPr="00CF6E16">
        <w:rPr>
          <w:rFonts w:eastAsia="Calibri"/>
          <w:sz w:val="20"/>
          <w:szCs w:val="20"/>
          <w:lang w:eastAsia="en-US"/>
        </w:rPr>
        <w:t xml:space="preserve"> (Форма № 2);</w:t>
      </w:r>
    </w:p>
    <w:p w14:paraId="1C1B0168" w14:textId="77777777" w:rsidR="009111B0" w:rsidRPr="00CF6E16" w:rsidRDefault="00767749" w:rsidP="002472BB">
      <w:pPr>
        <w:jc w:val="both"/>
        <w:rPr>
          <w:rFonts w:eastAsia="Calibri"/>
          <w:sz w:val="20"/>
          <w:szCs w:val="20"/>
          <w:lang w:eastAsia="en-US"/>
        </w:rPr>
      </w:pPr>
      <w:r w:rsidRPr="00CF6E16">
        <w:rPr>
          <w:rFonts w:eastAsia="Calibri"/>
          <w:sz w:val="20"/>
          <w:szCs w:val="20"/>
          <w:lang w:eastAsia="en-US"/>
        </w:rPr>
        <w:t>4</w:t>
      </w:r>
      <w:r w:rsidR="009111B0" w:rsidRPr="00CF6E16">
        <w:rPr>
          <w:rFonts w:eastAsia="Calibri"/>
          <w:sz w:val="20"/>
          <w:szCs w:val="20"/>
          <w:lang w:eastAsia="en-US"/>
        </w:rPr>
        <w:t>) Анкета участника закупки</w:t>
      </w:r>
      <w:r w:rsidR="00A403BA" w:rsidRPr="00CF6E16">
        <w:t xml:space="preserve"> </w:t>
      </w:r>
      <w:r w:rsidR="00A403BA" w:rsidRPr="00CF6E16">
        <w:rPr>
          <w:rFonts w:eastAsia="Calibri"/>
          <w:sz w:val="20"/>
          <w:szCs w:val="20"/>
          <w:lang w:eastAsia="en-US"/>
        </w:rPr>
        <w:t>на каждого участника коллективной заявки</w:t>
      </w:r>
      <w:r w:rsidR="009111B0" w:rsidRPr="00CF6E16">
        <w:rPr>
          <w:rFonts w:eastAsia="Calibri"/>
          <w:sz w:val="20"/>
          <w:szCs w:val="20"/>
          <w:lang w:eastAsia="en-US"/>
        </w:rPr>
        <w:t xml:space="preserve"> (Форма № 5);</w:t>
      </w:r>
    </w:p>
    <w:p w14:paraId="5311AE93" w14:textId="77777777" w:rsidR="009111B0" w:rsidRPr="00CF6E16" w:rsidRDefault="00767749" w:rsidP="009111B0">
      <w:pPr>
        <w:widowControl w:val="0"/>
        <w:tabs>
          <w:tab w:val="left" w:pos="0"/>
        </w:tabs>
        <w:jc w:val="both"/>
        <w:rPr>
          <w:sz w:val="20"/>
          <w:szCs w:val="20"/>
        </w:rPr>
      </w:pPr>
      <w:r w:rsidRPr="00CF6E16">
        <w:rPr>
          <w:rFonts w:eastAsia="Calibri"/>
          <w:sz w:val="20"/>
          <w:szCs w:val="20"/>
          <w:lang w:eastAsia="en-US"/>
        </w:rPr>
        <w:t>5</w:t>
      </w:r>
      <w:r w:rsidR="009111B0" w:rsidRPr="00CF6E16">
        <w:rPr>
          <w:rFonts w:eastAsia="Calibri"/>
          <w:sz w:val="20"/>
          <w:szCs w:val="20"/>
          <w:lang w:eastAsia="en-US"/>
        </w:rPr>
        <w:t>)</w:t>
      </w:r>
      <w:r w:rsidR="009111B0" w:rsidRPr="00CF6E16">
        <w:rPr>
          <w:sz w:val="20"/>
          <w:szCs w:val="20"/>
        </w:rPr>
        <w:t xml:space="preserve"> Копия устава со всеми изменениями и/или дополнениями к нему</w:t>
      </w:r>
      <w:r w:rsidR="00A403BA" w:rsidRPr="00CF6E16">
        <w:rPr>
          <w:sz w:val="20"/>
          <w:szCs w:val="20"/>
        </w:rPr>
        <w:t>,</w:t>
      </w:r>
      <w:r w:rsidR="00A403BA" w:rsidRPr="00CF6E16">
        <w:t xml:space="preserve"> </w:t>
      </w:r>
      <w:r w:rsidR="00A403BA" w:rsidRPr="00CF6E16">
        <w:rPr>
          <w:sz w:val="20"/>
          <w:szCs w:val="20"/>
        </w:rPr>
        <w:t>каждого участника коллективной заявки</w:t>
      </w:r>
      <w:r w:rsidR="009111B0" w:rsidRPr="00CF6E16">
        <w:rPr>
          <w:sz w:val="20"/>
          <w:szCs w:val="20"/>
        </w:rPr>
        <w:t>, заверенная руководителем организации (уполномоченным лицом);</w:t>
      </w:r>
    </w:p>
    <w:p w14:paraId="6863154B" w14:textId="77777777" w:rsidR="009111B0" w:rsidRPr="00CF6E16" w:rsidRDefault="00767749" w:rsidP="009111B0">
      <w:pPr>
        <w:widowControl w:val="0"/>
        <w:tabs>
          <w:tab w:val="left" w:pos="0"/>
        </w:tabs>
        <w:jc w:val="both"/>
        <w:rPr>
          <w:sz w:val="20"/>
          <w:szCs w:val="20"/>
        </w:rPr>
      </w:pPr>
      <w:r w:rsidRPr="00CF6E16">
        <w:rPr>
          <w:sz w:val="20"/>
          <w:szCs w:val="20"/>
        </w:rPr>
        <w:t>6</w:t>
      </w:r>
      <w:r w:rsidR="009111B0" w:rsidRPr="00CF6E16">
        <w:rPr>
          <w:sz w:val="20"/>
          <w:szCs w:val="20"/>
        </w:rPr>
        <w:t>)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009111B0" w:rsidRPr="00CF6E16">
        <w:t xml:space="preserve"> </w:t>
      </w:r>
      <w:r w:rsidR="009111B0" w:rsidRPr="00CF6E16">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r w:rsidR="00C42517" w:rsidRPr="00CF6E16">
        <w:rPr>
          <w:sz w:val="20"/>
          <w:szCs w:val="20"/>
        </w:rPr>
        <w:t xml:space="preserve"> (копия такого решения каждого участника коллективной заявки)</w:t>
      </w:r>
      <w:r w:rsidR="009111B0" w:rsidRPr="00CF6E16">
        <w:rPr>
          <w:sz w:val="20"/>
          <w:szCs w:val="20"/>
        </w:rPr>
        <w:t>;</w:t>
      </w:r>
    </w:p>
    <w:p w14:paraId="3C34BA8F" w14:textId="77777777" w:rsidR="009111B0" w:rsidRPr="00CF6E16" w:rsidRDefault="00767749" w:rsidP="009111B0">
      <w:pPr>
        <w:widowControl w:val="0"/>
        <w:tabs>
          <w:tab w:val="left" w:pos="0"/>
        </w:tabs>
        <w:jc w:val="both"/>
        <w:rPr>
          <w:sz w:val="20"/>
          <w:szCs w:val="20"/>
        </w:rPr>
      </w:pPr>
      <w:r w:rsidRPr="00CF6E16">
        <w:rPr>
          <w:sz w:val="20"/>
          <w:szCs w:val="20"/>
        </w:rPr>
        <w:t>7</w:t>
      </w:r>
      <w:r w:rsidR="009111B0" w:rsidRPr="00CF6E16">
        <w:rPr>
          <w:sz w:val="20"/>
          <w:szCs w:val="20"/>
        </w:rPr>
        <w:t>) Предложение об условиях исполнения договора (Форма № 3);</w:t>
      </w:r>
    </w:p>
    <w:p w14:paraId="4DE5D165" w14:textId="0B3223C9" w:rsidR="009111B0" w:rsidRPr="00CF6E16" w:rsidRDefault="00767749" w:rsidP="009111B0">
      <w:pPr>
        <w:widowControl w:val="0"/>
        <w:tabs>
          <w:tab w:val="left" w:pos="0"/>
        </w:tabs>
        <w:jc w:val="both"/>
        <w:rPr>
          <w:sz w:val="20"/>
          <w:szCs w:val="20"/>
        </w:rPr>
      </w:pPr>
      <w:r w:rsidRPr="00CF6E16">
        <w:rPr>
          <w:sz w:val="20"/>
          <w:szCs w:val="20"/>
        </w:rPr>
        <w:t>8</w:t>
      </w:r>
      <w:r w:rsidR="009111B0" w:rsidRPr="00CF6E16">
        <w:rPr>
          <w:sz w:val="20"/>
          <w:szCs w:val="20"/>
        </w:rPr>
        <w:t xml:space="preserve">) </w:t>
      </w:r>
      <w:r w:rsidR="008A50D9" w:rsidRPr="00CF6E16">
        <w:rPr>
          <w:sz w:val="20"/>
          <w:szCs w:val="20"/>
        </w:rPr>
        <w:t>Предложени</w:t>
      </w:r>
      <w:r w:rsidR="00F26693">
        <w:rPr>
          <w:sz w:val="20"/>
          <w:szCs w:val="20"/>
        </w:rPr>
        <w:t>е</w:t>
      </w:r>
      <w:r w:rsidR="008A50D9" w:rsidRPr="00CF6E16">
        <w:rPr>
          <w:sz w:val="20"/>
          <w:szCs w:val="20"/>
        </w:rPr>
        <w:t xml:space="preserve"> участника по не</w:t>
      </w:r>
      <w:r w:rsidR="009111B0" w:rsidRPr="00CF6E16">
        <w:rPr>
          <w:sz w:val="20"/>
          <w:szCs w:val="20"/>
        </w:rPr>
        <w:t>ценовым критериям оценки открытого запроса предложений (Форма № 4):</w:t>
      </w:r>
    </w:p>
    <w:p w14:paraId="28BB8331" w14:textId="77777777" w:rsidR="000314F7" w:rsidRPr="000314F7" w:rsidRDefault="000314F7" w:rsidP="000314F7">
      <w:pPr>
        <w:widowControl w:val="0"/>
        <w:tabs>
          <w:tab w:val="left" w:pos="0"/>
        </w:tabs>
        <w:jc w:val="both"/>
        <w:rPr>
          <w:sz w:val="20"/>
          <w:szCs w:val="20"/>
        </w:rPr>
      </w:pPr>
      <w:r w:rsidRPr="000314F7">
        <w:rPr>
          <w:sz w:val="20"/>
          <w:szCs w:val="20"/>
        </w:rPr>
        <w:t xml:space="preserve">- с приложением копий значимых страниц договоров/контрактов, технических заданий на проектирование, актов выполненных работ, подтверждающих опыт выполнения работ по разработке технологических решений в составе проектной документации по перевалке наливных грузов, а именно водорастворимых легковоспламеняющихся жидкостей, включающих метанол, в объёме, соответствующим требованиями Постановления правительства РФ от 16.02.2008 г. №87 за последние 3 года до момента вскрытия конвертов с Заявками, заверенных руководителем организации (уполномоченным лицом) </w:t>
      </w:r>
      <w:r w:rsidRPr="000314F7">
        <w:rPr>
          <w:i/>
          <w:iCs/>
          <w:sz w:val="20"/>
          <w:szCs w:val="20"/>
        </w:rPr>
        <w:t>(является критерием оценки)</w:t>
      </w:r>
      <w:r w:rsidRPr="000314F7">
        <w:rPr>
          <w:sz w:val="20"/>
          <w:szCs w:val="20"/>
        </w:rPr>
        <w:t>;</w:t>
      </w:r>
    </w:p>
    <w:p w14:paraId="3CA4BBFA" w14:textId="77777777" w:rsidR="000314F7" w:rsidRPr="000314F7" w:rsidRDefault="000314F7" w:rsidP="000314F7">
      <w:pPr>
        <w:widowControl w:val="0"/>
        <w:tabs>
          <w:tab w:val="left" w:pos="0"/>
        </w:tabs>
        <w:jc w:val="both"/>
        <w:rPr>
          <w:i/>
          <w:iCs/>
          <w:sz w:val="20"/>
          <w:szCs w:val="20"/>
        </w:rPr>
      </w:pPr>
      <w:r w:rsidRPr="000314F7">
        <w:rPr>
          <w:sz w:val="20"/>
          <w:szCs w:val="20"/>
        </w:rPr>
        <w:t>- с приложением копий значимых страниц договоров/контрактов, технических заданий на проектирование, актов выполненных работ, подтверждающих опыт выполнения работ по разработке технологических решений в составе рабочей документации по перевалке наливных грузов, а именно водорастворимых легковоспламеняющихся жидкостей, включающих метанол за последние 3 года до момента вскрытия конвертов с Заявками, заверенных руководителем организации (уполномоченным лицом) (</w:t>
      </w:r>
      <w:r w:rsidRPr="000314F7">
        <w:rPr>
          <w:i/>
          <w:iCs/>
          <w:sz w:val="20"/>
          <w:szCs w:val="20"/>
        </w:rPr>
        <w:t>является критерием оценки)</w:t>
      </w:r>
      <w:r w:rsidRPr="000314F7">
        <w:rPr>
          <w:sz w:val="20"/>
          <w:szCs w:val="20"/>
        </w:rPr>
        <w:t>;</w:t>
      </w:r>
    </w:p>
    <w:p w14:paraId="75EB35D5" w14:textId="20B85561" w:rsidR="009111B0" w:rsidRPr="00CF6E16" w:rsidRDefault="00767749" w:rsidP="009111B0">
      <w:pPr>
        <w:widowControl w:val="0"/>
        <w:tabs>
          <w:tab w:val="left" w:pos="0"/>
        </w:tabs>
        <w:jc w:val="both"/>
        <w:rPr>
          <w:sz w:val="20"/>
          <w:szCs w:val="20"/>
        </w:rPr>
      </w:pPr>
      <w:r w:rsidRPr="00CF6E16">
        <w:rPr>
          <w:sz w:val="20"/>
          <w:szCs w:val="20"/>
        </w:rPr>
        <w:t>9</w:t>
      </w:r>
      <w:r w:rsidR="009111B0" w:rsidRPr="00CF6E16">
        <w:rPr>
          <w:sz w:val="20"/>
          <w:szCs w:val="20"/>
        </w:rPr>
        <w:t>)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5B7D2948" w14:textId="77777777" w:rsidR="009111B0" w:rsidRPr="00CF6E16" w:rsidRDefault="009111B0" w:rsidP="009111B0">
      <w:pPr>
        <w:widowControl w:val="0"/>
        <w:tabs>
          <w:tab w:val="left" w:pos="0"/>
        </w:tabs>
        <w:jc w:val="both"/>
        <w:rPr>
          <w:sz w:val="20"/>
          <w:szCs w:val="20"/>
        </w:rPr>
      </w:pPr>
      <w:r w:rsidRPr="00CF6E16">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6BA5A790" w14:textId="77777777" w:rsidR="009111B0" w:rsidRPr="00CF6E16" w:rsidRDefault="00D07D1F" w:rsidP="009111B0">
      <w:pPr>
        <w:widowControl w:val="0"/>
        <w:tabs>
          <w:tab w:val="left" w:pos="0"/>
        </w:tabs>
        <w:jc w:val="both"/>
        <w:rPr>
          <w:sz w:val="20"/>
          <w:szCs w:val="20"/>
        </w:rPr>
      </w:pPr>
      <w:r w:rsidRPr="00CF6E16">
        <w:rPr>
          <w:sz w:val="20"/>
          <w:szCs w:val="20"/>
        </w:rPr>
        <w:t>10</w:t>
      </w:r>
      <w:r w:rsidR="009111B0" w:rsidRPr="00CF6E16">
        <w:rPr>
          <w:sz w:val="20"/>
          <w:szCs w:val="20"/>
        </w:rPr>
        <w:t>)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4D1A3B8B" w14:textId="77777777" w:rsidR="009111B0" w:rsidRPr="00CF6E16" w:rsidRDefault="00D07D1F" w:rsidP="009111B0">
      <w:pPr>
        <w:widowControl w:val="0"/>
        <w:tabs>
          <w:tab w:val="left" w:pos="0"/>
        </w:tabs>
        <w:jc w:val="both"/>
        <w:rPr>
          <w:sz w:val="20"/>
          <w:szCs w:val="20"/>
        </w:rPr>
      </w:pPr>
      <w:r w:rsidRPr="00CF6E16">
        <w:rPr>
          <w:sz w:val="20"/>
          <w:szCs w:val="20"/>
        </w:rPr>
        <w:lastRenderedPageBreak/>
        <w:t>11</w:t>
      </w:r>
      <w:r w:rsidR="009111B0" w:rsidRPr="00CF6E16">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026B23A2" w14:textId="77777777" w:rsidR="00767749" w:rsidRPr="00CF6E16" w:rsidRDefault="00D07D1F" w:rsidP="00767749">
      <w:pPr>
        <w:widowControl w:val="0"/>
        <w:tabs>
          <w:tab w:val="left" w:pos="0"/>
        </w:tabs>
        <w:jc w:val="both"/>
        <w:rPr>
          <w:sz w:val="20"/>
          <w:szCs w:val="20"/>
        </w:rPr>
      </w:pPr>
      <w:r w:rsidRPr="00CF6E16">
        <w:rPr>
          <w:sz w:val="20"/>
          <w:szCs w:val="20"/>
        </w:rPr>
        <w:t>12</w:t>
      </w:r>
      <w:r w:rsidR="00767749" w:rsidRPr="00CF6E16">
        <w:rPr>
          <w:sz w:val="20"/>
          <w:szCs w:val="20"/>
        </w:rPr>
        <w:t>)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1567F9" w:rsidRPr="00CF6E16">
        <w:t xml:space="preserve">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С даты изготовления выписки/списка не должно пройти более 15 дней;</w:t>
      </w:r>
    </w:p>
    <w:p w14:paraId="6342B30C" w14:textId="77777777" w:rsidR="00767749" w:rsidRPr="00CF6E16" w:rsidRDefault="00D07D1F" w:rsidP="00767749">
      <w:pPr>
        <w:widowControl w:val="0"/>
        <w:tabs>
          <w:tab w:val="left" w:pos="0"/>
        </w:tabs>
        <w:jc w:val="both"/>
        <w:rPr>
          <w:sz w:val="20"/>
          <w:szCs w:val="20"/>
        </w:rPr>
      </w:pPr>
      <w:r w:rsidRPr="00CF6E16">
        <w:rPr>
          <w:sz w:val="20"/>
          <w:szCs w:val="20"/>
        </w:rPr>
        <w:t>13</w:t>
      </w:r>
      <w:r w:rsidR="00767749" w:rsidRPr="00CF6E16">
        <w:rPr>
          <w:sz w:val="20"/>
          <w:szCs w:val="20"/>
        </w:rPr>
        <w:t>) Копия свидетельства о государственной регистрации юридического лица со всеми изменениями</w:t>
      </w:r>
      <w:r w:rsidR="001567F9" w:rsidRPr="00CF6E16">
        <w:rPr>
          <w:sz w:val="20"/>
          <w:szCs w:val="20"/>
        </w:rPr>
        <w:t>,</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заверенная руководителем организации (уполномоченным лицом);</w:t>
      </w:r>
    </w:p>
    <w:p w14:paraId="10DBD238" w14:textId="77777777" w:rsidR="00767749" w:rsidRPr="00CF6E16" w:rsidRDefault="00D07D1F" w:rsidP="00767749">
      <w:pPr>
        <w:widowControl w:val="0"/>
        <w:tabs>
          <w:tab w:val="left" w:pos="0"/>
        </w:tabs>
        <w:jc w:val="both"/>
        <w:rPr>
          <w:sz w:val="20"/>
          <w:szCs w:val="20"/>
        </w:rPr>
      </w:pPr>
      <w:r w:rsidRPr="00CF6E16">
        <w:rPr>
          <w:sz w:val="20"/>
          <w:szCs w:val="20"/>
        </w:rPr>
        <w:t>14</w:t>
      </w:r>
      <w:r w:rsidR="00767749" w:rsidRPr="00CF6E16">
        <w:rPr>
          <w:sz w:val="20"/>
          <w:szCs w:val="20"/>
        </w:rPr>
        <w:t>) Копия свидетельства</w:t>
      </w:r>
      <w:r w:rsidR="001567F9" w:rsidRPr="00CF6E16">
        <w:rPr>
          <w:sz w:val="20"/>
          <w:szCs w:val="20"/>
        </w:rPr>
        <w:t xml:space="preserve"> о постановке на налоговый учет,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w:t>
      </w:r>
    </w:p>
    <w:p w14:paraId="5C1C6650" w14:textId="77777777" w:rsidR="00767749" w:rsidRPr="00CF6E16" w:rsidRDefault="00D07D1F" w:rsidP="009111B0">
      <w:pPr>
        <w:widowControl w:val="0"/>
        <w:tabs>
          <w:tab w:val="left" w:pos="0"/>
        </w:tabs>
        <w:jc w:val="both"/>
        <w:rPr>
          <w:sz w:val="20"/>
          <w:szCs w:val="20"/>
        </w:rPr>
      </w:pPr>
      <w:r w:rsidRPr="00CF6E16">
        <w:rPr>
          <w:sz w:val="20"/>
          <w:szCs w:val="20"/>
        </w:rPr>
        <w:t>15</w:t>
      </w:r>
      <w:r w:rsidR="00767749" w:rsidRPr="00CF6E16">
        <w:rPr>
          <w:sz w:val="20"/>
          <w:szCs w:val="20"/>
        </w:rPr>
        <w:t xml:space="preserve">)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w:t>
      </w:r>
      <w:r w:rsidR="00E911D8" w:rsidRPr="00CF6E16">
        <w:rPr>
          <w:sz w:val="20"/>
          <w:szCs w:val="20"/>
        </w:rPr>
        <w:t>https://egrul.nalog.ru/index.html</w:t>
      </w:r>
      <w:r w:rsidR="00767749" w:rsidRPr="00CF6E16">
        <w:rPr>
          <w:sz w:val="20"/>
          <w:szCs w:val="20"/>
        </w:rPr>
        <w:t xml:space="preserve"> (такая выписка предоставляется на электронном носителе</w:t>
      </w:r>
      <w:r w:rsidR="001567F9" w:rsidRPr="00CF6E16">
        <w:t xml:space="preserve"> </w:t>
      </w:r>
      <w:r w:rsidR="001567F9" w:rsidRPr="00CF6E16">
        <w:rPr>
          <w:sz w:val="20"/>
          <w:szCs w:val="20"/>
        </w:rPr>
        <w:t>на каждого участника коллективной заявки</w:t>
      </w:r>
      <w:r w:rsidR="00BA2A50" w:rsidRPr="00CF6E16">
        <w:rPr>
          <w:sz w:val="20"/>
          <w:szCs w:val="20"/>
        </w:rPr>
        <w:t>)</w:t>
      </w:r>
      <w:r w:rsidR="00767749" w:rsidRPr="00CF6E16">
        <w:rPr>
          <w:sz w:val="20"/>
          <w:szCs w:val="20"/>
        </w:rPr>
        <w:t>;</w:t>
      </w:r>
    </w:p>
    <w:p w14:paraId="488DFF33" w14:textId="106B4098" w:rsidR="00767749" w:rsidRDefault="00D07D1F" w:rsidP="00767749">
      <w:pPr>
        <w:widowControl w:val="0"/>
        <w:tabs>
          <w:tab w:val="left" w:pos="0"/>
        </w:tabs>
        <w:jc w:val="both"/>
        <w:rPr>
          <w:sz w:val="20"/>
          <w:szCs w:val="20"/>
        </w:rPr>
      </w:pPr>
      <w:r w:rsidRPr="006342F2">
        <w:rPr>
          <w:sz w:val="20"/>
          <w:szCs w:val="20"/>
        </w:rPr>
        <w:t>16</w:t>
      </w:r>
      <w:r w:rsidR="00767749" w:rsidRPr="006342F2">
        <w:rPr>
          <w:sz w:val="20"/>
          <w:szCs w:val="20"/>
        </w:rPr>
        <w:t xml:space="preserve">) </w:t>
      </w:r>
      <w:r w:rsidR="00767749" w:rsidRPr="00D22953">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w:t>
      </w:r>
      <w:r w:rsidR="003E60BA" w:rsidRPr="00D22953">
        <w:rPr>
          <w:sz w:val="20"/>
          <w:szCs w:val="20"/>
        </w:rPr>
        <w:t>ов)</w:t>
      </w:r>
      <w:r w:rsidR="00F86F41" w:rsidRPr="00D22953">
        <w:rPr>
          <w:sz w:val="20"/>
          <w:szCs w:val="20"/>
        </w:rPr>
        <w:t>.</w:t>
      </w:r>
    </w:p>
    <w:p w14:paraId="0C7C9D46"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23AA2FB8"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52F55C8A"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29EC0AE7"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5F6B018E"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72782EC" w14:textId="1A27A62B"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D99B333" w14:textId="3C4C475B" w:rsidR="00F86F41" w:rsidRPr="006342F2" w:rsidRDefault="00F86F41" w:rsidP="00767749">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3D18B4BD" w14:textId="3A31F7E0" w:rsidR="00767749" w:rsidRPr="00CF6E16" w:rsidRDefault="0041400F" w:rsidP="00767749">
      <w:pPr>
        <w:widowControl w:val="0"/>
        <w:tabs>
          <w:tab w:val="left" w:pos="0"/>
        </w:tabs>
        <w:jc w:val="both"/>
        <w:rPr>
          <w:sz w:val="20"/>
          <w:szCs w:val="20"/>
        </w:rPr>
      </w:pPr>
      <w:r w:rsidRPr="0041400F">
        <w:rPr>
          <w:sz w:val="20"/>
          <w:szCs w:val="20"/>
        </w:rPr>
        <w:t>1</w:t>
      </w:r>
      <w:r>
        <w:rPr>
          <w:sz w:val="20"/>
          <w:szCs w:val="20"/>
        </w:rPr>
        <w:t>7</w:t>
      </w:r>
      <w:r w:rsidRPr="0041400F">
        <w:rPr>
          <w:sz w:val="20"/>
          <w:szCs w:val="20"/>
        </w:rPr>
        <w:t>)</w:t>
      </w:r>
      <w:r w:rsidR="007316EA">
        <w:rPr>
          <w:sz w:val="20"/>
          <w:szCs w:val="20"/>
        </w:rPr>
        <w:t xml:space="preserve"> </w:t>
      </w:r>
      <w:r w:rsidR="00767749" w:rsidRPr="00CF6E16">
        <w:rPr>
          <w:sz w:val="20"/>
          <w:szCs w:val="20"/>
        </w:rPr>
        <w:t xml:space="preserve">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A5C56" w:rsidRPr="00CF6E16">
        <w:rPr>
          <w:sz w:val="20"/>
          <w:szCs w:val="20"/>
        </w:rPr>
        <w:t>извещения о проведении закупки,</w:t>
      </w:r>
      <w:r w:rsidR="00767749" w:rsidRPr="00CF6E16">
        <w:rPr>
          <w:sz w:val="20"/>
          <w:szCs w:val="20"/>
        </w:rPr>
        <w:t xml:space="preserve">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00767749" w:rsidRPr="00CF6E16">
        <w:rPr>
          <w:sz w:val="20"/>
          <w:szCs w:val="20"/>
        </w:rPr>
        <w:t>;</w:t>
      </w:r>
    </w:p>
    <w:p w14:paraId="77DA9C7C" w14:textId="39508159" w:rsidR="002A5C56" w:rsidRDefault="00767749" w:rsidP="00767749">
      <w:pPr>
        <w:widowControl w:val="0"/>
        <w:tabs>
          <w:tab w:val="left" w:pos="0"/>
        </w:tabs>
        <w:jc w:val="both"/>
        <w:rPr>
          <w:sz w:val="20"/>
          <w:szCs w:val="20"/>
        </w:rPr>
      </w:pPr>
      <w:r w:rsidRPr="00CF6E16">
        <w:rPr>
          <w:sz w:val="20"/>
          <w:szCs w:val="20"/>
        </w:rPr>
        <w:t>1</w:t>
      </w:r>
      <w:r w:rsidR="008579F4" w:rsidRPr="008579F4">
        <w:rPr>
          <w:sz w:val="20"/>
          <w:szCs w:val="20"/>
        </w:rPr>
        <w:t>8</w:t>
      </w:r>
      <w:r w:rsidRPr="00CF6E16">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Pr="00CF6E16">
        <w:rPr>
          <w:sz w:val="20"/>
          <w:szCs w:val="20"/>
        </w:rPr>
        <w:t xml:space="preserve">; </w:t>
      </w:r>
    </w:p>
    <w:p w14:paraId="54B10D85" w14:textId="00C497C0" w:rsidR="00D23864" w:rsidRPr="00D23864" w:rsidRDefault="008579F4" w:rsidP="00767749">
      <w:pPr>
        <w:widowControl w:val="0"/>
        <w:tabs>
          <w:tab w:val="left" w:pos="0"/>
        </w:tabs>
        <w:jc w:val="both"/>
        <w:rPr>
          <w:sz w:val="20"/>
          <w:szCs w:val="20"/>
        </w:rPr>
      </w:pPr>
      <w:r w:rsidRPr="008579F4">
        <w:rPr>
          <w:sz w:val="20"/>
          <w:szCs w:val="20"/>
        </w:rPr>
        <w:t>19</w:t>
      </w:r>
      <w:r w:rsidR="00D23864" w:rsidRPr="00D23864">
        <w:rPr>
          <w:sz w:val="20"/>
          <w:szCs w:val="20"/>
        </w:rPr>
        <w:t>) Смета, выполненная участником закупки, подтверждающая ценовое предложение;</w:t>
      </w:r>
    </w:p>
    <w:p w14:paraId="08A0B009" w14:textId="09B83250" w:rsidR="00767749" w:rsidRPr="00CF6E16" w:rsidRDefault="00D23864" w:rsidP="00767749">
      <w:pPr>
        <w:widowControl w:val="0"/>
        <w:tabs>
          <w:tab w:val="left" w:pos="0"/>
        </w:tabs>
        <w:jc w:val="both"/>
        <w:rPr>
          <w:sz w:val="20"/>
          <w:szCs w:val="20"/>
        </w:rPr>
      </w:pPr>
      <w:r w:rsidRPr="00D23864">
        <w:rPr>
          <w:sz w:val="20"/>
          <w:szCs w:val="20"/>
        </w:rPr>
        <w:t>2</w:t>
      </w:r>
      <w:r w:rsidR="008579F4" w:rsidRPr="008579F4">
        <w:rPr>
          <w:sz w:val="20"/>
          <w:szCs w:val="20"/>
        </w:rPr>
        <w:t>0</w:t>
      </w:r>
      <w:r w:rsidR="00D94497">
        <w:rPr>
          <w:sz w:val="20"/>
          <w:szCs w:val="20"/>
        </w:rPr>
        <w:t xml:space="preserve">) </w:t>
      </w:r>
      <w:r w:rsidR="00767749" w:rsidRPr="00CF6E16">
        <w:rPr>
          <w:sz w:val="20"/>
          <w:szCs w:val="20"/>
        </w:rPr>
        <w:t>Копия всей заявки на участие на электронном носителе;</w:t>
      </w:r>
    </w:p>
    <w:p w14:paraId="178DEE49" w14:textId="0B92ECEC" w:rsidR="009111B0" w:rsidRPr="00CF6E16" w:rsidRDefault="00D94497" w:rsidP="002472BB">
      <w:pPr>
        <w:jc w:val="both"/>
        <w:rPr>
          <w:b/>
          <w:sz w:val="20"/>
          <w:szCs w:val="20"/>
        </w:rPr>
      </w:pPr>
      <w:r>
        <w:rPr>
          <w:sz w:val="20"/>
          <w:szCs w:val="20"/>
        </w:rPr>
        <w:t>2</w:t>
      </w:r>
      <w:r w:rsidR="008579F4" w:rsidRPr="008579F4">
        <w:rPr>
          <w:sz w:val="20"/>
          <w:szCs w:val="20"/>
        </w:rPr>
        <w:t>1</w:t>
      </w:r>
      <w:r w:rsidR="00767749" w:rsidRPr="00CF6E16">
        <w:rPr>
          <w:sz w:val="20"/>
          <w:szCs w:val="20"/>
        </w:rPr>
        <w:t>) Другие документы, прилагаемые по усмотрению Участников закупки.</w:t>
      </w:r>
    </w:p>
    <w:p w14:paraId="3AFB360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2542CF1" w14:textId="4B2D9FE3"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пунктами </w:t>
      </w:r>
      <w:r w:rsidR="0072222B" w:rsidRPr="00C00BA3">
        <w:rPr>
          <w:rFonts w:eastAsia="Calibri"/>
          <w:sz w:val="20"/>
          <w:szCs w:val="20"/>
          <w:lang w:eastAsia="en-US"/>
        </w:rPr>
        <w:t>3–13</w:t>
      </w:r>
      <w:r w:rsidRPr="00C00BA3">
        <w:rPr>
          <w:rFonts w:eastAsia="Calibri"/>
          <w:sz w:val="20"/>
          <w:szCs w:val="20"/>
          <w:lang w:eastAsia="en-US"/>
        </w:rPr>
        <w:t xml:space="preserve"> Раздела </w:t>
      </w:r>
      <w:r w:rsidR="00586B00" w:rsidRPr="00586B00">
        <w:rPr>
          <w:rFonts w:eastAsia="Calibri"/>
          <w:sz w:val="20"/>
          <w:szCs w:val="20"/>
          <w:lang w:eastAsia="en-US"/>
        </w:rPr>
        <w:t xml:space="preserve">I </w:t>
      </w:r>
      <w:r w:rsidRPr="00C00BA3">
        <w:rPr>
          <w:rFonts w:eastAsia="Calibri"/>
          <w:sz w:val="20"/>
          <w:szCs w:val="20"/>
          <w:lang w:eastAsia="en-US"/>
        </w:rPr>
        <w:t>Документации, предъявляются к каждому члену коллективного участника отдельно.</w:t>
      </w:r>
    </w:p>
    <w:p w14:paraId="024CEC33" w14:textId="150FED6B"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пунктом 2 Раздела </w:t>
      </w:r>
      <w:r w:rsidR="00586B00" w:rsidRPr="00586B00">
        <w:rPr>
          <w:rFonts w:eastAsia="Calibri"/>
          <w:sz w:val="20"/>
          <w:szCs w:val="20"/>
          <w:lang w:eastAsia="en-US"/>
        </w:rPr>
        <w:t xml:space="preserve">I </w:t>
      </w:r>
      <w:r>
        <w:rPr>
          <w:rFonts w:eastAsia="Calibri"/>
          <w:sz w:val="20"/>
          <w:szCs w:val="20"/>
          <w:lang w:eastAsia="en-US"/>
        </w:rPr>
        <w:t>и подпунктом 16 пункта 17 г)</w:t>
      </w:r>
      <w:r w:rsidRPr="00C00BA3">
        <w:t xml:space="preserve"> </w:t>
      </w:r>
      <w:r w:rsidRPr="00C00BA3">
        <w:rPr>
          <w:rFonts w:eastAsia="Calibri"/>
          <w:sz w:val="20"/>
          <w:szCs w:val="20"/>
          <w:lang w:eastAsia="en-US"/>
        </w:rPr>
        <w:t>Раздела I Документации, предъявляются:</w:t>
      </w:r>
    </w:p>
    <w:p w14:paraId="5C0E216A" w14:textId="77777777" w:rsidR="00C00BA3" w:rsidRPr="00C00BA3" w:rsidRDefault="00C00BA3" w:rsidP="00C00BA3">
      <w:pPr>
        <w:jc w:val="both"/>
        <w:rPr>
          <w:rFonts w:eastAsia="Calibri"/>
          <w:sz w:val="20"/>
          <w:szCs w:val="20"/>
          <w:lang w:eastAsia="en-US"/>
        </w:rPr>
      </w:pPr>
      <w:r w:rsidRPr="00C00BA3">
        <w:rPr>
          <w:rFonts w:eastAsia="Calibri"/>
          <w:sz w:val="20"/>
          <w:szCs w:val="20"/>
          <w:lang w:eastAsia="en-US"/>
        </w:rPr>
        <w:lastRenderedPageBreak/>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524C4E4" w14:textId="77777777" w:rsidR="00C00BA3" w:rsidRDefault="00C00BA3" w:rsidP="00C00BA3">
      <w:pPr>
        <w:jc w:val="both"/>
        <w:rPr>
          <w:rFonts w:eastAsia="Calibri"/>
          <w:sz w:val="20"/>
          <w:szCs w:val="20"/>
          <w:lang w:eastAsia="en-US"/>
        </w:rPr>
      </w:pPr>
      <w:r w:rsidRPr="00C00BA3">
        <w:rPr>
          <w:rFonts w:eastAsia="Calibri"/>
          <w:sz w:val="20"/>
          <w:szCs w:val="20"/>
          <w:lang w:eastAsia="en-US"/>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0EA22018" w14:textId="77777777" w:rsidR="00C048B9" w:rsidRPr="00CF6E16" w:rsidRDefault="00C048B9" w:rsidP="00C00BA3">
      <w:pPr>
        <w:jc w:val="both"/>
        <w:rPr>
          <w:rFonts w:eastAsia="Calibri"/>
          <w:sz w:val="20"/>
          <w:szCs w:val="20"/>
          <w:lang w:eastAsia="en-US"/>
        </w:rPr>
      </w:pPr>
      <w:r w:rsidRPr="00CF6E16">
        <w:rPr>
          <w:rFonts w:eastAsia="Calibri"/>
          <w:sz w:val="20"/>
          <w:szCs w:val="20"/>
          <w:lang w:eastAsia="en-US"/>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7CB5F435" w14:textId="0AC9A81D" w:rsidR="00FC54C8" w:rsidRPr="00CF6E16" w:rsidRDefault="00FC54C8" w:rsidP="00FC54C8">
      <w:pPr>
        <w:jc w:val="both"/>
        <w:rPr>
          <w:rFonts w:eastAsia="Calibri"/>
          <w:sz w:val="20"/>
          <w:szCs w:val="20"/>
          <w:lang w:eastAsia="en-US"/>
        </w:rPr>
      </w:pPr>
      <w:r w:rsidRPr="00CF6E16">
        <w:rPr>
          <w:rFonts w:eastAsia="Calibri"/>
          <w:sz w:val="20"/>
          <w:szCs w:val="20"/>
          <w:lang w:eastAsia="en-US"/>
        </w:rPr>
        <w:t xml:space="preserve">Если участник не является резидентом Российской Федерации, то он должен предоставить в составе заявки </w:t>
      </w:r>
      <w:r w:rsidR="00D37468" w:rsidRPr="00CF6E16">
        <w:rPr>
          <w:rFonts w:eastAsia="Calibri"/>
          <w:sz w:val="20"/>
          <w:szCs w:val="20"/>
          <w:lang w:eastAsia="en-US"/>
        </w:rPr>
        <w:t>документы, указанные в пункте 17</w:t>
      </w:r>
      <w:r w:rsidRPr="00CF6E16">
        <w:rPr>
          <w:rFonts w:eastAsia="Calibri"/>
          <w:sz w:val="20"/>
          <w:szCs w:val="20"/>
          <w:lang w:eastAsia="en-US"/>
        </w:rPr>
        <w:t xml:space="preserve"> Раздела </w:t>
      </w:r>
      <w:r w:rsidRPr="00CF6E16">
        <w:rPr>
          <w:rFonts w:eastAsia="Calibri"/>
          <w:sz w:val="20"/>
          <w:szCs w:val="20"/>
          <w:lang w:val="en-US" w:eastAsia="en-US"/>
        </w:rPr>
        <w:t>I</w:t>
      </w:r>
      <w:r w:rsidRPr="00CF6E16">
        <w:rPr>
          <w:rFonts w:eastAsia="Calibri"/>
          <w:sz w:val="20"/>
          <w:szCs w:val="20"/>
          <w:lang w:eastAsia="en-US"/>
        </w:rPr>
        <w:t xml:space="preserve"> Документации. В случае если такой участник не может предоставить какие-либо документы, указанные в пункте</w:t>
      </w:r>
      <w:r w:rsidR="00D37468" w:rsidRPr="00CF6E16">
        <w:rPr>
          <w:rFonts w:eastAsia="Calibri"/>
          <w:sz w:val="20"/>
          <w:szCs w:val="20"/>
          <w:lang w:eastAsia="en-US"/>
        </w:rPr>
        <w:t xml:space="preserve"> 17</w:t>
      </w:r>
      <w:r w:rsidRPr="00CF6E16">
        <w:rPr>
          <w:rFonts w:eastAsia="Calibri"/>
          <w:sz w:val="20"/>
          <w:szCs w:val="20"/>
          <w:lang w:eastAsia="en-US"/>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6B669DFF" w14:textId="77777777" w:rsidR="00FC54C8" w:rsidRPr="002472BB" w:rsidRDefault="00FC54C8" w:rsidP="002472BB">
      <w:pPr>
        <w:jc w:val="both"/>
        <w:rPr>
          <w:rFonts w:eastAsia="Calibri"/>
          <w:sz w:val="20"/>
          <w:szCs w:val="20"/>
          <w:lang w:eastAsia="en-US"/>
        </w:rPr>
      </w:pPr>
      <w:r w:rsidRPr="00CF6E16">
        <w:rPr>
          <w:rFonts w:eastAsia="Calibri"/>
          <w:sz w:val="20"/>
          <w:szCs w:val="20"/>
          <w:lang w:eastAsia="en-US"/>
        </w:rPr>
        <w:t>Все документы, входящие в</w:t>
      </w:r>
      <w:r w:rsidRPr="00AF0F66">
        <w:rPr>
          <w:rFonts w:eastAsia="Calibri"/>
          <w:sz w:val="20"/>
          <w:szCs w:val="20"/>
          <w:lang w:eastAsia="en-US"/>
        </w:rPr>
        <w:t xml:space="preserve">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w:t>
      </w:r>
      <w:proofErr w:type="spellStart"/>
      <w:r w:rsidRPr="00AF0F66">
        <w:rPr>
          <w:rFonts w:eastAsia="Calibri"/>
          <w:sz w:val="20"/>
          <w:szCs w:val="20"/>
          <w:lang w:eastAsia="en-US"/>
        </w:rPr>
        <w:t>апостилированные</w:t>
      </w:r>
      <w:proofErr w:type="spellEnd"/>
      <w:r w:rsidRPr="00AF0F66">
        <w:rPr>
          <w:rFonts w:eastAsia="Calibri"/>
          <w:sz w:val="20"/>
          <w:szCs w:val="20"/>
          <w:lang w:eastAsia="en-US"/>
        </w:rPr>
        <w:t xml:space="preserve">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5AC82C82" w14:textId="77777777" w:rsidR="00522FDD" w:rsidRPr="009A2DF9" w:rsidRDefault="002472BB" w:rsidP="009A2DF9">
      <w:pPr>
        <w:jc w:val="both"/>
        <w:rPr>
          <w:rFonts w:eastAsia="Calibri"/>
          <w:sz w:val="20"/>
          <w:szCs w:val="20"/>
          <w:lang w:eastAsia="en-US"/>
        </w:rPr>
      </w:pPr>
      <w:r w:rsidRPr="002472BB">
        <w:rPr>
          <w:rFonts w:eastAsia="Calibri"/>
          <w:sz w:val="20"/>
          <w:szCs w:val="20"/>
          <w:lang w:eastAsia="en-US"/>
        </w:rPr>
        <w:t xml:space="preserve">Требования к </w:t>
      </w:r>
      <w:r w:rsidR="00FC54C8">
        <w:rPr>
          <w:rFonts w:eastAsia="Calibri"/>
          <w:sz w:val="20"/>
          <w:szCs w:val="20"/>
          <w:lang w:eastAsia="en-US"/>
        </w:rPr>
        <w:t>работам</w:t>
      </w:r>
      <w:r w:rsidRPr="002472BB">
        <w:rPr>
          <w:rFonts w:eastAsia="Calibri"/>
          <w:sz w:val="20"/>
          <w:szCs w:val="20"/>
          <w:lang w:eastAsia="en-US"/>
        </w:rPr>
        <w:t xml:space="preserve">, являющимся предметом закупки, содержатся в Приложении №1 к Документации (Раздел III документации). </w:t>
      </w:r>
    </w:p>
    <w:p w14:paraId="4C604E38" w14:textId="2D2977CE" w:rsidR="00916FC8" w:rsidRPr="00DF52A4" w:rsidRDefault="008B1935" w:rsidP="000767D2">
      <w:pPr>
        <w:jc w:val="center"/>
        <w:rPr>
          <w:b/>
          <w:bCs/>
          <w:iCs/>
          <w:snapToGrid w:val="0"/>
          <w:sz w:val="20"/>
          <w:szCs w:val="20"/>
        </w:rPr>
      </w:pPr>
      <w:r w:rsidRPr="00DF52A4">
        <w:rPr>
          <w:b/>
          <w:iCs/>
          <w:snapToGrid w:val="0"/>
          <w:sz w:val="20"/>
          <w:szCs w:val="20"/>
        </w:rPr>
        <w:t>Раздел II.</w:t>
      </w:r>
      <w:r w:rsidR="00FD4A94" w:rsidRPr="00DF52A4">
        <w:rPr>
          <w:b/>
          <w:iCs/>
          <w:snapToGrid w:val="0"/>
          <w:sz w:val="20"/>
          <w:szCs w:val="20"/>
        </w:rPr>
        <w:t xml:space="preserve"> </w:t>
      </w:r>
      <w:r w:rsidR="00424C14"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424C14" w:rsidRPr="00DF52A4">
        <w:rPr>
          <w:b/>
          <w:bCs/>
          <w:iCs/>
          <w:snapToGrid w:val="0"/>
          <w:sz w:val="20"/>
          <w:szCs w:val="20"/>
        </w:rPr>
        <w:t xml:space="preserve"> рассмотрения заявок, порядок проведения переторжки, порядок заключения договора</w:t>
      </w:r>
    </w:p>
    <w:p w14:paraId="25A58FC4" w14:textId="77777777" w:rsidR="00156B4F" w:rsidRPr="00DF52A4" w:rsidRDefault="00916FC8" w:rsidP="00FB38B1">
      <w:pPr>
        <w:pStyle w:val="14"/>
        <w:spacing w:before="0" w:after="0"/>
        <w:jc w:val="center"/>
        <w:rPr>
          <w:b/>
          <w:bCs/>
          <w:sz w:val="20"/>
        </w:rPr>
      </w:pPr>
      <w:r w:rsidRPr="00DF52A4">
        <w:rPr>
          <w:b/>
          <w:sz w:val="20"/>
        </w:rPr>
        <w:t>1</w:t>
      </w:r>
      <w:r w:rsidR="00046F84" w:rsidRPr="00DF52A4">
        <w:rPr>
          <w:b/>
          <w:sz w:val="20"/>
        </w:rPr>
        <w:t xml:space="preserve">. </w:t>
      </w:r>
      <w:r w:rsidR="00D55B08" w:rsidRPr="00DF52A4">
        <w:rPr>
          <w:b/>
          <w:sz w:val="20"/>
        </w:rPr>
        <w:t>Порядок подачи заявок на участие в закупке.</w:t>
      </w:r>
    </w:p>
    <w:p w14:paraId="5B890860" w14:textId="6AECD92A" w:rsidR="0034011A" w:rsidRPr="00DF52A4" w:rsidRDefault="0034011A" w:rsidP="00CD08AC">
      <w:pPr>
        <w:widowControl w:val="0"/>
        <w:autoSpaceDE w:val="0"/>
        <w:autoSpaceDN w:val="0"/>
        <w:ind w:right="-2"/>
        <w:jc w:val="both"/>
        <w:rPr>
          <w:sz w:val="20"/>
          <w:szCs w:val="20"/>
        </w:rPr>
      </w:pPr>
      <w:r w:rsidRPr="00DF52A4">
        <w:rPr>
          <w:sz w:val="20"/>
          <w:szCs w:val="20"/>
        </w:rPr>
        <w:t xml:space="preserve">1.1. Для участия в закупке претендент подает заявку на участие. Требования к содержанию, форме, оформлению и составу заявки на участие в закупке указываются в настоящей документации о закупке с учетом </w:t>
      </w:r>
      <w:r w:rsidR="008B1935" w:rsidRPr="00DF52A4">
        <w:rPr>
          <w:sz w:val="20"/>
          <w:szCs w:val="20"/>
        </w:rPr>
        <w:t xml:space="preserve">норм </w:t>
      </w:r>
      <w:r w:rsidR="008B1935" w:rsidRPr="00DF52A4">
        <w:rPr>
          <w:spacing w:val="-10"/>
          <w:sz w:val="20"/>
          <w:szCs w:val="20"/>
        </w:rPr>
        <w:t>Положения</w:t>
      </w:r>
      <w:r w:rsidRPr="00DF52A4">
        <w:rPr>
          <w:sz w:val="20"/>
          <w:szCs w:val="20"/>
        </w:rPr>
        <w:t xml:space="preserve"> о закупках товаров, работ, услуг АО «ЛЕНМОРНИИПРОЕКТ».</w:t>
      </w:r>
    </w:p>
    <w:p w14:paraId="3313313A" w14:textId="77777777" w:rsidR="0034011A" w:rsidRPr="00DF52A4" w:rsidRDefault="0034011A" w:rsidP="00CD08AC">
      <w:pPr>
        <w:widowControl w:val="0"/>
        <w:autoSpaceDE w:val="0"/>
        <w:autoSpaceDN w:val="0"/>
        <w:ind w:right="159"/>
        <w:jc w:val="both"/>
        <w:rPr>
          <w:sz w:val="20"/>
          <w:szCs w:val="20"/>
        </w:rPr>
      </w:pPr>
      <w:r w:rsidRPr="00DF52A4">
        <w:rPr>
          <w:sz w:val="20"/>
          <w:szCs w:val="20"/>
        </w:rPr>
        <w:t>1.2. Заявка на участие в закупке должна</w:t>
      </w:r>
      <w:r w:rsidRPr="00DF52A4">
        <w:rPr>
          <w:spacing w:val="-2"/>
          <w:sz w:val="20"/>
          <w:szCs w:val="20"/>
        </w:rPr>
        <w:t xml:space="preserve"> </w:t>
      </w:r>
      <w:r w:rsidRPr="00DF52A4">
        <w:rPr>
          <w:sz w:val="20"/>
          <w:szCs w:val="20"/>
        </w:rPr>
        <w:t>содержать:</w:t>
      </w:r>
    </w:p>
    <w:p w14:paraId="02545C8F"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firstLine="0"/>
        <w:contextualSpacing w:val="0"/>
        <w:jc w:val="both"/>
        <w:rPr>
          <w:rFonts w:ascii="Times New Roman" w:hAnsi="Times New Roman"/>
          <w:sz w:val="20"/>
          <w:szCs w:val="20"/>
        </w:rPr>
      </w:pPr>
      <w:r w:rsidRPr="00DF52A4">
        <w:rPr>
          <w:rFonts w:ascii="Times New Roman" w:hAnsi="Times New Roman"/>
          <w:sz w:val="20"/>
          <w:szCs w:val="20"/>
        </w:rPr>
        <w:t>срок действия</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796F8F4C" w14:textId="77777777" w:rsidR="0034011A" w:rsidRPr="00495E2A" w:rsidRDefault="0034011A" w:rsidP="00CD08AC">
      <w:pPr>
        <w:pStyle w:val="afff0"/>
        <w:widowControl w:val="0"/>
        <w:numPr>
          <w:ilvl w:val="3"/>
          <w:numId w:val="20"/>
        </w:numPr>
        <w:tabs>
          <w:tab w:val="left" w:pos="142"/>
        </w:tabs>
        <w:autoSpaceDE w:val="0"/>
        <w:autoSpaceDN w:val="0"/>
        <w:spacing w:after="0" w:line="240" w:lineRule="auto"/>
        <w:ind w:left="0" w:right="155" w:firstLine="0"/>
        <w:contextualSpacing w:val="0"/>
        <w:jc w:val="both"/>
        <w:rPr>
          <w:rFonts w:ascii="Times New Roman" w:hAnsi="Times New Roman"/>
          <w:sz w:val="20"/>
          <w:szCs w:val="20"/>
        </w:rPr>
      </w:pPr>
      <w:r w:rsidRPr="00DF52A4">
        <w:rPr>
          <w:rFonts w:ascii="Times New Roman" w:hAnsi="Times New Roman"/>
          <w:sz w:val="20"/>
          <w:szCs w:val="20"/>
        </w:rPr>
        <w:t xml:space="preserve">сведения и документы об участнике </w:t>
      </w:r>
      <w:r w:rsidRPr="00EE0F33">
        <w:rPr>
          <w:rFonts w:ascii="Times New Roman" w:hAnsi="Times New Roman"/>
          <w:sz w:val="20"/>
          <w:szCs w:val="20"/>
        </w:rPr>
        <w:t xml:space="preserve">закупки </w:t>
      </w:r>
      <w:r w:rsidR="00D07D1F" w:rsidRPr="00EE0F33">
        <w:rPr>
          <w:rFonts w:ascii="Times New Roman" w:hAnsi="Times New Roman"/>
          <w:sz w:val="20"/>
          <w:szCs w:val="20"/>
        </w:rPr>
        <w:t>согласно п</w:t>
      </w:r>
      <w:r w:rsidR="00882044" w:rsidRPr="00EE0F33">
        <w:rPr>
          <w:rFonts w:ascii="Times New Roman" w:hAnsi="Times New Roman"/>
          <w:sz w:val="20"/>
          <w:szCs w:val="20"/>
        </w:rPr>
        <w:t>ункту</w:t>
      </w:r>
      <w:r w:rsidR="00F16956">
        <w:rPr>
          <w:rFonts w:ascii="Times New Roman" w:hAnsi="Times New Roman"/>
          <w:sz w:val="20"/>
          <w:szCs w:val="20"/>
        </w:rPr>
        <w:t xml:space="preserve"> 17</w:t>
      </w:r>
      <w:r w:rsidRPr="00EE0F33">
        <w:rPr>
          <w:rFonts w:ascii="Times New Roman" w:hAnsi="Times New Roman"/>
          <w:sz w:val="20"/>
          <w:szCs w:val="20"/>
        </w:rPr>
        <w:t xml:space="preserve"> Раздела </w:t>
      </w:r>
      <w:r w:rsidRPr="00EE0F33">
        <w:rPr>
          <w:rFonts w:ascii="Times New Roman" w:hAnsi="Times New Roman"/>
          <w:sz w:val="20"/>
          <w:szCs w:val="20"/>
          <w:lang w:val="en-US"/>
        </w:rPr>
        <w:t>I</w:t>
      </w:r>
      <w:r w:rsidRPr="00EE0F33">
        <w:rPr>
          <w:rFonts w:ascii="Times New Roman" w:hAnsi="Times New Roman"/>
          <w:sz w:val="20"/>
          <w:szCs w:val="20"/>
        </w:rPr>
        <w:t xml:space="preserve"> настоящей Документации</w:t>
      </w:r>
      <w:r w:rsidRPr="00495E2A">
        <w:rPr>
          <w:rFonts w:ascii="Times New Roman" w:hAnsi="Times New Roman"/>
          <w:sz w:val="20"/>
          <w:szCs w:val="20"/>
        </w:rPr>
        <w:t>;</w:t>
      </w:r>
    </w:p>
    <w:p w14:paraId="47D93D0A" w14:textId="010D130E"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 xml:space="preserve">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w:t>
      </w:r>
      <w:r w:rsidR="008B1935" w:rsidRPr="00DF52A4">
        <w:rPr>
          <w:rFonts w:ascii="Times New Roman" w:hAnsi="Times New Roman"/>
          <w:sz w:val="20"/>
          <w:szCs w:val="20"/>
        </w:rPr>
        <w:t>о цене</w:t>
      </w:r>
      <w:r w:rsidRPr="00DF52A4">
        <w:rPr>
          <w:rFonts w:ascii="Times New Roman" w:hAnsi="Times New Roman"/>
          <w:sz w:val="20"/>
          <w:szCs w:val="20"/>
        </w:rPr>
        <w:t xml:space="preserve"> договора, о цене единицы</w:t>
      </w:r>
      <w:r w:rsidRPr="00DF52A4">
        <w:rPr>
          <w:rFonts w:ascii="Times New Roman" w:hAnsi="Times New Roman"/>
          <w:spacing w:val="-3"/>
          <w:sz w:val="20"/>
          <w:szCs w:val="20"/>
        </w:rPr>
        <w:t xml:space="preserve"> </w:t>
      </w:r>
      <w:r w:rsidRPr="00DF52A4">
        <w:rPr>
          <w:rFonts w:ascii="Times New Roman" w:hAnsi="Times New Roman"/>
          <w:sz w:val="20"/>
          <w:szCs w:val="20"/>
        </w:rPr>
        <w:t>продукции;</w:t>
      </w:r>
    </w:p>
    <w:p w14:paraId="74077EB9" w14:textId="34DD200F"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DF52A4">
        <w:rPr>
          <w:rFonts w:ascii="Times New Roman" w:hAnsi="Times New Roman"/>
          <w:spacing w:val="-1"/>
          <w:sz w:val="20"/>
          <w:szCs w:val="20"/>
        </w:rPr>
        <w:t xml:space="preserve"> </w:t>
      </w:r>
      <w:r w:rsidR="008B1935" w:rsidRPr="00DF52A4">
        <w:rPr>
          <w:rFonts w:ascii="Times New Roman" w:hAnsi="Times New Roman"/>
          <w:sz w:val="20"/>
          <w:szCs w:val="20"/>
        </w:rPr>
        <w:t>т.п.</w:t>
      </w:r>
      <w:r w:rsidRPr="00DF52A4">
        <w:rPr>
          <w:rFonts w:ascii="Times New Roman" w:hAnsi="Times New Roman"/>
          <w:sz w:val="20"/>
          <w:szCs w:val="20"/>
        </w:rPr>
        <w:t>);</w:t>
      </w:r>
    </w:p>
    <w:p w14:paraId="5E957418"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2693A459" w14:textId="77777777" w:rsidR="0034011A" w:rsidRPr="00DF52A4" w:rsidRDefault="0034011A" w:rsidP="00CD08AC">
      <w:pPr>
        <w:pStyle w:val="afff0"/>
        <w:widowControl w:val="0"/>
        <w:tabs>
          <w:tab w:val="left" w:pos="142"/>
        </w:tabs>
        <w:autoSpaceDE w:val="0"/>
        <w:autoSpaceDN w:val="0"/>
        <w:spacing w:after="0" w:line="240" w:lineRule="auto"/>
        <w:ind w:left="0" w:right="-2"/>
        <w:contextualSpacing w:val="0"/>
        <w:jc w:val="both"/>
        <w:rPr>
          <w:rFonts w:ascii="Times New Roman" w:hAnsi="Times New Roman"/>
          <w:sz w:val="20"/>
          <w:szCs w:val="20"/>
        </w:rPr>
      </w:pPr>
      <w:r w:rsidRPr="00DF52A4">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0914A5D4" w14:textId="2299C011" w:rsidR="0034011A" w:rsidRPr="00DF52A4" w:rsidRDefault="0034011A" w:rsidP="00CD08AC">
      <w:pPr>
        <w:pStyle w:val="af1"/>
        <w:tabs>
          <w:tab w:val="left" w:pos="142"/>
        </w:tabs>
        <w:ind w:right="-2"/>
        <w:jc w:val="both"/>
        <w:rPr>
          <w:sz w:val="20"/>
          <w:szCs w:val="20"/>
        </w:rPr>
      </w:pPr>
      <w:r w:rsidRPr="00DF52A4">
        <w:rPr>
          <w:sz w:val="20"/>
          <w:szCs w:val="20"/>
        </w:rPr>
        <w:t xml:space="preserve">б) документы, подтверждающие обеспечение заявки на участие в </w:t>
      </w:r>
      <w:r w:rsidR="008B1935" w:rsidRPr="00DF52A4">
        <w:rPr>
          <w:sz w:val="20"/>
          <w:szCs w:val="20"/>
        </w:rPr>
        <w:t>закупке в случае, если</w:t>
      </w:r>
      <w:r w:rsidRPr="00DF52A4">
        <w:rPr>
          <w:sz w:val="20"/>
          <w:szCs w:val="20"/>
        </w:rPr>
        <w:t xml:space="preserve"> в документации о закупке содержится указание на требование обеспечения такой заявки.</w:t>
      </w:r>
    </w:p>
    <w:p w14:paraId="782A7208"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1.3. Заявка может содержать эскиз, рисунок, чертеж, фотографию, иное изображение товара, образец (пробу) товара, закупка которого</w:t>
      </w:r>
      <w:r w:rsidRPr="00DF52A4">
        <w:rPr>
          <w:spacing w:val="-4"/>
          <w:sz w:val="20"/>
          <w:szCs w:val="20"/>
        </w:rPr>
        <w:t xml:space="preserve"> </w:t>
      </w:r>
      <w:r w:rsidRPr="00DF52A4">
        <w:rPr>
          <w:sz w:val="20"/>
          <w:szCs w:val="20"/>
        </w:rPr>
        <w:t>осуществляется.</w:t>
      </w:r>
    </w:p>
    <w:p w14:paraId="0F6589B5" w14:textId="7C7DCDCB"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1.4. Заявка на участие в закупке подается на русском языке, если иное не предусмотрено закупочной документацией, в письменной </w:t>
      </w:r>
      <w:r w:rsidR="00DE19EC">
        <w:rPr>
          <w:sz w:val="20"/>
          <w:szCs w:val="20"/>
        </w:rPr>
        <w:t xml:space="preserve">(бумажной) </w:t>
      </w:r>
      <w:r w:rsidRPr="00DF52A4">
        <w:rPr>
          <w:sz w:val="20"/>
          <w:szCs w:val="20"/>
        </w:rPr>
        <w:t>форме в запечатанном конверте или, если это предусмотрено документацией о закупке, в форме электронного документа. При этом на таком конверте указывается наименование закупки (в случае проведения закупки по отдельным лотам - также соответствующий лот), на участие в которой подается данная</w:t>
      </w:r>
      <w:r w:rsidRPr="00DF52A4">
        <w:rPr>
          <w:spacing w:val="-1"/>
          <w:sz w:val="20"/>
          <w:szCs w:val="20"/>
        </w:rPr>
        <w:t xml:space="preserve"> </w:t>
      </w:r>
      <w:r w:rsidRPr="00DF52A4">
        <w:rPr>
          <w:sz w:val="20"/>
          <w:szCs w:val="20"/>
        </w:rPr>
        <w:t>заявка.</w:t>
      </w:r>
    </w:p>
    <w:p w14:paraId="45608E57" w14:textId="4A78252E"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1.5. Претендент вправе подать одну заявку на участие в закупке </w:t>
      </w:r>
      <w:r w:rsidR="008B1935" w:rsidRPr="00DF52A4">
        <w:rPr>
          <w:sz w:val="20"/>
          <w:szCs w:val="20"/>
        </w:rPr>
        <w:t>в отношении</w:t>
      </w:r>
      <w:r w:rsidRPr="00DF52A4">
        <w:rPr>
          <w:sz w:val="20"/>
          <w:szCs w:val="20"/>
        </w:rPr>
        <w:t xml:space="preserve"> нескольких предметов закупки (лотов). Претендент вправе подать только одну заявку на участие в закупке в отношении каждого предмета закупки</w:t>
      </w:r>
      <w:r w:rsidRPr="00DF52A4">
        <w:rPr>
          <w:spacing w:val="-6"/>
          <w:sz w:val="20"/>
          <w:szCs w:val="20"/>
        </w:rPr>
        <w:t xml:space="preserve"> </w:t>
      </w:r>
      <w:r w:rsidRPr="00DF52A4">
        <w:rPr>
          <w:sz w:val="20"/>
          <w:szCs w:val="20"/>
        </w:rPr>
        <w:t>(лота).</w:t>
      </w:r>
    </w:p>
    <w:p w14:paraId="2441722E"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1.6. Заявка на участие в закупке может предоставляться посредством почтового направления, нарочным уполномоченному лицу Заказчика либо, если это предусмотрено документацией о закупке, в электронной</w:t>
      </w:r>
      <w:r w:rsidRPr="00DF52A4">
        <w:rPr>
          <w:spacing w:val="-7"/>
          <w:sz w:val="20"/>
          <w:szCs w:val="20"/>
        </w:rPr>
        <w:t xml:space="preserve"> </w:t>
      </w:r>
      <w:r w:rsidRPr="00DF52A4">
        <w:rPr>
          <w:sz w:val="20"/>
          <w:szCs w:val="20"/>
        </w:rPr>
        <w:t>форме.</w:t>
      </w:r>
    </w:p>
    <w:p w14:paraId="7DC608A1"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1.7. 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DF52A4">
        <w:rPr>
          <w:spacing w:val="1"/>
          <w:sz w:val="20"/>
          <w:szCs w:val="20"/>
        </w:rPr>
        <w:t xml:space="preserve"> </w:t>
      </w:r>
      <w:r w:rsidRPr="00DF52A4">
        <w:rPr>
          <w:sz w:val="20"/>
          <w:szCs w:val="20"/>
        </w:rPr>
        <w:t>актов.</w:t>
      </w:r>
    </w:p>
    <w:p w14:paraId="3145F1FD"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1.8. Сведения,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DF52A4">
        <w:rPr>
          <w:spacing w:val="1"/>
          <w:sz w:val="20"/>
          <w:szCs w:val="20"/>
        </w:rPr>
        <w:t xml:space="preserve"> </w:t>
      </w:r>
      <w:r w:rsidRPr="00DF52A4">
        <w:rPr>
          <w:sz w:val="20"/>
          <w:szCs w:val="20"/>
        </w:rPr>
        <w:t>прописью.</w:t>
      </w:r>
    </w:p>
    <w:p w14:paraId="63614728" w14:textId="77777777" w:rsidR="0034011A" w:rsidRPr="00F53908" w:rsidRDefault="0034011A" w:rsidP="00CD08AC">
      <w:pPr>
        <w:widowControl w:val="0"/>
        <w:tabs>
          <w:tab w:val="left" w:pos="1670"/>
        </w:tabs>
        <w:autoSpaceDE w:val="0"/>
        <w:autoSpaceDN w:val="0"/>
        <w:ind w:right="-2"/>
        <w:jc w:val="both"/>
        <w:rPr>
          <w:sz w:val="20"/>
          <w:szCs w:val="20"/>
        </w:rPr>
      </w:pPr>
      <w:r w:rsidRPr="00DF52A4">
        <w:rPr>
          <w:sz w:val="20"/>
          <w:szCs w:val="20"/>
        </w:rPr>
        <w:t xml:space="preserve">1.9. 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w:t>
      </w:r>
      <w:r w:rsidRPr="00F53908">
        <w:rPr>
          <w:sz w:val="20"/>
          <w:szCs w:val="20"/>
        </w:rPr>
        <w:t>уполномоченного</w:t>
      </w:r>
      <w:r w:rsidRPr="00F53908">
        <w:rPr>
          <w:spacing w:val="-27"/>
          <w:sz w:val="20"/>
          <w:szCs w:val="20"/>
        </w:rPr>
        <w:t xml:space="preserve"> </w:t>
      </w:r>
      <w:r w:rsidRPr="00F53908">
        <w:rPr>
          <w:sz w:val="20"/>
          <w:szCs w:val="20"/>
        </w:rPr>
        <w:t>лица.</w:t>
      </w:r>
    </w:p>
    <w:p w14:paraId="25F3B7FA" w14:textId="77777777" w:rsidR="0034011A" w:rsidRPr="00625082" w:rsidRDefault="0034011A" w:rsidP="00CD08AC">
      <w:pPr>
        <w:widowControl w:val="0"/>
        <w:tabs>
          <w:tab w:val="left" w:pos="1670"/>
        </w:tabs>
        <w:autoSpaceDE w:val="0"/>
        <w:autoSpaceDN w:val="0"/>
        <w:jc w:val="both"/>
        <w:rPr>
          <w:sz w:val="20"/>
          <w:szCs w:val="20"/>
        </w:rPr>
      </w:pPr>
      <w:r w:rsidRPr="00DF52A4">
        <w:rPr>
          <w:sz w:val="20"/>
          <w:szCs w:val="20"/>
        </w:rPr>
        <w:lastRenderedPageBreak/>
        <w:t xml:space="preserve">1.10. </w:t>
      </w:r>
      <w:r w:rsidRPr="00625082">
        <w:rPr>
          <w:sz w:val="20"/>
          <w:szCs w:val="20"/>
        </w:rPr>
        <w:t>Прием заявок на участие в закупке прекращается после окончания срока подачи заявок на участие в закупке, установленного в документации о</w:t>
      </w:r>
      <w:r w:rsidRPr="00625082">
        <w:rPr>
          <w:spacing w:val="-5"/>
          <w:sz w:val="20"/>
          <w:szCs w:val="20"/>
        </w:rPr>
        <w:t xml:space="preserve"> </w:t>
      </w:r>
      <w:r w:rsidRPr="00625082">
        <w:rPr>
          <w:sz w:val="20"/>
          <w:szCs w:val="20"/>
        </w:rPr>
        <w:t>закупке.</w:t>
      </w:r>
    </w:p>
    <w:p w14:paraId="11E5C19F"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1.11. Заявки, поступившие после истечения срока подачи заявок на участие в процедуре закупки, не рассматриваются, не вскрываются заказчиком и в тот же день такие конверты возвращаются Участникам Закупки вместе с соответствующим уведомлением.</w:t>
      </w:r>
    </w:p>
    <w:p w14:paraId="3641B566"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1.12. 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625082">
        <w:rPr>
          <w:spacing w:val="-2"/>
          <w:sz w:val="20"/>
          <w:szCs w:val="20"/>
        </w:rPr>
        <w:t xml:space="preserve"> </w:t>
      </w:r>
      <w:r w:rsidRPr="00625082">
        <w:rPr>
          <w:sz w:val="20"/>
          <w:szCs w:val="20"/>
        </w:rPr>
        <w:t>заявки).</w:t>
      </w:r>
    </w:p>
    <w:p w14:paraId="11D8CC38"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1.13. В случае если в закупочной документации было предусмотрено обеспечение заявки, претендент, согласившийся 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625082">
        <w:rPr>
          <w:spacing w:val="-10"/>
          <w:sz w:val="20"/>
          <w:szCs w:val="20"/>
        </w:rPr>
        <w:t xml:space="preserve"> </w:t>
      </w:r>
      <w:r w:rsidRPr="00625082">
        <w:rPr>
          <w:sz w:val="20"/>
          <w:szCs w:val="20"/>
        </w:rPr>
        <w:t>закупке.</w:t>
      </w:r>
    </w:p>
    <w:p w14:paraId="451F42BB"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1.14. В случае если в нескольких заявках на участие 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предложений), меньший порядковый номер присваивается заявке на участие в закупке, которая поступила ранее других заявок на участие в закупке, содержащих такие</w:t>
      </w:r>
      <w:r w:rsidRPr="00625082">
        <w:rPr>
          <w:spacing w:val="3"/>
          <w:sz w:val="20"/>
          <w:szCs w:val="20"/>
        </w:rPr>
        <w:t xml:space="preserve"> </w:t>
      </w:r>
      <w:r w:rsidRPr="00625082">
        <w:rPr>
          <w:sz w:val="20"/>
          <w:szCs w:val="20"/>
        </w:rPr>
        <w:t>условия.</w:t>
      </w:r>
    </w:p>
    <w:p w14:paraId="5B4FD739"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1.15. Изменение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21009700"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1.16. При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 в письменном</w:t>
      </w:r>
      <w:r w:rsidRPr="00625082">
        <w:rPr>
          <w:spacing w:val="-12"/>
          <w:sz w:val="20"/>
          <w:szCs w:val="20"/>
        </w:rPr>
        <w:t xml:space="preserve"> </w:t>
      </w:r>
      <w:r w:rsidRPr="00625082">
        <w:rPr>
          <w:sz w:val="20"/>
          <w:szCs w:val="20"/>
        </w:rPr>
        <w:t>виде.</w:t>
      </w:r>
    </w:p>
    <w:p w14:paraId="2EADA70E" w14:textId="77777777" w:rsidR="0034011A" w:rsidRPr="00625082" w:rsidRDefault="0034011A" w:rsidP="0034011A">
      <w:pPr>
        <w:jc w:val="both"/>
        <w:rPr>
          <w:sz w:val="20"/>
          <w:szCs w:val="20"/>
        </w:rPr>
      </w:pPr>
      <w:r w:rsidRPr="00625082">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625082">
        <w:rPr>
          <w:spacing w:val="-7"/>
          <w:sz w:val="20"/>
          <w:szCs w:val="20"/>
        </w:rPr>
        <w:t xml:space="preserve"> </w:t>
      </w:r>
      <w:r w:rsidRPr="00625082">
        <w:rPr>
          <w:sz w:val="20"/>
          <w:szCs w:val="20"/>
        </w:rPr>
        <w:t>отклонению.</w:t>
      </w:r>
    </w:p>
    <w:p w14:paraId="56EE8592" w14:textId="2067F554" w:rsidR="0034011A" w:rsidRPr="00625082" w:rsidRDefault="0034011A" w:rsidP="0034011A">
      <w:pPr>
        <w:pStyle w:val="Style6"/>
        <w:tabs>
          <w:tab w:val="left" w:pos="284"/>
          <w:tab w:val="left" w:pos="993"/>
        </w:tabs>
        <w:spacing w:line="240" w:lineRule="auto"/>
        <w:ind w:right="6"/>
        <w:jc w:val="both"/>
        <w:rPr>
          <w:sz w:val="20"/>
          <w:szCs w:val="20"/>
        </w:rPr>
      </w:pPr>
      <w:r w:rsidRPr="00625082">
        <w:rPr>
          <w:sz w:val="20"/>
          <w:szCs w:val="20"/>
        </w:rPr>
        <w:t xml:space="preserve">1.17. Участник имеет право подать только одну заявку на участие в Закупке. Участник, подавший более одной Заявки, не допускается к участию в Закупке. Участник подает Заявку в письменной </w:t>
      </w:r>
      <w:r w:rsidR="00DE19EC">
        <w:rPr>
          <w:sz w:val="20"/>
          <w:szCs w:val="20"/>
        </w:rPr>
        <w:t xml:space="preserve">(бумажной) </w:t>
      </w:r>
      <w:r w:rsidRPr="00625082">
        <w:rPr>
          <w:sz w:val="20"/>
          <w:szCs w:val="20"/>
        </w:rPr>
        <w:t xml:space="preserve">форме, в запечатанном конверте. </w:t>
      </w:r>
    </w:p>
    <w:p w14:paraId="55F08272" w14:textId="23F0548A" w:rsidR="00374DFB" w:rsidRPr="000314F7" w:rsidRDefault="0034011A" w:rsidP="000314F7">
      <w:pPr>
        <w:suppressAutoHyphens/>
        <w:jc w:val="both"/>
        <w:rPr>
          <w:sz w:val="20"/>
          <w:szCs w:val="20"/>
        </w:rPr>
      </w:pPr>
      <w:r w:rsidRPr="00625082">
        <w:rPr>
          <w:sz w:val="20"/>
          <w:szCs w:val="20"/>
        </w:rPr>
        <w:t xml:space="preserve">На конверте указывается: </w:t>
      </w:r>
    </w:p>
    <w:p w14:paraId="3D37F9A5" w14:textId="23AC8CC9" w:rsidR="000314F7" w:rsidRDefault="000314F7" w:rsidP="000314F7">
      <w:pPr>
        <w:suppressAutoHyphens/>
        <w:ind w:right="141"/>
        <w:jc w:val="center"/>
        <w:rPr>
          <w:b/>
          <w:i/>
          <w:sz w:val="20"/>
          <w:szCs w:val="20"/>
        </w:rPr>
      </w:pPr>
      <w:r w:rsidRPr="000314F7">
        <w:rPr>
          <w:b/>
          <w:i/>
          <w:sz w:val="20"/>
          <w:szCs w:val="20"/>
        </w:rPr>
        <w:t>«Выполнение работ по разработке технологических решений в рамках корректировки проектной и разработк</w:t>
      </w:r>
      <w:r w:rsidR="00A76A99">
        <w:rPr>
          <w:b/>
          <w:i/>
          <w:sz w:val="20"/>
          <w:szCs w:val="20"/>
        </w:rPr>
        <w:t>и</w:t>
      </w:r>
      <w:r w:rsidRPr="000314F7">
        <w:rPr>
          <w:b/>
          <w:i/>
          <w:sz w:val="20"/>
          <w:szCs w:val="20"/>
        </w:rPr>
        <w:t xml:space="preserve"> рабочей документации на строительство объекта «Находкинский завод минеральных удобрений. Морской терминал»</w:t>
      </w:r>
    </w:p>
    <w:p w14:paraId="0AACA755" w14:textId="55E7EB3A" w:rsidR="0034011A" w:rsidRPr="00625082" w:rsidRDefault="0034011A" w:rsidP="00374DFB">
      <w:pPr>
        <w:suppressAutoHyphens/>
        <w:jc w:val="center"/>
        <w:rPr>
          <w:b/>
          <w:sz w:val="20"/>
          <w:szCs w:val="20"/>
        </w:rPr>
      </w:pPr>
      <w:r w:rsidRPr="00860AD6">
        <w:rPr>
          <w:b/>
          <w:sz w:val="20"/>
          <w:szCs w:val="20"/>
        </w:rPr>
        <w:t>Извещение № ____________</w:t>
      </w:r>
      <w:r w:rsidR="008240AD" w:rsidRPr="00860AD6">
        <w:rPr>
          <w:b/>
          <w:sz w:val="20"/>
          <w:szCs w:val="20"/>
        </w:rPr>
        <w:t>__ от «___» _______________ 2022</w:t>
      </w:r>
      <w:r w:rsidRPr="00860AD6">
        <w:rPr>
          <w:b/>
          <w:sz w:val="20"/>
          <w:szCs w:val="20"/>
        </w:rPr>
        <w:t xml:space="preserve"> года.</w:t>
      </w:r>
    </w:p>
    <w:p w14:paraId="3582D134" w14:textId="77777777" w:rsidR="00095EAA" w:rsidRDefault="00095EAA" w:rsidP="00374DFB">
      <w:pPr>
        <w:pStyle w:val="Style6"/>
        <w:widowControl/>
        <w:tabs>
          <w:tab w:val="left" w:pos="284"/>
          <w:tab w:val="left" w:pos="993"/>
        </w:tabs>
        <w:spacing w:line="240" w:lineRule="auto"/>
        <w:ind w:right="5"/>
        <w:jc w:val="center"/>
        <w:rPr>
          <w:b/>
          <w:sz w:val="20"/>
          <w:szCs w:val="20"/>
          <w:u w:val="single"/>
        </w:rPr>
      </w:pPr>
    </w:p>
    <w:p w14:paraId="5E0139BF" w14:textId="7A160266" w:rsidR="008B1935" w:rsidRPr="00586B00" w:rsidRDefault="0034011A" w:rsidP="00374DFB">
      <w:pPr>
        <w:pStyle w:val="Style6"/>
        <w:widowControl/>
        <w:tabs>
          <w:tab w:val="left" w:pos="284"/>
          <w:tab w:val="left" w:pos="993"/>
        </w:tabs>
        <w:spacing w:line="240" w:lineRule="auto"/>
        <w:ind w:right="5"/>
        <w:jc w:val="center"/>
        <w:rPr>
          <w:b/>
          <w:sz w:val="20"/>
          <w:szCs w:val="20"/>
          <w:u w:val="single"/>
        </w:rPr>
      </w:pPr>
      <w:r w:rsidRPr="00625082">
        <w:rPr>
          <w:b/>
          <w:sz w:val="20"/>
          <w:szCs w:val="20"/>
          <w:u w:val="single"/>
        </w:rPr>
        <w:t>НЕ ВСКРЫВАТЬ ДО «__» ЧА</w:t>
      </w:r>
      <w:r w:rsidR="008240AD">
        <w:rPr>
          <w:b/>
          <w:sz w:val="20"/>
          <w:szCs w:val="20"/>
          <w:u w:val="single"/>
        </w:rPr>
        <w:t>СОВ «__</w:t>
      </w:r>
      <w:r w:rsidR="0072222B">
        <w:rPr>
          <w:b/>
          <w:sz w:val="20"/>
          <w:szCs w:val="20"/>
          <w:u w:val="single"/>
        </w:rPr>
        <w:t>_»</w:t>
      </w:r>
      <w:r w:rsidR="005E14B1">
        <w:rPr>
          <w:b/>
          <w:sz w:val="20"/>
          <w:szCs w:val="20"/>
          <w:u w:val="single"/>
        </w:rPr>
        <w:t xml:space="preserve"> </w:t>
      </w:r>
      <w:r w:rsidR="0072222B" w:rsidRPr="0072222B">
        <w:rPr>
          <w:b/>
          <w:sz w:val="20"/>
          <w:szCs w:val="20"/>
        </w:rPr>
        <w:t xml:space="preserve">  </w:t>
      </w:r>
      <w:r w:rsidR="008240AD" w:rsidRPr="0072222B">
        <w:rPr>
          <w:b/>
          <w:sz w:val="20"/>
          <w:szCs w:val="20"/>
        </w:rPr>
        <w:t xml:space="preserve"> </w:t>
      </w:r>
      <w:r w:rsidR="0072222B">
        <w:rPr>
          <w:b/>
          <w:sz w:val="20"/>
          <w:szCs w:val="20"/>
          <w:u w:val="single"/>
        </w:rPr>
        <w:t xml:space="preserve"> </w:t>
      </w:r>
      <w:r w:rsidR="008240AD">
        <w:rPr>
          <w:b/>
          <w:sz w:val="20"/>
          <w:szCs w:val="20"/>
          <w:u w:val="single"/>
        </w:rPr>
        <w:t xml:space="preserve">         _    2022</w:t>
      </w:r>
      <w:r w:rsidRPr="00625082">
        <w:rPr>
          <w:b/>
          <w:sz w:val="20"/>
          <w:szCs w:val="20"/>
          <w:u w:val="single"/>
        </w:rPr>
        <w:t xml:space="preserve"> ГОДА».</w:t>
      </w:r>
    </w:p>
    <w:p w14:paraId="6DAAFB02" w14:textId="77777777" w:rsidR="00374DFB" w:rsidRDefault="00374DFB" w:rsidP="0034011A">
      <w:pPr>
        <w:tabs>
          <w:tab w:val="left" w:pos="9540"/>
          <w:tab w:val="left" w:pos="9637"/>
        </w:tabs>
        <w:ind w:right="-2"/>
        <w:jc w:val="both"/>
        <w:rPr>
          <w:i/>
          <w:sz w:val="20"/>
          <w:szCs w:val="20"/>
        </w:rPr>
      </w:pPr>
    </w:p>
    <w:p w14:paraId="2E8144D3" w14:textId="35109384" w:rsidR="00522FDD" w:rsidRPr="00625082" w:rsidRDefault="0034011A" w:rsidP="0034011A">
      <w:pPr>
        <w:tabs>
          <w:tab w:val="left" w:pos="9540"/>
          <w:tab w:val="left" w:pos="9637"/>
        </w:tabs>
        <w:ind w:right="-2"/>
        <w:jc w:val="both"/>
        <w:rPr>
          <w:b/>
          <w:i/>
          <w:sz w:val="20"/>
          <w:szCs w:val="20"/>
        </w:rPr>
      </w:pPr>
      <w:r w:rsidRPr="00625082">
        <w:rPr>
          <w:i/>
          <w:sz w:val="20"/>
          <w:szCs w:val="20"/>
        </w:rPr>
        <w:t>Прием Заявок заканчивается</w:t>
      </w:r>
      <w:r w:rsidRPr="00473326">
        <w:rPr>
          <w:i/>
          <w:sz w:val="20"/>
          <w:szCs w:val="20"/>
        </w:rPr>
        <w:t xml:space="preserve">: </w:t>
      </w:r>
      <w:r w:rsidRPr="00473326">
        <w:rPr>
          <w:b/>
          <w:i/>
          <w:sz w:val="20"/>
          <w:szCs w:val="20"/>
        </w:rPr>
        <w:t xml:space="preserve">в «09» часов «30» </w:t>
      </w:r>
      <w:r w:rsidRPr="009D372C">
        <w:rPr>
          <w:b/>
          <w:i/>
          <w:sz w:val="20"/>
          <w:szCs w:val="20"/>
        </w:rPr>
        <w:t xml:space="preserve">минут </w:t>
      </w:r>
      <w:r w:rsidRPr="00E27BDB">
        <w:rPr>
          <w:b/>
          <w:i/>
          <w:sz w:val="20"/>
          <w:szCs w:val="20"/>
        </w:rPr>
        <w:t>«</w:t>
      </w:r>
      <w:r w:rsidR="00CF4DB3">
        <w:rPr>
          <w:b/>
          <w:i/>
          <w:sz w:val="20"/>
          <w:szCs w:val="20"/>
        </w:rPr>
        <w:t>28</w:t>
      </w:r>
      <w:r w:rsidRPr="00E27BDB">
        <w:rPr>
          <w:b/>
          <w:i/>
          <w:sz w:val="20"/>
          <w:szCs w:val="20"/>
        </w:rPr>
        <w:t>»</w:t>
      </w:r>
      <w:r w:rsidR="00574724" w:rsidRPr="000A72C5">
        <w:rPr>
          <w:b/>
          <w:i/>
          <w:sz w:val="20"/>
          <w:szCs w:val="20"/>
        </w:rPr>
        <w:t xml:space="preserve"> </w:t>
      </w:r>
      <w:r w:rsidR="000314F7">
        <w:rPr>
          <w:b/>
          <w:i/>
          <w:sz w:val="20"/>
          <w:szCs w:val="20"/>
        </w:rPr>
        <w:t>сентября</w:t>
      </w:r>
      <w:r w:rsidR="007A4111" w:rsidRPr="000A72C5">
        <w:rPr>
          <w:b/>
          <w:i/>
          <w:sz w:val="20"/>
          <w:szCs w:val="20"/>
        </w:rPr>
        <w:t xml:space="preserve"> 2022</w:t>
      </w:r>
      <w:r w:rsidRPr="000A72C5">
        <w:rPr>
          <w:b/>
          <w:i/>
          <w:sz w:val="20"/>
          <w:szCs w:val="20"/>
        </w:rPr>
        <w:t xml:space="preserve"> года.</w:t>
      </w:r>
    </w:p>
    <w:p w14:paraId="303A1231" w14:textId="6A0972A2" w:rsidR="0034011A" w:rsidRPr="00625082" w:rsidRDefault="0034011A" w:rsidP="009D66A8">
      <w:pPr>
        <w:pStyle w:val="3fa"/>
        <w:widowControl/>
        <w:shd w:val="clear" w:color="auto" w:fill="auto"/>
        <w:autoSpaceDE/>
        <w:autoSpaceDN/>
        <w:adjustRightInd/>
        <w:spacing w:line="20" w:lineRule="atLeast"/>
        <w:ind w:right="23" w:firstLine="0"/>
        <w:jc w:val="both"/>
        <w:rPr>
          <w:color w:val="000000"/>
          <w:sz w:val="20"/>
          <w:szCs w:val="20"/>
        </w:rPr>
      </w:pPr>
      <w:r w:rsidRPr="00625082">
        <w:rPr>
          <w:color w:val="000000"/>
          <w:sz w:val="20"/>
          <w:szCs w:val="20"/>
        </w:rPr>
        <w:t>На конверте должны быть указаны наименование и почтовый адрес Участника для того, чтобы можно было вернуть, не вскрывая, Заявку на участие в</w:t>
      </w:r>
      <w:r w:rsidR="009D66A8">
        <w:rPr>
          <w:color w:val="000000"/>
          <w:sz w:val="20"/>
          <w:szCs w:val="20"/>
        </w:rPr>
        <w:t xml:space="preserve"> открытом</w:t>
      </w:r>
      <w:r w:rsidRPr="00625082">
        <w:rPr>
          <w:color w:val="000000"/>
          <w:sz w:val="20"/>
          <w:szCs w:val="20"/>
        </w:rPr>
        <w:t xml:space="preserve"> запросе предложений, если она будет объявлена «опоздавшей» либо Заказчиком будет принято решение об отказе от проведения</w:t>
      </w:r>
      <w:r w:rsidR="00534CFE">
        <w:rPr>
          <w:color w:val="000000"/>
          <w:sz w:val="20"/>
          <w:szCs w:val="20"/>
        </w:rPr>
        <w:t xml:space="preserve"> открытого</w:t>
      </w:r>
      <w:r w:rsidRPr="00625082">
        <w:rPr>
          <w:color w:val="000000"/>
          <w:sz w:val="20"/>
          <w:szCs w:val="20"/>
        </w:rPr>
        <w:t xml:space="preserve"> запроса предложений. </w:t>
      </w:r>
    </w:p>
    <w:p w14:paraId="3ED8BCD7" w14:textId="77777777" w:rsidR="0034011A" w:rsidRPr="00625082" w:rsidRDefault="0034011A" w:rsidP="0034011A">
      <w:pPr>
        <w:pStyle w:val="3fa"/>
        <w:widowControl/>
        <w:shd w:val="clear" w:color="auto" w:fill="auto"/>
        <w:tabs>
          <w:tab w:val="num" w:pos="720"/>
          <w:tab w:val="left" w:pos="993"/>
        </w:tabs>
        <w:autoSpaceDE/>
        <w:autoSpaceDN/>
        <w:adjustRightInd/>
        <w:spacing w:line="20" w:lineRule="atLeast"/>
        <w:ind w:right="23" w:firstLine="0"/>
        <w:jc w:val="both"/>
        <w:rPr>
          <w:color w:val="000000"/>
          <w:sz w:val="20"/>
          <w:szCs w:val="20"/>
        </w:rPr>
      </w:pPr>
      <w:r w:rsidRPr="00625082">
        <w:rPr>
          <w:color w:val="000000"/>
          <w:sz w:val="20"/>
          <w:szCs w:val="20"/>
        </w:rPr>
        <w:t>Если конверт с Заявкой на участие в</w:t>
      </w:r>
      <w:r w:rsidR="009D66A8">
        <w:rPr>
          <w:color w:val="000000"/>
          <w:sz w:val="20"/>
          <w:szCs w:val="20"/>
        </w:rPr>
        <w:t xml:space="preserve"> открытом</w:t>
      </w:r>
      <w:r w:rsidRPr="00625082">
        <w:rPr>
          <w:color w:val="000000"/>
          <w:sz w:val="20"/>
          <w:szCs w:val="20"/>
        </w:rPr>
        <w:t xml:space="preserve"> запросе предложений не запечатан должным образом, Заказчик не вправе принимать такую Заявку от Участника.</w:t>
      </w:r>
    </w:p>
    <w:p w14:paraId="1BD1522F" w14:textId="77777777" w:rsidR="0034011A" w:rsidRPr="00625082" w:rsidRDefault="0034011A" w:rsidP="0034011A">
      <w:pPr>
        <w:tabs>
          <w:tab w:val="left" w:pos="9540"/>
          <w:tab w:val="left" w:pos="9637"/>
        </w:tabs>
        <w:ind w:right="-2"/>
        <w:jc w:val="both"/>
        <w:rPr>
          <w:sz w:val="20"/>
          <w:szCs w:val="20"/>
        </w:rPr>
      </w:pPr>
      <w:r w:rsidRPr="00625082">
        <w:rPr>
          <w:sz w:val="20"/>
          <w:szCs w:val="20"/>
        </w:rPr>
        <w:t xml:space="preserve">Каждый конверт с Заявкой регистрируется Заказчиком в Журнале регистрации заявок на участие в Закупке. </w:t>
      </w:r>
    </w:p>
    <w:p w14:paraId="484A92E4" w14:textId="70E360B0" w:rsidR="0034011A" w:rsidRPr="00DF52A4" w:rsidRDefault="0034011A" w:rsidP="0034011A">
      <w:pPr>
        <w:jc w:val="both"/>
        <w:rPr>
          <w:sz w:val="20"/>
          <w:szCs w:val="20"/>
        </w:rPr>
      </w:pPr>
      <w:r w:rsidRPr="00625082">
        <w:rPr>
          <w:sz w:val="20"/>
          <w:szCs w:val="20"/>
        </w:rPr>
        <w:t xml:space="preserve">1.18. Все листы поданной в письменной </w:t>
      </w:r>
      <w:r w:rsidR="00DE19EC">
        <w:rPr>
          <w:sz w:val="20"/>
          <w:szCs w:val="20"/>
        </w:rPr>
        <w:t xml:space="preserve">(бумажной) </w:t>
      </w:r>
      <w:r w:rsidRPr="00625082">
        <w:rPr>
          <w:sz w:val="20"/>
          <w:szCs w:val="20"/>
        </w:rPr>
        <w:t>форме заявки на участие в открытом запросе предложений, все листы тома такой заявки должны быть прошиты и пронумерованы. Заявка на участие в открытом запросе предложений и том такой заявки должны содержать опись входящих в их состав документов, документы должны быть скреплены печатью участника открытого запроса предложений при наличии печати (для юридического лица) и подписаны участником открытого запроса предложений или лицом, уполномоченным участником открытого запроса предложений. Соблюдение участником открытого запроса предложений указанных требований означает, что информация и документы, входящие в состав заявки на участие в открытом запросе предложений и тома заявки на участие в открытом запросе предложений, поданы от имени участника открытого запроса предложений и он несет ответственность за подлинность и достоверность этих информации и документов.</w:t>
      </w:r>
    </w:p>
    <w:p w14:paraId="6FF2090C" w14:textId="17262948" w:rsidR="0034011A" w:rsidRPr="00DF52A4" w:rsidRDefault="0034011A" w:rsidP="0034011A">
      <w:pPr>
        <w:pStyle w:val="ConsNonformat"/>
        <w:widowControl/>
        <w:ind w:firstLine="993"/>
        <w:rPr>
          <w:rFonts w:ascii="Times New Roman" w:hAnsi="Times New Roman" w:cs="Times New Roman"/>
          <w:b/>
        </w:rPr>
      </w:pPr>
      <w:r w:rsidRPr="00DF52A4">
        <w:rPr>
          <w:rFonts w:ascii="Times New Roman" w:hAnsi="Times New Roman" w:cs="Times New Roman"/>
          <w:b/>
        </w:rPr>
        <w:t>2. Требования к содержанию документов, входящих в состав заявки на участие в Закупке</w:t>
      </w:r>
      <w:r w:rsidR="00B0555C">
        <w:rPr>
          <w:rFonts w:ascii="Times New Roman" w:hAnsi="Times New Roman" w:cs="Times New Roman"/>
          <w:b/>
        </w:rPr>
        <w:t>.</w:t>
      </w:r>
    </w:p>
    <w:p w14:paraId="3351F17E" w14:textId="40415899" w:rsidR="0034011A" w:rsidRDefault="00CC0A26" w:rsidP="000D5B57">
      <w:pPr>
        <w:jc w:val="both"/>
        <w:rPr>
          <w:sz w:val="20"/>
          <w:szCs w:val="20"/>
        </w:rPr>
      </w:pPr>
      <w:bookmarkStart w:id="0" w:name="_Toc57314653"/>
      <w:bookmarkStart w:id="1" w:name="_Toc177782008"/>
      <w:r>
        <w:rPr>
          <w:sz w:val="20"/>
          <w:szCs w:val="20"/>
        </w:rPr>
        <w:t>В соответствии с пунктом 17</w:t>
      </w:r>
      <w:r w:rsidR="0034011A" w:rsidRPr="00DF52A4">
        <w:rPr>
          <w:sz w:val="20"/>
          <w:szCs w:val="20"/>
        </w:rPr>
        <w:t xml:space="preserve"> Раздела I документации.</w:t>
      </w:r>
    </w:p>
    <w:p w14:paraId="25F0C15F" w14:textId="2037208C" w:rsidR="000314F7" w:rsidRDefault="000314F7" w:rsidP="000D5B57">
      <w:pPr>
        <w:jc w:val="both"/>
        <w:rPr>
          <w:sz w:val="20"/>
          <w:szCs w:val="20"/>
        </w:rPr>
      </w:pPr>
    </w:p>
    <w:p w14:paraId="7DE855D3" w14:textId="55317DFB" w:rsidR="000314F7" w:rsidRDefault="000314F7" w:rsidP="000D5B57">
      <w:pPr>
        <w:jc w:val="both"/>
        <w:rPr>
          <w:sz w:val="20"/>
          <w:szCs w:val="20"/>
        </w:rPr>
      </w:pPr>
    </w:p>
    <w:p w14:paraId="66BAE99D" w14:textId="77777777" w:rsidR="000314F7" w:rsidRDefault="000314F7" w:rsidP="000D5B57">
      <w:pPr>
        <w:jc w:val="both"/>
        <w:rPr>
          <w:sz w:val="20"/>
          <w:szCs w:val="20"/>
        </w:rPr>
      </w:pPr>
    </w:p>
    <w:p w14:paraId="373454CA" w14:textId="61310963" w:rsidR="00EC02C8" w:rsidRPr="00EC02C8" w:rsidRDefault="00EC02C8" w:rsidP="00EC02C8">
      <w:pPr>
        <w:jc w:val="center"/>
        <w:rPr>
          <w:b/>
          <w:bCs/>
          <w:sz w:val="20"/>
          <w:szCs w:val="20"/>
        </w:rPr>
      </w:pPr>
      <w:r w:rsidRPr="00EC02C8">
        <w:rPr>
          <w:b/>
          <w:bCs/>
          <w:sz w:val="20"/>
          <w:szCs w:val="20"/>
        </w:rPr>
        <w:lastRenderedPageBreak/>
        <w:t>3. Порядок предоставления форм.</w:t>
      </w:r>
    </w:p>
    <w:p w14:paraId="69AA4A69" w14:textId="6A45243F" w:rsidR="0034011A" w:rsidRPr="00DF52A4" w:rsidRDefault="0034011A" w:rsidP="0034011A">
      <w:pPr>
        <w:ind w:left="720" w:hanging="153"/>
        <w:jc w:val="center"/>
        <w:rPr>
          <w:sz w:val="20"/>
          <w:szCs w:val="20"/>
        </w:rPr>
      </w:pPr>
      <w:r w:rsidRPr="00DF52A4">
        <w:rPr>
          <w:b/>
          <w:sz w:val="20"/>
          <w:szCs w:val="20"/>
        </w:rPr>
        <w:t>3.</w:t>
      </w:r>
      <w:r w:rsidR="00EC02C8">
        <w:rPr>
          <w:b/>
          <w:sz w:val="20"/>
          <w:szCs w:val="20"/>
        </w:rPr>
        <w:t>1.</w:t>
      </w:r>
      <w:r w:rsidRPr="00DF52A4">
        <w:rPr>
          <w:b/>
          <w:sz w:val="20"/>
          <w:szCs w:val="20"/>
        </w:rPr>
        <w:t xml:space="preserve"> Порядок предоставления формы: «Предложение об условиях исполнения договора»</w:t>
      </w:r>
      <w:r w:rsidR="00370A4F">
        <w:rPr>
          <w:b/>
          <w:sz w:val="20"/>
          <w:szCs w:val="20"/>
        </w:rPr>
        <w:t xml:space="preserve"> </w:t>
      </w:r>
      <w:r w:rsidR="009D372C">
        <w:rPr>
          <w:b/>
          <w:sz w:val="20"/>
          <w:szCs w:val="20"/>
        </w:rPr>
        <w:t>(Форма № 3).</w:t>
      </w:r>
    </w:p>
    <w:p w14:paraId="44F57D9A" w14:textId="111CF6BF" w:rsidR="0034011A" w:rsidRDefault="0034011A" w:rsidP="0034011A">
      <w:pPr>
        <w:pStyle w:val="ConsNonformat"/>
        <w:widowControl/>
        <w:jc w:val="both"/>
        <w:rPr>
          <w:rFonts w:ascii="Times New Roman" w:hAnsi="Times New Roman" w:cs="Times New Roman"/>
        </w:rPr>
      </w:pPr>
      <w:r w:rsidRPr="00DF52A4">
        <w:rPr>
          <w:rFonts w:ascii="Times New Roman" w:hAnsi="Times New Roman" w:cs="Times New Roman"/>
        </w:rPr>
        <w:t>Предложение о цене договора должно быть подготовлено в соответствии с формой, установленной в настоящей Документации.</w:t>
      </w:r>
    </w:p>
    <w:p w14:paraId="1F32BC8E" w14:textId="6F0BF0A1" w:rsidR="00CB23FD" w:rsidRPr="00DF52A4" w:rsidRDefault="00CB23FD" w:rsidP="0034011A">
      <w:pPr>
        <w:pStyle w:val="ConsNonformat"/>
        <w:widowControl/>
        <w:jc w:val="both"/>
        <w:rPr>
          <w:rFonts w:ascii="Times New Roman" w:hAnsi="Times New Roman" w:cs="Times New Roman"/>
        </w:rPr>
      </w:pPr>
      <w:r w:rsidRPr="00CB23FD">
        <w:rPr>
          <w:rFonts w:ascii="Times New Roman" w:hAnsi="Times New Roman" w:cs="Times New Roman"/>
        </w:rPr>
        <w:t>Предложение о цене договора не может превышать начальную (максимальную) цену договора.</w:t>
      </w:r>
    </w:p>
    <w:p w14:paraId="18E06686" w14:textId="77777777" w:rsidR="0034011A" w:rsidRPr="00C955F0" w:rsidRDefault="0034011A" w:rsidP="0034011A">
      <w:pPr>
        <w:jc w:val="both"/>
        <w:rPr>
          <w:sz w:val="20"/>
          <w:szCs w:val="20"/>
        </w:rPr>
      </w:pPr>
      <w:r w:rsidRPr="00DF52A4">
        <w:rPr>
          <w:sz w:val="20"/>
          <w:szCs w:val="20"/>
        </w:rPr>
        <w:t xml:space="preserve">Предложение о цене договора должно содержать текущие цены на </w:t>
      </w:r>
      <w:r w:rsidRPr="00C955F0">
        <w:rPr>
          <w:sz w:val="20"/>
          <w:szCs w:val="20"/>
        </w:rPr>
        <w:t>выполнение работ.</w:t>
      </w:r>
    </w:p>
    <w:p w14:paraId="73C9D388" w14:textId="77777777" w:rsidR="0034011A" w:rsidRPr="00C955F0" w:rsidRDefault="0034011A" w:rsidP="0034011A">
      <w:pPr>
        <w:jc w:val="both"/>
        <w:rPr>
          <w:sz w:val="20"/>
          <w:szCs w:val="20"/>
        </w:rPr>
      </w:pPr>
      <w:r w:rsidRPr="00C955F0">
        <w:rPr>
          <w:sz w:val="20"/>
          <w:szCs w:val="20"/>
        </w:rPr>
        <w:t>В случае, если в Предложении о цене договора не будут учтены какие-либо условия на выполнение работ, то неучтенные затраты по договору будут осуществляться Претендентом за свой счет.</w:t>
      </w:r>
    </w:p>
    <w:p w14:paraId="20C4F2BB" w14:textId="77777777" w:rsidR="0034011A" w:rsidRPr="00C955F0" w:rsidRDefault="0034011A" w:rsidP="0034011A">
      <w:pPr>
        <w:jc w:val="both"/>
        <w:rPr>
          <w:sz w:val="20"/>
          <w:szCs w:val="20"/>
        </w:rPr>
      </w:pPr>
      <w:r w:rsidRPr="00C955F0">
        <w:rPr>
          <w:sz w:val="20"/>
          <w:szCs w:val="20"/>
        </w:rPr>
        <w:t xml:space="preserve">В цену на выполнение работ должны быть включены все возможные расходы Претендента, связанные с исполнением обязательств по договору, </w:t>
      </w:r>
      <w:r w:rsidR="001D47FF" w:rsidRPr="00C955F0">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w:t>
      </w:r>
      <w:r w:rsidR="00534CFE">
        <w:rPr>
          <w:sz w:val="20"/>
          <w:szCs w:val="20"/>
        </w:rPr>
        <w:t>х законами Российской Федерации.</w:t>
      </w:r>
    </w:p>
    <w:p w14:paraId="3EA0C02F" w14:textId="77777777" w:rsidR="0034011A" w:rsidRPr="00DF52A4" w:rsidRDefault="0034011A" w:rsidP="0034011A">
      <w:pPr>
        <w:jc w:val="both"/>
        <w:rPr>
          <w:sz w:val="20"/>
          <w:szCs w:val="20"/>
        </w:rPr>
      </w:pPr>
      <w:r w:rsidRPr="00C955F0">
        <w:rPr>
          <w:sz w:val="20"/>
          <w:szCs w:val="20"/>
        </w:rPr>
        <w:t>Заявка должна содержать предложения Претендента на выполнение работ в соответствии с требованиями и на условиях, указанных в проекте договора и Задании на разработку.</w:t>
      </w:r>
    </w:p>
    <w:p w14:paraId="44630672" w14:textId="67230614" w:rsidR="004B0193" w:rsidRPr="00544465" w:rsidRDefault="0034011A" w:rsidP="00544465">
      <w:pPr>
        <w:jc w:val="both"/>
        <w:rPr>
          <w:sz w:val="20"/>
          <w:szCs w:val="20"/>
        </w:rPr>
      </w:pPr>
      <w:r w:rsidRPr="00DF52A4">
        <w:rPr>
          <w:sz w:val="20"/>
          <w:szCs w:val="20"/>
        </w:rPr>
        <w:t>В случае если форма «Предложение об условиях исполнения договора», входящая в состав заявки Претендента, заполнена неполно или неправильно, то данный Претендент не будет допущен к участию в открытом запросе предложений.</w:t>
      </w:r>
    </w:p>
    <w:p w14:paraId="048D6ED6" w14:textId="1C034461" w:rsidR="00EC02C8" w:rsidRDefault="00EC02C8" w:rsidP="00EC02C8">
      <w:pPr>
        <w:jc w:val="center"/>
        <w:rPr>
          <w:b/>
          <w:bCs/>
          <w:sz w:val="20"/>
          <w:szCs w:val="20"/>
        </w:rPr>
      </w:pPr>
      <w:r>
        <w:rPr>
          <w:b/>
          <w:bCs/>
          <w:sz w:val="20"/>
          <w:szCs w:val="20"/>
        </w:rPr>
        <w:t xml:space="preserve">3.2. </w:t>
      </w:r>
      <w:r w:rsidRPr="00EC02C8">
        <w:rPr>
          <w:b/>
          <w:bCs/>
          <w:sz w:val="20"/>
          <w:szCs w:val="20"/>
        </w:rPr>
        <w:t>«Предложение участника по неценовым критериям оценки открытого запроса предложений»</w:t>
      </w:r>
      <w:r>
        <w:rPr>
          <w:b/>
          <w:bCs/>
          <w:sz w:val="20"/>
          <w:szCs w:val="20"/>
        </w:rPr>
        <w:t xml:space="preserve"> (Форма № 4).</w:t>
      </w:r>
    </w:p>
    <w:p w14:paraId="54F2601B" w14:textId="77777777" w:rsidR="007D2C5E" w:rsidRPr="0077675B" w:rsidRDefault="007D2C5E" w:rsidP="007D2C5E">
      <w:pPr>
        <w:pStyle w:val="ConsNonformat"/>
        <w:widowControl/>
        <w:jc w:val="both"/>
        <w:rPr>
          <w:rFonts w:ascii="Times New Roman" w:hAnsi="Times New Roman" w:cs="Times New Roman"/>
        </w:rPr>
      </w:pPr>
      <w:r w:rsidRPr="0077675B">
        <w:rPr>
          <w:rFonts w:ascii="Times New Roman" w:hAnsi="Times New Roman" w:cs="Times New Roman"/>
        </w:rPr>
        <w:t>Предложение по неценовым критериям должно быть подготовлено в соответствии с формой, установленной в настоящей Документации.</w:t>
      </w:r>
    </w:p>
    <w:p w14:paraId="3C9E2B33" w14:textId="77777777" w:rsidR="000314F7" w:rsidRDefault="007D2C5E" w:rsidP="00B364FB">
      <w:pPr>
        <w:jc w:val="both"/>
        <w:rPr>
          <w:sz w:val="20"/>
          <w:szCs w:val="20"/>
        </w:rPr>
      </w:pPr>
      <w:r w:rsidRPr="0077675B">
        <w:rPr>
          <w:sz w:val="20"/>
          <w:szCs w:val="20"/>
        </w:rPr>
        <w:t xml:space="preserve">Предложение по неценовым критериям должно содержать сведения о количестве исполненных </w:t>
      </w:r>
      <w:r>
        <w:rPr>
          <w:sz w:val="20"/>
          <w:szCs w:val="20"/>
        </w:rPr>
        <w:t>договоров/</w:t>
      </w:r>
      <w:r w:rsidRPr="0077675B">
        <w:rPr>
          <w:sz w:val="20"/>
          <w:szCs w:val="20"/>
        </w:rPr>
        <w:t>контрактов</w:t>
      </w:r>
      <w:r w:rsidR="000314F7">
        <w:rPr>
          <w:sz w:val="20"/>
          <w:szCs w:val="20"/>
        </w:rPr>
        <w:t>:</w:t>
      </w:r>
    </w:p>
    <w:p w14:paraId="45001E74" w14:textId="7CBB549A" w:rsidR="00380008" w:rsidRDefault="000314F7" w:rsidP="00B364FB">
      <w:pPr>
        <w:jc w:val="both"/>
        <w:rPr>
          <w:sz w:val="20"/>
          <w:szCs w:val="20"/>
        </w:rPr>
      </w:pPr>
      <w:r>
        <w:rPr>
          <w:sz w:val="20"/>
          <w:szCs w:val="20"/>
        </w:rPr>
        <w:t xml:space="preserve">- </w:t>
      </w:r>
      <w:bookmarkStart w:id="2" w:name="_Hlk106619758"/>
      <w:r w:rsidRPr="000314F7">
        <w:rPr>
          <w:sz w:val="20"/>
          <w:szCs w:val="20"/>
        </w:rPr>
        <w:t>подтверждающих опыт выполнения работ по разработке технологических решений в составе проектной документации по перевалке наливных грузов, а именно водорастворимых легковоспламеняющихся жидкостей, включающих метанол, в объёме, соответствующим требованиями Постановления правительства РФ от 16.02.2008 г. №87</w:t>
      </w:r>
      <w:r>
        <w:rPr>
          <w:sz w:val="20"/>
          <w:szCs w:val="20"/>
        </w:rPr>
        <w:t xml:space="preserve"> </w:t>
      </w:r>
      <w:r w:rsidR="00B34E12" w:rsidRPr="00B34E12">
        <w:rPr>
          <w:sz w:val="20"/>
          <w:szCs w:val="20"/>
        </w:rPr>
        <w:t>за последние 3 года до момента вскрытия конвертов с Заявками</w:t>
      </w:r>
      <w:r w:rsidR="00B364FB" w:rsidRPr="007D2C5E">
        <w:rPr>
          <w:sz w:val="20"/>
          <w:szCs w:val="20"/>
        </w:rPr>
        <w:t xml:space="preserve">, </w:t>
      </w:r>
      <w:r w:rsidR="00B364FB" w:rsidRPr="00370A4F">
        <w:rPr>
          <w:sz w:val="20"/>
          <w:szCs w:val="20"/>
        </w:rPr>
        <w:t>с приложением копий значимых страниц договоров/контрактов, технических заданий</w:t>
      </w:r>
      <w:r w:rsidR="00B34E12" w:rsidRPr="00B34E12">
        <w:rPr>
          <w:sz w:val="20"/>
          <w:szCs w:val="20"/>
        </w:rPr>
        <w:t xml:space="preserve"> на проектирование</w:t>
      </w:r>
      <w:r w:rsidR="00B364FB" w:rsidRPr="00370A4F">
        <w:rPr>
          <w:sz w:val="20"/>
          <w:szCs w:val="20"/>
        </w:rPr>
        <w:t xml:space="preserve">, актов выполненных работ, заверенных руководителем организации (уполномоченным лицом) </w:t>
      </w:r>
      <w:r w:rsidR="00B364FB" w:rsidRPr="00370A4F">
        <w:rPr>
          <w:i/>
          <w:iCs/>
          <w:sz w:val="20"/>
          <w:szCs w:val="20"/>
        </w:rPr>
        <w:t>(является критерием оценки)</w:t>
      </w:r>
      <w:r>
        <w:rPr>
          <w:sz w:val="20"/>
          <w:szCs w:val="20"/>
        </w:rPr>
        <w:t xml:space="preserve">; </w:t>
      </w:r>
    </w:p>
    <w:p w14:paraId="32173696" w14:textId="4A717C60" w:rsidR="000314F7" w:rsidRPr="007316EA" w:rsidRDefault="000314F7" w:rsidP="00B364FB">
      <w:pPr>
        <w:jc w:val="both"/>
        <w:rPr>
          <w:sz w:val="20"/>
          <w:szCs w:val="20"/>
        </w:rPr>
      </w:pPr>
      <w:r>
        <w:rPr>
          <w:sz w:val="20"/>
          <w:szCs w:val="20"/>
        </w:rPr>
        <w:t xml:space="preserve">- </w:t>
      </w:r>
      <w:r w:rsidRPr="000314F7">
        <w:rPr>
          <w:sz w:val="20"/>
          <w:szCs w:val="20"/>
        </w:rPr>
        <w:t>подтверждающих опыт выполнения работ по разработке технологических решений в составе рабочей документации по перевалке наливных грузов, а именно водорастворимых легковоспламеняющихся жидкостей, включающих метанол</w:t>
      </w:r>
      <w:r w:rsidRPr="000314F7">
        <w:t xml:space="preserve"> </w:t>
      </w:r>
      <w:r w:rsidRPr="000314F7">
        <w:rPr>
          <w:sz w:val="20"/>
          <w:szCs w:val="20"/>
        </w:rPr>
        <w:t xml:space="preserve">за последние 3 года до момента вскрытия конвертов с Заявками, с приложением копий значимых страниц договоров/контрактов, технических заданий на проектирование, актов выполненных работ, заверенных руководителем организации (уполномоченным лицом) </w:t>
      </w:r>
      <w:r w:rsidRPr="00A76A99">
        <w:rPr>
          <w:i/>
          <w:iCs/>
          <w:sz w:val="20"/>
          <w:szCs w:val="20"/>
        </w:rPr>
        <w:t>(является критерием оценки)</w:t>
      </w:r>
      <w:r>
        <w:rPr>
          <w:sz w:val="20"/>
          <w:szCs w:val="20"/>
        </w:rPr>
        <w:t>.</w:t>
      </w:r>
    </w:p>
    <w:bookmarkEnd w:id="2"/>
    <w:p w14:paraId="7C8F3554" w14:textId="424CE95F" w:rsidR="0034011A" w:rsidRPr="00DF52A4" w:rsidRDefault="0034011A" w:rsidP="00433320">
      <w:pPr>
        <w:jc w:val="center"/>
        <w:rPr>
          <w:sz w:val="20"/>
          <w:szCs w:val="20"/>
        </w:rPr>
      </w:pPr>
      <w:r w:rsidRPr="00DF52A4">
        <w:rPr>
          <w:b/>
          <w:sz w:val="20"/>
          <w:szCs w:val="20"/>
        </w:rPr>
        <w:t>4. Сведения о валюте, используемой для формирования цен при выполнении работ</w:t>
      </w:r>
      <w:r w:rsidR="00B0555C">
        <w:rPr>
          <w:b/>
          <w:sz w:val="20"/>
          <w:szCs w:val="20"/>
        </w:rPr>
        <w:t>.</w:t>
      </w:r>
    </w:p>
    <w:p w14:paraId="1CFDC284" w14:textId="77777777" w:rsidR="0034011A" w:rsidRPr="00DF52A4" w:rsidRDefault="0034011A" w:rsidP="0034011A">
      <w:pPr>
        <w:jc w:val="both"/>
        <w:rPr>
          <w:sz w:val="20"/>
          <w:szCs w:val="20"/>
        </w:rPr>
      </w:pPr>
      <w:r w:rsidRPr="00DF52A4">
        <w:rPr>
          <w:sz w:val="20"/>
          <w:szCs w:val="20"/>
        </w:rPr>
        <w:t>Цены на выполнение работ, содержащиеся в Заявке, должны быть выражены в российских рублях.</w:t>
      </w:r>
    </w:p>
    <w:p w14:paraId="4E1C041D" w14:textId="77777777" w:rsidR="0034011A" w:rsidRPr="00DF52A4" w:rsidRDefault="0034011A" w:rsidP="0034011A">
      <w:pPr>
        <w:jc w:val="both"/>
        <w:rPr>
          <w:sz w:val="20"/>
          <w:szCs w:val="20"/>
        </w:rPr>
      </w:pPr>
      <w:r w:rsidRPr="00DF52A4">
        <w:rPr>
          <w:sz w:val="20"/>
          <w:szCs w:val="20"/>
        </w:rPr>
        <w:t xml:space="preserve">Сведения о начальной (максимальной) цене договора указаны в Информационной карте Закупки (Раздел </w:t>
      </w:r>
      <w:r w:rsidRPr="00DF52A4">
        <w:rPr>
          <w:sz w:val="20"/>
          <w:szCs w:val="20"/>
          <w:lang w:val="en-US"/>
        </w:rPr>
        <w:t>III</w:t>
      </w:r>
      <w:r w:rsidRPr="00DF52A4">
        <w:rPr>
          <w:sz w:val="20"/>
          <w:szCs w:val="20"/>
        </w:rPr>
        <w:t xml:space="preserve"> Документации).</w:t>
      </w:r>
    </w:p>
    <w:p w14:paraId="23D6B549" w14:textId="77777777" w:rsidR="0034011A" w:rsidRPr="00DF52A4" w:rsidRDefault="0034011A" w:rsidP="0034011A">
      <w:pPr>
        <w:jc w:val="both"/>
        <w:rPr>
          <w:sz w:val="20"/>
          <w:szCs w:val="20"/>
        </w:rPr>
      </w:pPr>
      <w:r w:rsidRPr="00DF52A4">
        <w:rPr>
          <w:sz w:val="20"/>
          <w:szCs w:val="20"/>
        </w:rPr>
        <w:t>Форма, сроки и порядок оплаты работ, определены в проекте договора (Приложение №2 настоящей Документации).</w:t>
      </w:r>
    </w:p>
    <w:p w14:paraId="7EF588CF" w14:textId="33CA2846" w:rsidR="0034011A" w:rsidRPr="00DF52A4" w:rsidRDefault="0034011A" w:rsidP="0034011A">
      <w:pPr>
        <w:pStyle w:val="ConsNonformat"/>
        <w:widowControl/>
        <w:ind w:firstLine="851"/>
        <w:jc w:val="center"/>
        <w:rPr>
          <w:rFonts w:ascii="Times New Roman" w:hAnsi="Times New Roman" w:cs="Times New Roman"/>
          <w:b/>
        </w:rPr>
      </w:pPr>
      <w:r w:rsidRPr="00DF52A4">
        <w:rPr>
          <w:rFonts w:ascii="Times New Roman" w:hAnsi="Times New Roman" w:cs="Times New Roman"/>
          <w:b/>
        </w:rPr>
        <w:t>5. Порядок предоставления документации о проведении</w:t>
      </w:r>
      <w:r w:rsidR="004818DB">
        <w:rPr>
          <w:rFonts w:ascii="Times New Roman" w:hAnsi="Times New Roman" w:cs="Times New Roman"/>
          <w:b/>
        </w:rPr>
        <w:t xml:space="preserve"> открытого</w:t>
      </w:r>
      <w:r w:rsidRPr="00DF52A4">
        <w:rPr>
          <w:rFonts w:ascii="Times New Roman" w:hAnsi="Times New Roman" w:cs="Times New Roman"/>
          <w:b/>
        </w:rPr>
        <w:t xml:space="preserve"> запроса предложений и разъяснения ее положений, внесение изменений в документацию</w:t>
      </w:r>
      <w:bookmarkEnd w:id="0"/>
      <w:bookmarkEnd w:id="1"/>
      <w:r w:rsidR="00B0555C">
        <w:rPr>
          <w:rFonts w:ascii="Times New Roman" w:hAnsi="Times New Roman" w:cs="Times New Roman"/>
          <w:b/>
        </w:rPr>
        <w:t>.</w:t>
      </w:r>
    </w:p>
    <w:p w14:paraId="2C8E5E7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5.1. Документация о проведении </w:t>
      </w:r>
      <w:r w:rsidR="004818DB" w:rsidRPr="004818DB">
        <w:rPr>
          <w:sz w:val="20"/>
          <w:szCs w:val="20"/>
        </w:rPr>
        <w:t xml:space="preserve">открытого </w:t>
      </w:r>
      <w:r w:rsidRPr="00DF52A4">
        <w:rPr>
          <w:sz w:val="20"/>
          <w:szCs w:val="20"/>
        </w:rPr>
        <w:t>запроса предложений размещена на официальном сайте в Единой информационной системе.</w:t>
      </w:r>
    </w:p>
    <w:p w14:paraId="6CCBD3D3" w14:textId="77777777" w:rsidR="0034011A" w:rsidRPr="00DF52A4" w:rsidRDefault="0034011A" w:rsidP="0034011A">
      <w:pPr>
        <w:autoSpaceDE w:val="0"/>
        <w:autoSpaceDN w:val="0"/>
        <w:adjustRightInd w:val="0"/>
        <w:jc w:val="both"/>
        <w:rPr>
          <w:sz w:val="20"/>
          <w:szCs w:val="20"/>
        </w:rPr>
      </w:pPr>
      <w:r w:rsidRPr="00DF52A4">
        <w:rPr>
          <w:sz w:val="20"/>
          <w:szCs w:val="20"/>
        </w:rPr>
        <w:t>5.2. Документация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доступна для ознакомления в ЕИС без взимания платы.</w:t>
      </w:r>
    </w:p>
    <w:p w14:paraId="628A2D80" w14:textId="2325B886" w:rsidR="0034011A" w:rsidRPr="00DF52A4" w:rsidRDefault="0034011A" w:rsidP="0034011A">
      <w:pPr>
        <w:autoSpaceDE w:val="0"/>
        <w:autoSpaceDN w:val="0"/>
        <w:adjustRightInd w:val="0"/>
        <w:jc w:val="both"/>
        <w:rPr>
          <w:sz w:val="20"/>
          <w:szCs w:val="20"/>
        </w:rPr>
      </w:pPr>
      <w:r w:rsidRPr="00DF52A4">
        <w:rPr>
          <w:sz w:val="20"/>
          <w:szCs w:val="20"/>
        </w:rPr>
        <w:t xml:space="preserve">5.3. Со дня размещения в ЕИС извещения о проведении </w:t>
      </w:r>
      <w:r w:rsidR="004818DB" w:rsidRPr="004818DB">
        <w:rPr>
          <w:sz w:val="20"/>
          <w:szCs w:val="20"/>
        </w:rPr>
        <w:t xml:space="preserve">открытого </w:t>
      </w:r>
      <w:r w:rsidRPr="00DF52A4">
        <w:rPr>
          <w:sz w:val="20"/>
          <w:szCs w:val="20"/>
        </w:rPr>
        <w:t xml:space="preserve">запроса предложений </w:t>
      </w:r>
      <w:r>
        <w:rPr>
          <w:sz w:val="20"/>
          <w:szCs w:val="20"/>
        </w:rPr>
        <w:t>Заказчик</w:t>
      </w:r>
      <w:r w:rsidRPr="00DF52A4">
        <w:rPr>
          <w:sz w:val="20"/>
          <w:szCs w:val="20"/>
        </w:rPr>
        <w:t xml:space="preserve"> на основании заявления любого заинтересованного лица, поданного в письменной </w:t>
      </w:r>
      <w:r w:rsidR="0072222B" w:rsidRPr="00DF52A4">
        <w:rPr>
          <w:sz w:val="20"/>
          <w:szCs w:val="20"/>
        </w:rPr>
        <w:t>или в</w:t>
      </w:r>
      <w:r w:rsidRPr="00DF52A4">
        <w:rPr>
          <w:sz w:val="20"/>
          <w:szCs w:val="20"/>
        </w:rPr>
        <w:t xml:space="preserve"> электронной форме, в течение двух рабочих дней со дня получения соответствующего заявления предоставляет такому лицу документацию о проведении </w:t>
      </w:r>
      <w:r w:rsidR="004818DB" w:rsidRPr="004818DB">
        <w:rPr>
          <w:sz w:val="20"/>
          <w:szCs w:val="20"/>
        </w:rPr>
        <w:t xml:space="preserve">открытого </w:t>
      </w:r>
      <w:r w:rsidRPr="00DF52A4">
        <w:rPr>
          <w:sz w:val="20"/>
          <w:szCs w:val="20"/>
        </w:rPr>
        <w:t xml:space="preserve">запроса предложений. </w:t>
      </w:r>
    </w:p>
    <w:p w14:paraId="6A007E69" w14:textId="77777777" w:rsidR="0034011A" w:rsidRPr="00DF52A4" w:rsidRDefault="0034011A" w:rsidP="0034011A">
      <w:pPr>
        <w:autoSpaceDE w:val="0"/>
        <w:autoSpaceDN w:val="0"/>
        <w:adjustRightInd w:val="0"/>
        <w:jc w:val="both"/>
        <w:rPr>
          <w:sz w:val="20"/>
          <w:szCs w:val="20"/>
        </w:rPr>
      </w:pPr>
      <w:r w:rsidRPr="00DF52A4">
        <w:rPr>
          <w:sz w:val="20"/>
          <w:szCs w:val="20"/>
        </w:rPr>
        <w:t>5.4. Запрос на получение Документации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должен содержать следующие сведения: </w:t>
      </w:r>
    </w:p>
    <w:p w14:paraId="2FFE661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предмета </w:t>
      </w:r>
      <w:r w:rsidR="004818DB" w:rsidRPr="004818DB">
        <w:rPr>
          <w:sz w:val="20"/>
          <w:szCs w:val="20"/>
        </w:rPr>
        <w:t xml:space="preserve">открытого </w:t>
      </w:r>
      <w:r w:rsidRPr="00DF52A4">
        <w:rPr>
          <w:sz w:val="20"/>
          <w:szCs w:val="20"/>
        </w:rPr>
        <w:t xml:space="preserve">запроса предложений, номер извещения в ЕИС; </w:t>
      </w:r>
    </w:p>
    <w:p w14:paraId="4D9FB2C2"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организации-заявителя; </w:t>
      </w:r>
    </w:p>
    <w:p w14:paraId="0299A8F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юридический, почтовый адрес; </w:t>
      </w:r>
    </w:p>
    <w:p w14:paraId="5BF432E5"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код города, номер телефона и факса; </w:t>
      </w:r>
    </w:p>
    <w:p w14:paraId="42515E40"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адрес электронной почты; </w:t>
      </w:r>
    </w:p>
    <w:p w14:paraId="46998CAD"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фамилия, имя, отчество и должность контактного лица, его телефон. </w:t>
      </w:r>
    </w:p>
    <w:p w14:paraId="0BB69102" w14:textId="77777777" w:rsidR="0034011A" w:rsidRPr="00DF52A4" w:rsidRDefault="0034011A" w:rsidP="0034011A">
      <w:pPr>
        <w:autoSpaceDE w:val="0"/>
        <w:autoSpaceDN w:val="0"/>
        <w:adjustRightInd w:val="0"/>
        <w:jc w:val="both"/>
        <w:rPr>
          <w:sz w:val="20"/>
          <w:szCs w:val="20"/>
        </w:rPr>
      </w:pPr>
      <w:r w:rsidRPr="00DF52A4">
        <w:rPr>
          <w:sz w:val="20"/>
          <w:szCs w:val="20"/>
        </w:rPr>
        <w:t>5.5. Документация предоставляется представителю лица, подавшему заявление, в день и время согласованные с контактным лицом Заказчика либо в электронной форме.</w:t>
      </w:r>
    </w:p>
    <w:p w14:paraId="75E5AA21" w14:textId="77777777" w:rsidR="0034011A" w:rsidRPr="00DF52A4" w:rsidRDefault="0034011A" w:rsidP="0034011A">
      <w:pPr>
        <w:autoSpaceDE w:val="0"/>
        <w:autoSpaceDN w:val="0"/>
        <w:adjustRightInd w:val="0"/>
        <w:jc w:val="both"/>
        <w:rPr>
          <w:sz w:val="20"/>
          <w:szCs w:val="20"/>
        </w:rPr>
      </w:pPr>
      <w:r w:rsidRPr="00DF52A4">
        <w:rPr>
          <w:sz w:val="20"/>
          <w:szCs w:val="20"/>
        </w:rPr>
        <w:t xml:space="preserve">5.6. Любое заинтересованное лицо вправе направить в форме электронного документа Запрос о разъяснении положений документации о проведении </w:t>
      </w:r>
      <w:r w:rsidR="004818DB" w:rsidRPr="004818DB">
        <w:rPr>
          <w:sz w:val="20"/>
          <w:szCs w:val="20"/>
        </w:rPr>
        <w:t xml:space="preserve">открытого </w:t>
      </w:r>
      <w:r w:rsidRPr="00DF52A4">
        <w:rPr>
          <w:sz w:val="20"/>
          <w:szCs w:val="20"/>
        </w:rPr>
        <w:t>з</w:t>
      </w:r>
      <w:r w:rsidR="001D47FF">
        <w:rPr>
          <w:sz w:val="20"/>
          <w:szCs w:val="20"/>
        </w:rPr>
        <w:t>апроса предложений (по форме № 7</w:t>
      </w:r>
      <w:r w:rsidRPr="00DF52A4">
        <w:rPr>
          <w:sz w:val="20"/>
          <w:szCs w:val="20"/>
        </w:rPr>
        <w:t>).</w:t>
      </w:r>
    </w:p>
    <w:p w14:paraId="06BC9AD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5.7. В течение трех рабочих дней со дня поступления указанного запроса </w:t>
      </w:r>
      <w:r>
        <w:rPr>
          <w:sz w:val="20"/>
          <w:szCs w:val="20"/>
        </w:rPr>
        <w:t>Заказчик</w:t>
      </w:r>
      <w:r w:rsidRPr="00DF52A4">
        <w:rPr>
          <w:sz w:val="20"/>
          <w:szCs w:val="20"/>
        </w:rPr>
        <w:t xml:space="preserve"> направляет в форме электронного документа разъяснения положений документации, если указанный запрос поступил </w:t>
      </w:r>
      <w:r>
        <w:rPr>
          <w:sz w:val="20"/>
          <w:szCs w:val="20"/>
        </w:rPr>
        <w:t>Заказчику</w:t>
      </w:r>
      <w:r w:rsidRPr="00DF52A4">
        <w:rPr>
          <w:sz w:val="20"/>
          <w:szCs w:val="20"/>
        </w:rPr>
        <w:t xml:space="preserve"> не позднее, чем за </w:t>
      </w:r>
      <w:r>
        <w:rPr>
          <w:sz w:val="20"/>
          <w:szCs w:val="20"/>
        </w:rPr>
        <w:t>три рабочих</w:t>
      </w:r>
      <w:r w:rsidRPr="00DF52A4">
        <w:rPr>
          <w:sz w:val="20"/>
          <w:szCs w:val="20"/>
        </w:rPr>
        <w:t xml:space="preserve"> дня до дня окончания подачи заявок на участие в закупке. </w:t>
      </w:r>
    </w:p>
    <w:p w14:paraId="0C8DF943" w14:textId="77777777" w:rsidR="0034011A" w:rsidRPr="00625082"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5.8. Днем поступления Запроса считается день регистрации Запроса в письменной форме канцелярией Заказчика. Начало </w:t>
      </w:r>
      <w:r w:rsidRPr="00DF52A4">
        <w:rPr>
          <w:rFonts w:ascii="Times New Roman" w:hAnsi="Times New Roman" w:cs="Times New Roman"/>
        </w:rPr>
        <w:lastRenderedPageBreak/>
        <w:t xml:space="preserve">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 Участник не вправе ссылаться на устную информацию, полученную от Заказчика. Разъяснение положений документации не должно изменять ее </w:t>
      </w:r>
      <w:r w:rsidRPr="00625082">
        <w:rPr>
          <w:rFonts w:ascii="Times New Roman" w:hAnsi="Times New Roman" w:cs="Times New Roman"/>
        </w:rPr>
        <w:t>суть.</w:t>
      </w:r>
    </w:p>
    <w:p w14:paraId="3DA0452C"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625082">
        <w:rPr>
          <w:rFonts w:ascii="Times New Roman" w:hAnsi="Times New Roman" w:cs="Times New Roman"/>
        </w:rPr>
        <w:t>5.9. 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Документацией о закупке.</w:t>
      </w:r>
    </w:p>
    <w:p w14:paraId="488A8DEA"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5.10. До истечения срока окончания приема заявок </w:t>
      </w:r>
      <w:r>
        <w:rPr>
          <w:rFonts w:ascii="Times New Roman" w:hAnsi="Times New Roman" w:cs="Times New Roman"/>
        </w:rPr>
        <w:t>Заказчик</w:t>
      </w:r>
      <w:r w:rsidRPr="00DF52A4">
        <w:rPr>
          <w:rFonts w:ascii="Times New Roman" w:hAnsi="Times New Roman" w:cs="Times New Roman"/>
        </w:rPr>
        <w:t xml:space="preserve"> по любой причине может продлить этот срок.</w:t>
      </w:r>
    </w:p>
    <w:p w14:paraId="06731730"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5.11. Участники закупки, получившие документацию в порядке, отличном от указанного в настоящем </w:t>
      </w:r>
      <w:r>
        <w:rPr>
          <w:rFonts w:ascii="Times New Roman" w:hAnsi="Times New Roman" w:cs="Times New Roman"/>
        </w:rPr>
        <w:t xml:space="preserve">разделе, </w:t>
      </w:r>
      <w:r w:rsidRPr="00DF52A4">
        <w:rPr>
          <w:rFonts w:ascii="Times New Roman" w:hAnsi="Times New Roman" w:cs="Times New Roman"/>
        </w:rPr>
        <w:t xml:space="preserve">самостоятельно отслеживают возможные изменения, внесенные в документацию. </w:t>
      </w:r>
    </w:p>
    <w:p w14:paraId="61A7B661" w14:textId="131DD2FD" w:rsidR="007D2C5E" w:rsidRPr="00DF52A4" w:rsidRDefault="0034011A" w:rsidP="0034011A">
      <w:pPr>
        <w:pStyle w:val="ConsNonformat"/>
        <w:widowControl/>
        <w:tabs>
          <w:tab w:val="left" w:pos="9540"/>
          <w:tab w:val="left" w:pos="9637"/>
        </w:tabs>
        <w:jc w:val="both"/>
        <w:rPr>
          <w:rFonts w:ascii="Times New Roman" w:hAnsi="Times New Roman" w:cs="Times New Roman"/>
        </w:rPr>
      </w:pPr>
      <w:r w:rsidRPr="00DF52A4">
        <w:rPr>
          <w:rFonts w:ascii="Times New Roman" w:hAnsi="Times New Roman" w:cs="Times New Roman"/>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71DFFBC" w14:textId="1F612212" w:rsidR="0034011A" w:rsidRPr="00DF52A4" w:rsidRDefault="0034011A" w:rsidP="0034011A">
      <w:pPr>
        <w:pStyle w:val="ConsNonformat"/>
        <w:widowControl/>
        <w:tabs>
          <w:tab w:val="left" w:pos="9540"/>
          <w:tab w:val="left" w:pos="9637"/>
        </w:tabs>
        <w:jc w:val="center"/>
        <w:rPr>
          <w:rFonts w:ascii="Times New Roman" w:hAnsi="Times New Roman" w:cs="Times New Roman"/>
          <w:b/>
        </w:rPr>
      </w:pPr>
      <w:r w:rsidRPr="00DF52A4">
        <w:rPr>
          <w:rFonts w:ascii="Times New Roman" w:hAnsi="Times New Roman" w:cs="Times New Roman"/>
          <w:b/>
        </w:rPr>
        <w:t>6. Изменения и отзыв заявок на участие в Закупке</w:t>
      </w:r>
      <w:r w:rsidR="00CA3580">
        <w:rPr>
          <w:rFonts w:ascii="Times New Roman" w:hAnsi="Times New Roman" w:cs="Times New Roman"/>
          <w:b/>
        </w:rPr>
        <w:t>.</w:t>
      </w:r>
    </w:p>
    <w:p w14:paraId="74E88491" w14:textId="77777777" w:rsidR="0034011A" w:rsidRPr="00DF52A4" w:rsidRDefault="0034011A" w:rsidP="0034011A">
      <w:pPr>
        <w:jc w:val="both"/>
        <w:rPr>
          <w:sz w:val="20"/>
          <w:szCs w:val="20"/>
        </w:rPr>
      </w:pPr>
      <w:r w:rsidRPr="00DF52A4">
        <w:rPr>
          <w:sz w:val="20"/>
          <w:szCs w:val="20"/>
        </w:rPr>
        <w:t>6.1. Участник открытого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1732B480" w14:textId="77777777" w:rsidR="0034011A" w:rsidRPr="00DF52A4" w:rsidRDefault="0034011A" w:rsidP="0034011A">
      <w:pPr>
        <w:jc w:val="both"/>
        <w:rPr>
          <w:sz w:val="20"/>
          <w:szCs w:val="20"/>
        </w:rPr>
      </w:pPr>
      <w:r w:rsidRPr="00DF52A4">
        <w:rPr>
          <w:sz w:val="20"/>
          <w:szCs w:val="20"/>
        </w:rPr>
        <w:t>6.2. Изменения в Заявку оформляются в форме изменений (дополнений) в отдельные пункты Заявки либо в новой редакции.</w:t>
      </w:r>
    </w:p>
    <w:p w14:paraId="0F4355DD" w14:textId="09B3E5AB" w:rsidR="0034011A" w:rsidRPr="00DF52A4" w:rsidRDefault="0034011A" w:rsidP="0034011A">
      <w:pPr>
        <w:jc w:val="both"/>
        <w:rPr>
          <w:sz w:val="20"/>
          <w:szCs w:val="20"/>
        </w:rPr>
      </w:pPr>
      <w:r w:rsidRPr="00DF52A4">
        <w:rPr>
          <w:sz w:val="20"/>
          <w:szCs w:val="20"/>
        </w:rPr>
        <w:t>6.3</w:t>
      </w:r>
      <w:r w:rsidR="00A67E87">
        <w:rPr>
          <w:sz w:val="20"/>
          <w:szCs w:val="20"/>
        </w:rPr>
        <w:t>.</w:t>
      </w:r>
      <w:r w:rsidRPr="00DF52A4">
        <w:rPr>
          <w:sz w:val="20"/>
          <w:szCs w:val="20"/>
        </w:rPr>
        <w:t xml:space="preserve"> Изменения необходимо оформить и запечатать в конверт согласно требованиям документации с дополнительной надписью «ИЗМЕНЕНИЕ ЗАЯВКИ НА УЧАСТИЕ В ОТКРЫТОМ ЗАПРОСЕ ПРЕДЛОЖЕНИЙ ______________ (наименование открытого запроса предложений). Извещение № ______________ от «___» _______________ 20</w:t>
      </w:r>
      <w:r w:rsidR="00CC640E">
        <w:rPr>
          <w:sz w:val="20"/>
          <w:szCs w:val="20"/>
        </w:rPr>
        <w:t>22</w:t>
      </w:r>
      <w:r w:rsidRPr="00DF52A4">
        <w:rPr>
          <w:sz w:val="20"/>
          <w:szCs w:val="20"/>
        </w:rPr>
        <w:t xml:space="preserve"> года. НЕ ВСКРЫВАТЬ ДО «__» часов «__» _______ 20__ года».</w:t>
      </w:r>
    </w:p>
    <w:p w14:paraId="2541BE14" w14:textId="557E7E01" w:rsidR="0034011A" w:rsidRPr="00DF52A4" w:rsidRDefault="0034011A" w:rsidP="0034011A">
      <w:pPr>
        <w:widowControl w:val="0"/>
        <w:jc w:val="both"/>
        <w:rPr>
          <w:sz w:val="20"/>
          <w:szCs w:val="20"/>
        </w:rPr>
      </w:pPr>
      <w:r w:rsidRPr="00DF52A4">
        <w:rPr>
          <w:sz w:val="20"/>
          <w:szCs w:val="20"/>
        </w:rPr>
        <w:t>6.4</w:t>
      </w:r>
      <w:r w:rsidR="00A67E87">
        <w:rPr>
          <w:sz w:val="20"/>
          <w:szCs w:val="20"/>
        </w:rPr>
        <w:t>.</w:t>
      </w:r>
      <w:r w:rsidRPr="00DF52A4">
        <w:rPr>
          <w:sz w:val="20"/>
          <w:szCs w:val="20"/>
        </w:rPr>
        <w:t xml:space="preserve"> Регистрация изменений и уведомлений об отзыве Заявки производится в том же порядке, что и регистрация Заявок.</w:t>
      </w:r>
    </w:p>
    <w:p w14:paraId="6625C0FB" w14:textId="70B4BEA2" w:rsidR="0034011A" w:rsidRPr="00DF52A4" w:rsidRDefault="0034011A" w:rsidP="0034011A">
      <w:pPr>
        <w:widowControl w:val="0"/>
        <w:jc w:val="both"/>
        <w:rPr>
          <w:sz w:val="20"/>
          <w:szCs w:val="20"/>
        </w:rPr>
      </w:pPr>
      <w:r w:rsidRPr="00DF52A4">
        <w:rPr>
          <w:sz w:val="20"/>
          <w:szCs w:val="20"/>
        </w:rPr>
        <w:t>6.5</w:t>
      </w:r>
      <w:r w:rsidR="00A67E87">
        <w:rPr>
          <w:sz w:val="20"/>
          <w:szCs w:val="20"/>
        </w:rPr>
        <w:t xml:space="preserve">. </w:t>
      </w:r>
      <w:r w:rsidRPr="00DF52A4">
        <w:rPr>
          <w:sz w:val="20"/>
          <w:szCs w:val="20"/>
        </w:rPr>
        <w:t>Отзыв Заявок осуществляется на основании письменного уведомления претендента об отзыве.</w:t>
      </w:r>
    </w:p>
    <w:p w14:paraId="51695478" w14:textId="77777777" w:rsidR="0034011A" w:rsidRPr="00DF52A4" w:rsidRDefault="0034011A" w:rsidP="0034011A">
      <w:pPr>
        <w:widowControl w:val="0"/>
        <w:jc w:val="both"/>
        <w:rPr>
          <w:sz w:val="20"/>
          <w:szCs w:val="20"/>
        </w:rPr>
      </w:pPr>
      <w:r w:rsidRPr="00DF52A4">
        <w:rPr>
          <w:sz w:val="20"/>
          <w:szCs w:val="20"/>
        </w:rPr>
        <w:t>Уведомление в обязательном порядке должно содержать наименование</w:t>
      </w:r>
      <w:r w:rsidR="006D598E">
        <w:rPr>
          <w:sz w:val="20"/>
          <w:szCs w:val="20"/>
        </w:rPr>
        <w:t xml:space="preserve"> открытого</w:t>
      </w:r>
      <w:r w:rsidRPr="00DF52A4">
        <w:rPr>
          <w:sz w:val="20"/>
          <w:szCs w:val="20"/>
        </w:rPr>
        <w:t xml:space="preserve"> запроса предложений и номер извещения в ЕИС.</w:t>
      </w:r>
    </w:p>
    <w:p w14:paraId="4BF08F11" w14:textId="7EBD451D" w:rsidR="00B34E12" w:rsidRPr="00C955F0" w:rsidRDefault="0034011A" w:rsidP="00C955F0">
      <w:pPr>
        <w:widowControl w:val="0"/>
        <w:jc w:val="both"/>
        <w:rPr>
          <w:sz w:val="20"/>
          <w:szCs w:val="20"/>
        </w:rPr>
      </w:pPr>
      <w:r w:rsidRPr="00DF52A4">
        <w:rPr>
          <w:sz w:val="20"/>
          <w:szCs w:val="20"/>
        </w:rPr>
        <w:t>Уведомление должно быть подписано уполномоченным лицом претендента и скреплено печатью.</w:t>
      </w:r>
    </w:p>
    <w:p w14:paraId="64A2BD9D" w14:textId="7032AA9B"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7. Порядок вскрытия конвертов с заявками на участие в Закупке</w:t>
      </w:r>
      <w:r w:rsidR="00CA3580">
        <w:rPr>
          <w:rFonts w:ascii="Times New Roman" w:hAnsi="Times New Roman" w:cs="Times New Roman"/>
          <w:b/>
        </w:rPr>
        <w:t>.</w:t>
      </w:r>
    </w:p>
    <w:p w14:paraId="52511E67" w14:textId="6102379F" w:rsidR="0034011A" w:rsidRPr="00DF52A4" w:rsidRDefault="0034011A" w:rsidP="0034011A">
      <w:pPr>
        <w:jc w:val="both"/>
        <w:rPr>
          <w:sz w:val="20"/>
          <w:szCs w:val="20"/>
        </w:rPr>
      </w:pPr>
      <w:r w:rsidRPr="00DF52A4">
        <w:rPr>
          <w:sz w:val="20"/>
          <w:szCs w:val="20"/>
        </w:rPr>
        <w:t>7.1</w:t>
      </w:r>
      <w:r w:rsidR="00A67E87">
        <w:rPr>
          <w:sz w:val="20"/>
          <w:szCs w:val="20"/>
        </w:rPr>
        <w:t>.</w:t>
      </w:r>
      <w:r w:rsidRPr="00DF52A4">
        <w:rPr>
          <w:sz w:val="20"/>
          <w:szCs w:val="20"/>
        </w:rPr>
        <w:t xml:space="preserve"> Вскрытие конвертов с заявками на участие в </w:t>
      </w:r>
      <w:r w:rsidR="00A67E87" w:rsidRPr="00DF52A4">
        <w:rPr>
          <w:sz w:val="20"/>
          <w:szCs w:val="20"/>
        </w:rPr>
        <w:t>Закупке происходит</w:t>
      </w:r>
      <w:r w:rsidRPr="00DF52A4">
        <w:rPr>
          <w:sz w:val="20"/>
          <w:szCs w:val="20"/>
        </w:rPr>
        <w:t xml:space="preserve"> на заседании Комиссии по закупкам в день, во время и месте, указанные в Разделе </w:t>
      </w:r>
      <w:r w:rsidRPr="00DF52A4">
        <w:rPr>
          <w:sz w:val="20"/>
          <w:szCs w:val="20"/>
          <w:lang w:val="en-US"/>
        </w:rPr>
        <w:t>III</w:t>
      </w:r>
      <w:r w:rsidRPr="00DF52A4">
        <w:rPr>
          <w:sz w:val="20"/>
          <w:szCs w:val="20"/>
        </w:rPr>
        <w:t xml:space="preserve"> Документации.</w:t>
      </w:r>
    </w:p>
    <w:p w14:paraId="0D08449D" w14:textId="2D1CC8D2" w:rsidR="0034011A" w:rsidRPr="00DF52A4" w:rsidRDefault="0034011A" w:rsidP="0034011A">
      <w:pPr>
        <w:jc w:val="both"/>
        <w:rPr>
          <w:sz w:val="20"/>
          <w:szCs w:val="20"/>
        </w:rPr>
      </w:pPr>
      <w:r w:rsidRPr="00DF52A4">
        <w:rPr>
          <w:sz w:val="20"/>
          <w:szCs w:val="20"/>
        </w:rPr>
        <w:t>7.2</w:t>
      </w:r>
      <w:r w:rsidR="00A67E87">
        <w:rPr>
          <w:sz w:val="20"/>
          <w:szCs w:val="20"/>
        </w:rPr>
        <w:t>.</w:t>
      </w:r>
      <w:r w:rsidRPr="00DF52A4">
        <w:rPr>
          <w:sz w:val="20"/>
          <w:szCs w:val="20"/>
        </w:rPr>
        <w:t xml:space="preserve"> Претенденты (их уполномоченные представители) вправе присутствовать при вскрытии конвертов с Предложениями на участие в закупке.</w:t>
      </w:r>
    </w:p>
    <w:p w14:paraId="113D03CB" w14:textId="4450F602" w:rsidR="0034011A" w:rsidRPr="00DF52A4" w:rsidRDefault="0034011A" w:rsidP="0034011A">
      <w:pPr>
        <w:jc w:val="both"/>
        <w:rPr>
          <w:sz w:val="20"/>
          <w:szCs w:val="20"/>
        </w:rPr>
      </w:pPr>
      <w:r w:rsidRPr="00DF52A4">
        <w:rPr>
          <w:sz w:val="20"/>
          <w:szCs w:val="20"/>
        </w:rPr>
        <w:t>7.3</w:t>
      </w:r>
      <w:r w:rsidR="00A67E87">
        <w:rPr>
          <w:sz w:val="20"/>
          <w:szCs w:val="20"/>
        </w:rPr>
        <w:t>.</w:t>
      </w:r>
      <w:r w:rsidRPr="00DF52A4">
        <w:rPr>
          <w:sz w:val="20"/>
          <w:szCs w:val="20"/>
        </w:rPr>
        <w:t xml:space="preserve"> При вскрытии конвертов с Заявками объявляются и заносятся в протокол вскрытия конвертов с заявками на участие в Закупке: </w:t>
      </w:r>
    </w:p>
    <w:p w14:paraId="6CC74488" w14:textId="77777777" w:rsidR="0034011A" w:rsidRPr="00DF52A4" w:rsidRDefault="0034011A" w:rsidP="0034011A">
      <w:pPr>
        <w:jc w:val="both"/>
        <w:rPr>
          <w:sz w:val="20"/>
          <w:szCs w:val="20"/>
        </w:rPr>
      </w:pPr>
      <w:r w:rsidRPr="00DF52A4">
        <w:rPr>
          <w:sz w:val="20"/>
          <w:szCs w:val="20"/>
        </w:rPr>
        <w:t>- наименование и почтовый адрес каждого Участника, конверт, с Заявкой которого вскрывается;</w:t>
      </w:r>
    </w:p>
    <w:p w14:paraId="339D01AE" w14:textId="77777777" w:rsidR="0034011A" w:rsidRPr="00DF52A4" w:rsidRDefault="0034011A" w:rsidP="0034011A">
      <w:pPr>
        <w:jc w:val="both"/>
        <w:rPr>
          <w:sz w:val="20"/>
          <w:szCs w:val="20"/>
        </w:rPr>
      </w:pPr>
      <w:r w:rsidRPr="00DF52A4">
        <w:rPr>
          <w:sz w:val="20"/>
          <w:szCs w:val="20"/>
        </w:rPr>
        <w:t>- наличие сведений и документов, предусмотренных настоящей Документацией;</w:t>
      </w:r>
    </w:p>
    <w:p w14:paraId="295635D2" w14:textId="77777777" w:rsidR="0034011A" w:rsidRPr="00DF52A4" w:rsidRDefault="0034011A" w:rsidP="0034011A">
      <w:pPr>
        <w:jc w:val="both"/>
        <w:rPr>
          <w:sz w:val="20"/>
          <w:szCs w:val="20"/>
        </w:rPr>
      </w:pPr>
      <w:r w:rsidRPr="00DF52A4">
        <w:rPr>
          <w:sz w:val="20"/>
          <w:szCs w:val="20"/>
        </w:rPr>
        <w:t xml:space="preserve">- условия исполнения Договора, указанные в такой Заявке и являющиеся критерием оценки Заявок. </w:t>
      </w:r>
    </w:p>
    <w:p w14:paraId="6B5B894F" w14:textId="70FA7CC5" w:rsidR="0034011A" w:rsidRPr="00DF52A4" w:rsidRDefault="0034011A" w:rsidP="0034011A">
      <w:pPr>
        <w:jc w:val="both"/>
        <w:rPr>
          <w:sz w:val="20"/>
          <w:szCs w:val="20"/>
        </w:rPr>
      </w:pPr>
      <w:r w:rsidRPr="00DF52A4">
        <w:rPr>
          <w:sz w:val="20"/>
          <w:szCs w:val="20"/>
        </w:rPr>
        <w:t>7.4</w:t>
      </w:r>
      <w:r w:rsidR="00A67E87">
        <w:rPr>
          <w:sz w:val="20"/>
          <w:szCs w:val="20"/>
        </w:rPr>
        <w:t>.</w:t>
      </w:r>
      <w:r w:rsidRPr="00DF52A4">
        <w:rPr>
          <w:sz w:val="20"/>
          <w:szCs w:val="20"/>
        </w:rPr>
        <w:t xml:space="preserve"> После вскрытия конвертов с Заявками не допускается изменение Участниками положений представленной ими Заявки.</w:t>
      </w:r>
    </w:p>
    <w:p w14:paraId="31AF9B9A" w14:textId="54918DCC" w:rsidR="0034011A" w:rsidRPr="00DF52A4" w:rsidRDefault="0034011A" w:rsidP="0034011A">
      <w:pPr>
        <w:widowControl w:val="0"/>
        <w:shd w:val="clear" w:color="auto" w:fill="FFFFFF"/>
        <w:tabs>
          <w:tab w:val="num" w:pos="0"/>
        </w:tabs>
        <w:jc w:val="both"/>
        <w:rPr>
          <w:sz w:val="20"/>
          <w:szCs w:val="20"/>
        </w:rPr>
      </w:pPr>
      <w:r w:rsidRPr="00827F4F">
        <w:rPr>
          <w:sz w:val="20"/>
          <w:szCs w:val="20"/>
        </w:rPr>
        <w:t>7.5</w:t>
      </w:r>
      <w:r w:rsidR="00A67E87">
        <w:rPr>
          <w:sz w:val="20"/>
          <w:szCs w:val="20"/>
        </w:rPr>
        <w:t>.</w:t>
      </w:r>
      <w:r w:rsidRPr="00827F4F">
        <w:rPr>
          <w:sz w:val="20"/>
          <w:szCs w:val="20"/>
        </w:rPr>
        <w:t xml:space="preserve"> Протокол вскрытия конвертов размещается в течение трех дней, следующих после дня его подписания, на официальном сайте.</w:t>
      </w:r>
    </w:p>
    <w:p w14:paraId="38F13F2F" w14:textId="6C64C050"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8. Порядок рассмотрения заявок на участие в Закупке</w:t>
      </w:r>
      <w:r w:rsidR="00CA3580">
        <w:rPr>
          <w:rFonts w:ascii="Times New Roman" w:hAnsi="Times New Roman" w:cs="Times New Roman"/>
          <w:b/>
        </w:rPr>
        <w:t>.</w:t>
      </w:r>
    </w:p>
    <w:p w14:paraId="1A11B88E" w14:textId="333CED19" w:rsidR="0034011A" w:rsidRPr="00DF52A4" w:rsidRDefault="0034011A" w:rsidP="0034011A">
      <w:pPr>
        <w:ind w:right="-2"/>
        <w:jc w:val="both"/>
        <w:rPr>
          <w:sz w:val="20"/>
          <w:szCs w:val="20"/>
        </w:rPr>
      </w:pPr>
      <w:r w:rsidRPr="00DF52A4">
        <w:rPr>
          <w:sz w:val="20"/>
          <w:szCs w:val="20"/>
        </w:rPr>
        <w:t xml:space="preserve">8.1. Комиссия по закупкам рассматривает Заявки на участие в Закупке на предмет соответствия Участников требованиям, установленным в Разделе </w:t>
      </w:r>
      <w:r w:rsidR="00A67E87" w:rsidRPr="00DF52A4">
        <w:rPr>
          <w:sz w:val="20"/>
          <w:szCs w:val="20"/>
          <w:lang w:val="en-US"/>
        </w:rPr>
        <w:t>I</w:t>
      </w:r>
      <w:r w:rsidR="00A67E87" w:rsidRPr="00DF52A4">
        <w:rPr>
          <w:sz w:val="20"/>
          <w:szCs w:val="20"/>
        </w:rPr>
        <w:t xml:space="preserve"> настоящей</w:t>
      </w:r>
      <w:r w:rsidRPr="00DF52A4">
        <w:rPr>
          <w:sz w:val="20"/>
          <w:szCs w:val="20"/>
        </w:rPr>
        <w:t xml:space="preserve"> документации.</w:t>
      </w:r>
    </w:p>
    <w:p w14:paraId="34E1E831" w14:textId="77777777" w:rsidR="0034011A" w:rsidRPr="00DF52A4" w:rsidRDefault="0034011A" w:rsidP="0034011A">
      <w:pPr>
        <w:ind w:right="-2"/>
        <w:jc w:val="both"/>
        <w:rPr>
          <w:sz w:val="20"/>
          <w:szCs w:val="20"/>
        </w:rPr>
      </w:pPr>
      <w:r w:rsidRPr="00DF52A4">
        <w:rPr>
          <w:sz w:val="20"/>
          <w:szCs w:val="20"/>
        </w:rPr>
        <w:t>8.2. 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9957A03" w14:textId="77777777" w:rsidR="0034011A" w:rsidRPr="00DF52A4" w:rsidRDefault="0034011A" w:rsidP="0034011A">
      <w:pPr>
        <w:ind w:right="-2"/>
        <w:jc w:val="both"/>
        <w:rPr>
          <w:sz w:val="20"/>
          <w:szCs w:val="20"/>
        </w:rPr>
      </w:pPr>
      <w:r w:rsidRPr="00DF52A4">
        <w:rPr>
          <w:sz w:val="20"/>
          <w:szCs w:val="20"/>
        </w:rPr>
        <w:t>8.3. Существенными отклонениями или оговорками являются отклонения или оговорки:</w:t>
      </w:r>
    </w:p>
    <w:p w14:paraId="5676B99A" w14:textId="77777777" w:rsidR="0034011A" w:rsidRPr="00DF52A4" w:rsidRDefault="0034011A" w:rsidP="0034011A">
      <w:pPr>
        <w:ind w:right="-2" w:firstLine="567"/>
        <w:jc w:val="both"/>
        <w:rPr>
          <w:sz w:val="20"/>
          <w:szCs w:val="20"/>
        </w:rPr>
      </w:pPr>
      <w:r w:rsidRPr="00DF52A4">
        <w:rPr>
          <w:sz w:val="20"/>
          <w:szCs w:val="20"/>
        </w:rPr>
        <w:t>а) которые любым существенным образом оказывают влияние на объем или качество выполняемых работ;</w:t>
      </w:r>
    </w:p>
    <w:p w14:paraId="23BB3418" w14:textId="77777777" w:rsidR="0034011A" w:rsidRPr="00DF52A4" w:rsidRDefault="0034011A" w:rsidP="0034011A">
      <w:pPr>
        <w:ind w:right="-2" w:firstLine="567"/>
        <w:jc w:val="both"/>
        <w:rPr>
          <w:sz w:val="20"/>
          <w:szCs w:val="20"/>
        </w:rPr>
      </w:pPr>
      <w:r w:rsidRPr="00DF52A4">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5FCA4CD1" w14:textId="77777777" w:rsidR="0034011A" w:rsidRPr="00DF52A4" w:rsidRDefault="0034011A" w:rsidP="0034011A">
      <w:pPr>
        <w:ind w:right="-2" w:firstLine="567"/>
        <w:jc w:val="both"/>
        <w:rPr>
          <w:sz w:val="20"/>
          <w:szCs w:val="20"/>
        </w:rPr>
      </w:pPr>
      <w:r w:rsidRPr="00DF52A4">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EF1CE6E" w14:textId="62C7EBBA" w:rsidR="0034011A" w:rsidRPr="00DF52A4" w:rsidRDefault="0034011A" w:rsidP="0034011A">
      <w:pPr>
        <w:ind w:right="-2"/>
        <w:jc w:val="both"/>
        <w:rPr>
          <w:sz w:val="20"/>
          <w:szCs w:val="20"/>
        </w:rPr>
      </w:pPr>
      <w:r w:rsidRPr="00DF52A4">
        <w:rPr>
          <w:sz w:val="20"/>
          <w:szCs w:val="20"/>
        </w:rPr>
        <w:t>8.4</w:t>
      </w:r>
      <w:r w:rsidR="00CA3580">
        <w:rPr>
          <w:sz w:val="20"/>
          <w:szCs w:val="20"/>
        </w:rPr>
        <w:t>.</w:t>
      </w:r>
      <w:r w:rsidRPr="00DF52A4">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 и не окажет воздействия на относительный рейтинг какого-либо Участника, полученный им в результате проведения оценки Заявки согласно пункту </w:t>
      </w:r>
      <w:r w:rsidR="00973EAE">
        <w:rPr>
          <w:sz w:val="20"/>
          <w:szCs w:val="20"/>
        </w:rPr>
        <w:t>9</w:t>
      </w:r>
      <w:r w:rsidRPr="00DF52A4">
        <w:rPr>
          <w:sz w:val="20"/>
          <w:szCs w:val="20"/>
        </w:rPr>
        <w:t xml:space="preserve"> настоящего раздела.</w:t>
      </w:r>
    </w:p>
    <w:p w14:paraId="4D89505D" w14:textId="3E651174" w:rsidR="0034011A" w:rsidRDefault="0034011A" w:rsidP="0034011A">
      <w:pPr>
        <w:ind w:right="-2"/>
        <w:jc w:val="both"/>
        <w:rPr>
          <w:sz w:val="20"/>
          <w:szCs w:val="20"/>
        </w:rPr>
      </w:pPr>
      <w:r w:rsidRPr="00DF52A4">
        <w:rPr>
          <w:sz w:val="20"/>
          <w:szCs w:val="20"/>
        </w:rPr>
        <w:lastRenderedPageBreak/>
        <w:t>8.5. 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14BE6A2F" w14:textId="39903687" w:rsidR="00A66426" w:rsidRPr="003D484D" w:rsidRDefault="00A66CF4" w:rsidP="0034011A">
      <w:pPr>
        <w:ind w:right="-2"/>
        <w:jc w:val="both"/>
        <w:rPr>
          <w:sz w:val="20"/>
          <w:szCs w:val="20"/>
          <w:highlight w:val="red"/>
        </w:rPr>
      </w:pPr>
      <w:r>
        <w:rPr>
          <w:sz w:val="20"/>
          <w:szCs w:val="20"/>
        </w:rPr>
        <w:t>8.6.</w:t>
      </w:r>
      <w:r w:rsidR="002E0BF8" w:rsidRPr="002E0BF8">
        <w:t xml:space="preserve"> </w:t>
      </w:r>
      <w:bookmarkStart w:id="3" w:name="_Hlk103245275"/>
      <w:r w:rsidR="002E0BF8" w:rsidRPr="0074065D">
        <w:rPr>
          <w:sz w:val="20"/>
          <w:szCs w:val="20"/>
        </w:rPr>
        <w:t>Заказчик вправе</w:t>
      </w:r>
      <w:r w:rsidR="001A25C5" w:rsidRPr="0074065D">
        <w:rPr>
          <w:sz w:val="20"/>
          <w:szCs w:val="20"/>
        </w:rPr>
        <w:t xml:space="preserve"> осуществить</w:t>
      </w:r>
      <w:r w:rsidR="002E0BF8" w:rsidRPr="0074065D">
        <w:rPr>
          <w:sz w:val="20"/>
          <w:szCs w:val="20"/>
        </w:rPr>
        <w:t xml:space="preserve"> самостоятельн</w:t>
      </w:r>
      <w:r w:rsidR="001A25C5" w:rsidRPr="0074065D">
        <w:rPr>
          <w:sz w:val="20"/>
          <w:szCs w:val="20"/>
        </w:rPr>
        <w:t>ую</w:t>
      </w:r>
      <w:r w:rsidR="002E0BF8" w:rsidRPr="0074065D">
        <w:rPr>
          <w:sz w:val="20"/>
          <w:szCs w:val="20"/>
        </w:rPr>
        <w:t xml:space="preserve"> провер</w:t>
      </w:r>
      <w:r w:rsidR="001A25C5" w:rsidRPr="0074065D">
        <w:rPr>
          <w:sz w:val="20"/>
          <w:szCs w:val="20"/>
        </w:rPr>
        <w:t>ку</w:t>
      </w:r>
      <w:r w:rsidR="002E0BF8" w:rsidRPr="0074065D">
        <w:rPr>
          <w:sz w:val="20"/>
          <w:szCs w:val="20"/>
        </w:rPr>
        <w:t xml:space="preserve"> товар</w:t>
      </w:r>
      <w:r w:rsidR="001A25C5" w:rsidRPr="0074065D">
        <w:rPr>
          <w:sz w:val="20"/>
          <w:szCs w:val="20"/>
        </w:rPr>
        <w:t>ов</w:t>
      </w:r>
      <w:r w:rsidR="002E0BF8" w:rsidRPr="0074065D">
        <w:rPr>
          <w:sz w:val="20"/>
          <w:szCs w:val="20"/>
        </w:rPr>
        <w:t xml:space="preserve"> (работ, услуг) на </w:t>
      </w:r>
      <w:r w:rsidR="001A25C5" w:rsidRPr="0074065D">
        <w:rPr>
          <w:sz w:val="20"/>
          <w:szCs w:val="20"/>
        </w:rPr>
        <w:t xml:space="preserve">их </w:t>
      </w:r>
      <w:r w:rsidR="002E0BF8" w:rsidRPr="0074065D">
        <w:rPr>
          <w:sz w:val="20"/>
          <w:szCs w:val="20"/>
        </w:rPr>
        <w:t>соответствие требованиям настоящей Документации</w:t>
      </w:r>
      <w:r w:rsidR="001A25C5" w:rsidRPr="0074065D">
        <w:rPr>
          <w:sz w:val="20"/>
          <w:szCs w:val="20"/>
        </w:rPr>
        <w:t>, а также проверку на соответствие участника закупки требованиям, установленным законодательством Российской Федерации</w:t>
      </w:r>
      <w:r w:rsidR="002E0BF8" w:rsidRPr="0074065D">
        <w:rPr>
          <w:sz w:val="20"/>
          <w:szCs w:val="20"/>
        </w:rPr>
        <w:t>,</w:t>
      </w:r>
      <w:r w:rsidRPr="0074065D">
        <w:rPr>
          <w:sz w:val="20"/>
          <w:szCs w:val="20"/>
        </w:rPr>
        <w:t xml:space="preserve"> </w:t>
      </w:r>
      <w:r w:rsidR="00A66426" w:rsidRPr="0074065D">
        <w:rPr>
          <w:sz w:val="20"/>
          <w:szCs w:val="20"/>
        </w:rPr>
        <w:t>информаци</w:t>
      </w:r>
      <w:r w:rsidR="0074065D" w:rsidRPr="0074065D">
        <w:rPr>
          <w:sz w:val="20"/>
          <w:szCs w:val="20"/>
        </w:rPr>
        <w:t>я о</w:t>
      </w:r>
      <w:r w:rsidR="00A66426" w:rsidRPr="0074065D">
        <w:rPr>
          <w:sz w:val="20"/>
          <w:szCs w:val="20"/>
        </w:rPr>
        <w:t xml:space="preserve"> котор</w:t>
      </w:r>
      <w:r w:rsidR="0074065D" w:rsidRPr="0074065D">
        <w:rPr>
          <w:sz w:val="20"/>
          <w:szCs w:val="20"/>
        </w:rPr>
        <w:t>ых</w:t>
      </w:r>
      <w:r w:rsidR="00A66426" w:rsidRPr="0074065D">
        <w:rPr>
          <w:sz w:val="20"/>
          <w:szCs w:val="20"/>
        </w:rPr>
        <w:t xml:space="preserve"> находится в общедоступных источниках.</w:t>
      </w:r>
      <w:bookmarkEnd w:id="3"/>
    </w:p>
    <w:p w14:paraId="27DCEA1C" w14:textId="170FF2B1" w:rsidR="0034011A" w:rsidRPr="00DF52A4" w:rsidRDefault="0034011A" w:rsidP="0034011A">
      <w:pPr>
        <w:ind w:right="-2"/>
        <w:jc w:val="both"/>
        <w:rPr>
          <w:sz w:val="20"/>
          <w:szCs w:val="20"/>
        </w:rPr>
      </w:pPr>
      <w:r w:rsidRPr="002E0BF8">
        <w:rPr>
          <w:sz w:val="20"/>
          <w:szCs w:val="20"/>
        </w:rPr>
        <w:t>8.</w:t>
      </w:r>
      <w:r w:rsidR="000A6F44" w:rsidRPr="002E0BF8">
        <w:rPr>
          <w:sz w:val="20"/>
          <w:szCs w:val="20"/>
        </w:rPr>
        <w:t>7</w:t>
      </w:r>
      <w:r w:rsidRPr="002E0BF8">
        <w:rPr>
          <w:sz w:val="20"/>
          <w:szCs w:val="20"/>
        </w:rPr>
        <w:t>. На</w:t>
      </w:r>
      <w:r w:rsidRPr="00DF52A4">
        <w:rPr>
          <w:sz w:val="20"/>
          <w:szCs w:val="20"/>
        </w:rPr>
        <w:t xml:space="preserve"> основании результатов рассмотрения Заявок Комиссией по закупкам принимается решение:</w:t>
      </w:r>
    </w:p>
    <w:p w14:paraId="610E0458" w14:textId="77777777" w:rsidR="0034011A" w:rsidRPr="00DF52A4" w:rsidRDefault="0034011A" w:rsidP="00AC0670">
      <w:pPr>
        <w:numPr>
          <w:ilvl w:val="0"/>
          <w:numId w:val="19"/>
        </w:numPr>
        <w:ind w:right="-2"/>
        <w:jc w:val="both"/>
        <w:rPr>
          <w:sz w:val="20"/>
          <w:szCs w:val="20"/>
        </w:rPr>
      </w:pPr>
      <w:r w:rsidRPr="00DF52A4">
        <w:rPr>
          <w:sz w:val="20"/>
          <w:szCs w:val="20"/>
        </w:rPr>
        <w:t>о допуске Участника к участию в Закупке;</w:t>
      </w:r>
    </w:p>
    <w:p w14:paraId="71C98B71" w14:textId="77777777" w:rsidR="0034011A" w:rsidRPr="00DF52A4" w:rsidRDefault="0034011A" w:rsidP="00AC0670">
      <w:pPr>
        <w:numPr>
          <w:ilvl w:val="0"/>
          <w:numId w:val="19"/>
        </w:numPr>
        <w:ind w:right="-2"/>
        <w:jc w:val="both"/>
        <w:rPr>
          <w:sz w:val="20"/>
          <w:szCs w:val="20"/>
        </w:rPr>
      </w:pPr>
      <w:r w:rsidRPr="00DF52A4">
        <w:rPr>
          <w:sz w:val="20"/>
          <w:szCs w:val="20"/>
        </w:rPr>
        <w:t>об отказе в допуске Участника к участию в Закупке.</w:t>
      </w:r>
    </w:p>
    <w:p w14:paraId="5BF76855" w14:textId="77777777" w:rsidR="0034011A" w:rsidRPr="00DF52A4" w:rsidRDefault="0034011A" w:rsidP="0034011A">
      <w:pPr>
        <w:widowControl w:val="0"/>
        <w:tabs>
          <w:tab w:val="left" w:pos="1670"/>
        </w:tabs>
        <w:autoSpaceDE w:val="0"/>
        <w:autoSpaceDN w:val="0"/>
        <w:jc w:val="both"/>
        <w:rPr>
          <w:sz w:val="20"/>
          <w:szCs w:val="20"/>
          <w:u w:val="single"/>
        </w:rPr>
      </w:pPr>
      <w:r w:rsidRPr="00DF52A4">
        <w:rPr>
          <w:sz w:val="20"/>
          <w:szCs w:val="20"/>
          <w:u w:val="single"/>
        </w:rPr>
        <w:t>Заявка претендента на участие в закупке может быть отклонена в</w:t>
      </w:r>
      <w:r w:rsidRPr="00DF52A4">
        <w:rPr>
          <w:spacing w:val="-9"/>
          <w:sz w:val="20"/>
          <w:szCs w:val="20"/>
          <w:u w:val="single"/>
        </w:rPr>
        <w:t xml:space="preserve"> </w:t>
      </w:r>
      <w:r w:rsidRPr="00DF52A4">
        <w:rPr>
          <w:sz w:val="20"/>
          <w:szCs w:val="20"/>
          <w:u w:val="single"/>
        </w:rPr>
        <w:t>случаях:</w:t>
      </w:r>
    </w:p>
    <w:p w14:paraId="3D6A6F81" w14:textId="7EAE8D8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4A426B7D" w14:textId="68DA05F6"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несоответствия претендента требованиям к участникам закупки, установленным закупочной документацией;</w:t>
      </w:r>
    </w:p>
    <w:p w14:paraId="1D25B7F4" w14:textId="77777777" w:rsidR="00CC3D69" w:rsidRPr="00CC3D69" w:rsidRDefault="00CC3D69" w:rsidP="00CC3D69">
      <w:pPr>
        <w:pStyle w:val="afff0"/>
        <w:widowControl w:val="0"/>
        <w:numPr>
          <w:ilvl w:val="3"/>
          <w:numId w:val="20"/>
        </w:numPr>
        <w:tabs>
          <w:tab w:val="left" w:pos="426"/>
        </w:tabs>
        <w:autoSpaceDE w:val="0"/>
        <w:autoSpaceDN w:val="0"/>
        <w:ind w:left="0" w:firstLine="851"/>
        <w:jc w:val="both"/>
        <w:rPr>
          <w:rFonts w:ascii="Times New Roman" w:hAnsi="Times New Roman"/>
          <w:sz w:val="20"/>
          <w:szCs w:val="20"/>
        </w:rPr>
      </w:pPr>
      <w:r w:rsidRPr="00CC3D69">
        <w:rPr>
          <w:rFonts w:ascii="Times New Roman" w:hAnsi="Times New Roman"/>
          <w:sz w:val="20"/>
          <w:szCs w:val="20"/>
        </w:rPr>
        <w:t>непредоставления в составе заявки выписки СРО с правом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w:t>
      </w:r>
    </w:p>
    <w:p w14:paraId="4B0EC99B" w14:textId="77777777" w:rsidR="00CC3D69" w:rsidRPr="00CC3D69" w:rsidRDefault="00CC3D69" w:rsidP="00CC3D69">
      <w:pPr>
        <w:pStyle w:val="afff0"/>
        <w:widowControl w:val="0"/>
        <w:numPr>
          <w:ilvl w:val="3"/>
          <w:numId w:val="20"/>
        </w:numPr>
        <w:tabs>
          <w:tab w:val="left" w:pos="426"/>
        </w:tabs>
        <w:autoSpaceDE w:val="0"/>
        <w:autoSpaceDN w:val="0"/>
        <w:ind w:left="0" w:firstLine="851"/>
        <w:jc w:val="both"/>
        <w:rPr>
          <w:rFonts w:ascii="Times New Roman" w:hAnsi="Times New Roman"/>
          <w:sz w:val="20"/>
          <w:szCs w:val="20"/>
        </w:rPr>
      </w:pPr>
      <w:r w:rsidRPr="00CC3D69">
        <w:rPr>
          <w:rFonts w:ascii="Times New Roman" w:hAnsi="Times New Roman"/>
          <w:sz w:val="20"/>
          <w:szCs w:val="20"/>
        </w:rPr>
        <w:t>предоставления выписки СРО без права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w:t>
      </w:r>
    </w:p>
    <w:p w14:paraId="11592178" w14:textId="77777777" w:rsidR="00CC3D69" w:rsidRPr="00CC3D69" w:rsidRDefault="00CC3D69" w:rsidP="00CC3D69">
      <w:pPr>
        <w:pStyle w:val="afff0"/>
        <w:widowControl w:val="0"/>
        <w:numPr>
          <w:ilvl w:val="3"/>
          <w:numId w:val="20"/>
        </w:numPr>
        <w:tabs>
          <w:tab w:val="left" w:pos="426"/>
        </w:tabs>
        <w:autoSpaceDE w:val="0"/>
        <w:autoSpaceDN w:val="0"/>
        <w:ind w:left="0" w:firstLine="851"/>
        <w:jc w:val="both"/>
        <w:rPr>
          <w:rFonts w:ascii="Times New Roman" w:hAnsi="Times New Roman"/>
          <w:sz w:val="20"/>
          <w:szCs w:val="20"/>
        </w:rPr>
      </w:pPr>
      <w:r w:rsidRPr="00CC3D69">
        <w:rPr>
          <w:rFonts w:ascii="Times New Roman" w:hAnsi="Times New Roman"/>
          <w:sz w:val="20"/>
          <w:szCs w:val="20"/>
        </w:rPr>
        <w:t>предоставления выписки СРО без права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w:t>
      </w:r>
    </w:p>
    <w:p w14:paraId="2365AA20" w14:textId="77777777" w:rsidR="00CC3D69" w:rsidRPr="00CC3D69" w:rsidRDefault="00CC3D69" w:rsidP="00CC3D69">
      <w:pPr>
        <w:pStyle w:val="afff0"/>
        <w:widowControl w:val="0"/>
        <w:numPr>
          <w:ilvl w:val="3"/>
          <w:numId w:val="20"/>
        </w:numPr>
        <w:tabs>
          <w:tab w:val="left" w:pos="426"/>
        </w:tabs>
        <w:autoSpaceDE w:val="0"/>
        <w:autoSpaceDN w:val="0"/>
        <w:ind w:left="0" w:firstLine="851"/>
        <w:jc w:val="both"/>
        <w:rPr>
          <w:rFonts w:ascii="Times New Roman" w:hAnsi="Times New Roman"/>
          <w:sz w:val="20"/>
          <w:szCs w:val="20"/>
        </w:rPr>
      </w:pPr>
      <w:r w:rsidRPr="00CC3D69">
        <w:rPr>
          <w:rFonts w:ascii="Times New Roman" w:hAnsi="Times New Roman"/>
          <w:sz w:val="20"/>
          <w:szCs w:val="20"/>
        </w:rPr>
        <w:t>предоставления выписки СРО без права выполнять работы с использованием конкурентных способов заключения договора;</w:t>
      </w:r>
    </w:p>
    <w:p w14:paraId="37446D8C" w14:textId="7F55FEDE"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указания в заявках предложения о цене договора, превышающего начальную (максимальную) цену договора;</w:t>
      </w:r>
    </w:p>
    <w:p w14:paraId="1209C2F2" w14:textId="4DE0B609"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непредоставления в составе заявки сметы, подтверждающей ценовое предложение;</w:t>
      </w:r>
    </w:p>
    <w:p w14:paraId="1CF51F5E" w14:textId="7F170EB6"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37AF029D" w14:textId="6BAD0126" w:rsidR="00E77925" w:rsidRPr="000212E7" w:rsidRDefault="00E77925"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заполнения формы № 3 «Предложение об условия</w:t>
      </w:r>
      <w:r w:rsidR="005D2559" w:rsidRPr="000212E7">
        <w:rPr>
          <w:rFonts w:ascii="Times New Roman" w:hAnsi="Times New Roman"/>
          <w:sz w:val="20"/>
          <w:szCs w:val="20"/>
        </w:rPr>
        <w:t>х исполнения договора», входящую</w:t>
      </w:r>
      <w:r w:rsidRPr="000212E7">
        <w:rPr>
          <w:rFonts w:ascii="Times New Roman" w:hAnsi="Times New Roman"/>
          <w:sz w:val="20"/>
          <w:szCs w:val="20"/>
        </w:rPr>
        <w:t xml:space="preserve"> в состав заявки Претендента, неполно или неправильно;</w:t>
      </w:r>
    </w:p>
    <w:p w14:paraId="6A7E19DB" w14:textId="23BAB6FC"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32E4307A" w14:textId="42DA0BAA"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 xml:space="preserve">предоставления ценового предложения по форме № 3 «Предложение об условиях исполнения договора», которое посчитано неверно (неправильно); </w:t>
      </w:r>
    </w:p>
    <w:p w14:paraId="50041D92"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48EF5064"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F52A4">
        <w:rPr>
          <w:rFonts w:ascii="Times New Roman" w:hAnsi="Times New Roman"/>
          <w:spacing w:val="2"/>
          <w:sz w:val="20"/>
          <w:szCs w:val="20"/>
        </w:rPr>
        <w:t xml:space="preserve"> </w:t>
      </w:r>
      <w:r w:rsidRPr="00DF52A4">
        <w:rPr>
          <w:rFonts w:ascii="Times New Roman" w:hAnsi="Times New Roman"/>
          <w:sz w:val="20"/>
          <w:szCs w:val="20"/>
        </w:rPr>
        <w:t>услуг);</w:t>
      </w:r>
    </w:p>
    <w:p w14:paraId="1FEBEAD1"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обеспечения заявки, в случае установления требования об обеспечении</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389C0947"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предоставления в составе заявки заведомо ложных сведений, намеренного искажения информации или документов, входящих в состав</w:t>
      </w:r>
      <w:r w:rsidRPr="00DF52A4">
        <w:rPr>
          <w:rFonts w:ascii="Times New Roman" w:hAnsi="Times New Roman"/>
          <w:spacing w:val="-5"/>
          <w:sz w:val="20"/>
          <w:szCs w:val="20"/>
        </w:rPr>
        <w:t xml:space="preserve"> </w:t>
      </w:r>
      <w:r w:rsidRPr="00DF52A4">
        <w:rPr>
          <w:rFonts w:ascii="Times New Roman" w:hAnsi="Times New Roman"/>
          <w:sz w:val="20"/>
          <w:szCs w:val="20"/>
        </w:rPr>
        <w:t>заявки;</w:t>
      </w:r>
    </w:p>
    <w:p w14:paraId="551CA8DB" w14:textId="77777777" w:rsidR="00E77925" w:rsidRDefault="0034011A"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несогласия претендента на участие в закупке с условиями проекта договора, содержащегося в документации о</w:t>
      </w:r>
      <w:r w:rsidRPr="00DF52A4">
        <w:rPr>
          <w:rFonts w:ascii="Times New Roman" w:hAnsi="Times New Roman"/>
          <w:spacing w:val="-5"/>
          <w:sz w:val="20"/>
          <w:szCs w:val="20"/>
        </w:rPr>
        <w:t xml:space="preserve"> </w:t>
      </w:r>
      <w:r>
        <w:rPr>
          <w:rFonts w:ascii="Times New Roman" w:hAnsi="Times New Roman"/>
          <w:sz w:val="20"/>
          <w:szCs w:val="20"/>
        </w:rPr>
        <w:t>закупке;</w:t>
      </w:r>
    </w:p>
    <w:p w14:paraId="4786BF03" w14:textId="77777777" w:rsid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Претендентом более одной Заявки;</w:t>
      </w:r>
    </w:p>
    <w:p w14:paraId="175AADAF" w14:textId="77777777" w:rsidR="00E77925" w:rsidRP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членом коллективного участника самостоятельной заявки или нахождение в составе других коллективных участников;</w:t>
      </w:r>
    </w:p>
    <w:p w14:paraId="0CC5D304" w14:textId="5BB48ED3"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F52A4">
        <w:rPr>
          <w:rFonts w:ascii="Times New Roman" w:hAnsi="Times New Roman"/>
          <w:spacing w:val="-3"/>
          <w:sz w:val="20"/>
          <w:szCs w:val="20"/>
        </w:rPr>
        <w:t xml:space="preserve"> </w:t>
      </w:r>
      <w:r w:rsidRPr="00DF52A4">
        <w:rPr>
          <w:rFonts w:ascii="Times New Roman" w:hAnsi="Times New Roman"/>
          <w:sz w:val="20"/>
          <w:szCs w:val="20"/>
        </w:rPr>
        <w:t>количество</w:t>
      </w:r>
      <w:r w:rsidR="000212E7">
        <w:rPr>
          <w:rFonts w:ascii="Times New Roman" w:hAnsi="Times New Roman"/>
          <w:sz w:val="20"/>
          <w:szCs w:val="20"/>
        </w:rPr>
        <w:t>;</w:t>
      </w:r>
    </w:p>
    <w:p w14:paraId="38D82AD1" w14:textId="2CB58FDE" w:rsidR="005B5986" w:rsidRPr="00A4768D" w:rsidRDefault="005B5986" w:rsidP="00A4768D">
      <w:pPr>
        <w:pStyle w:val="afff0"/>
        <w:numPr>
          <w:ilvl w:val="3"/>
          <w:numId w:val="20"/>
        </w:numPr>
        <w:ind w:left="0" w:firstLine="1134"/>
        <w:jc w:val="both"/>
        <w:rPr>
          <w:rFonts w:ascii="Times New Roman" w:hAnsi="Times New Roman"/>
          <w:sz w:val="20"/>
          <w:szCs w:val="20"/>
        </w:rPr>
      </w:pPr>
      <w:r w:rsidRPr="005B5986">
        <w:rPr>
          <w:rFonts w:ascii="Times New Roman" w:hAnsi="Times New Roman"/>
          <w:sz w:val="20"/>
          <w:szCs w:val="20"/>
        </w:rPr>
        <w:t xml:space="preserve">наличия действующих решений Федеральной налоговой службы Российской Федерации о приостановке операций по счетам </w:t>
      </w:r>
      <w:r w:rsidR="00796CF0" w:rsidRPr="00796CF0">
        <w:rPr>
          <w:rFonts w:ascii="Times New Roman" w:hAnsi="Times New Roman"/>
          <w:sz w:val="20"/>
          <w:szCs w:val="20"/>
        </w:rPr>
        <w:t>участника закупки</w:t>
      </w:r>
      <w:r w:rsidRPr="005B5986">
        <w:rPr>
          <w:rFonts w:ascii="Times New Roman" w:hAnsi="Times New Roman"/>
          <w:sz w:val="20"/>
          <w:szCs w:val="20"/>
        </w:rPr>
        <w:t xml:space="preserve"> в банках Российской Федерации;</w:t>
      </w:r>
    </w:p>
    <w:p w14:paraId="56304340" w14:textId="126B68D4" w:rsidR="000212E7" w:rsidRDefault="000212E7"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lastRenderedPageBreak/>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EC02C8">
        <w:rPr>
          <w:rFonts w:ascii="Times New Roman" w:hAnsi="Times New Roman"/>
          <w:sz w:val="20"/>
          <w:szCs w:val="20"/>
        </w:rPr>
        <w:t>;</w:t>
      </w:r>
    </w:p>
    <w:p w14:paraId="3DA153D3" w14:textId="4626F15C" w:rsidR="00EC02C8" w:rsidRPr="00EC02C8" w:rsidRDefault="00EC02C8" w:rsidP="007D2C5E">
      <w:pPr>
        <w:pStyle w:val="afff0"/>
        <w:numPr>
          <w:ilvl w:val="3"/>
          <w:numId w:val="20"/>
        </w:numPr>
        <w:spacing w:after="0"/>
        <w:ind w:left="0" w:firstLine="851"/>
        <w:jc w:val="both"/>
        <w:rPr>
          <w:rFonts w:ascii="Times New Roman" w:hAnsi="Times New Roman"/>
          <w:sz w:val="20"/>
          <w:szCs w:val="20"/>
        </w:rPr>
      </w:pPr>
      <w:r w:rsidRPr="00EC02C8">
        <w:rPr>
          <w:rFonts w:ascii="Times New Roman" w:hAnsi="Times New Roman"/>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C3CFC06" w14:textId="3D2017A9" w:rsidR="000B78A1" w:rsidRDefault="0034011A" w:rsidP="0034011A">
      <w:pPr>
        <w:ind w:right="-2"/>
        <w:jc w:val="both"/>
        <w:rPr>
          <w:sz w:val="20"/>
          <w:szCs w:val="20"/>
        </w:rPr>
      </w:pPr>
      <w:r w:rsidRPr="00DF52A4">
        <w:rPr>
          <w:sz w:val="20"/>
          <w:szCs w:val="20"/>
        </w:rPr>
        <w:t>8.</w:t>
      </w:r>
      <w:r w:rsidR="000A6F44">
        <w:rPr>
          <w:sz w:val="20"/>
          <w:szCs w:val="20"/>
        </w:rPr>
        <w:t>8</w:t>
      </w:r>
      <w:r w:rsidRPr="00DF52A4">
        <w:rPr>
          <w:sz w:val="20"/>
          <w:szCs w:val="20"/>
        </w:rPr>
        <w:t xml:space="preserve">. В случае установления недостоверности сведений, содержащихся в документах, представленных Участником Закупки в соответствии </w:t>
      </w:r>
      <w:r>
        <w:rPr>
          <w:sz w:val="20"/>
          <w:szCs w:val="20"/>
        </w:rPr>
        <w:t xml:space="preserve">с разделом </w:t>
      </w:r>
      <w:r>
        <w:rPr>
          <w:sz w:val="20"/>
          <w:szCs w:val="20"/>
          <w:lang w:val="en-US"/>
        </w:rPr>
        <w:t>I</w:t>
      </w:r>
      <w:r w:rsidRPr="00BB263B">
        <w:rPr>
          <w:sz w:val="20"/>
          <w:szCs w:val="20"/>
        </w:rPr>
        <w:t xml:space="preserve"> </w:t>
      </w:r>
      <w:r>
        <w:rPr>
          <w:sz w:val="20"/>
          <w:szCs w:val="20"/>
        </w:rPr>
        <w:t>Документации</w:t>
      </w:r>
      <w:r w:rsidRPr="00DF52A4">
        <w:rPr>
          <w:sz w:val="20"/>
          <w:szCs w:val="20"/>
        </w:rPr>
        <w:t>,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6A9D352A" w14:textId="78DDEDD7" w:rsidR="003A25C0" w:rsidRPr="00DF52A4" w:rsidRDefault="003A25C0" w:rsidP="0034011A">
      <w:pPr>
        <w:ind w:right="-2"/>
        <w:jc w:val="both"/>
        <w:rPr>
          <w:sz w:val="20"/>
          <w:szCs w:val="20"/>
        </w:rPr>
      </w:pPr>
      <w:r>
        <w:rPr>
          <w:sz w:val="20"/>
          <w:szCs w:val="20"/>
        </w:rPr>
        <w:t>8.</w:t>
      </w:r>
      <w:r w:rsidR="000A6F44">
        <w:rPr>
          <w:sz w:val="20"/>
          <w:szCs w:val="20"/>
        </w:rPr>
        <w:t>9</w:t>
      </w:r>
      <w:r>
        <w:rPr>
          <w:sz w:val="20"/>
          <w:szCs w:val="20"/>
        </w:rPr>
        <w:t xml:space="preserve">. Протокол рассмотрения заявок </w:t>
      </w:r>
      <w:r w:rsidRPr="003A25C0">
        <w:rPr>
          <w:sz w:val="20"/>
          <w:szCs w:val="20"/>
        </w:rPr>
        <w:t>размещается в течение трех дней, следующих после дня его подписания, на официальном сайте.</w:t>
      </w:r>
    </w:p>
    <w:p w14:paraId="2C0D74EF" w14:textId="5B5E71DE" w:rsidR="003A16C5" w:rsidRPr="00DF52A4" w:rsidRDefault="00E65335" w:rsidP="003A16C5">
      <w:pPr>
        <w:pStyle w:val="ConsNonformat"/>
        <w:widowControl/>
        <w:ind w:right="-2" w:firstLine="567"/>
        <w:jc w:val="both"/>
        <w:rPr>
          <w:rFonts w:ascii="Times New Roman" w:hAnsi="Times New Roman" w:cs="Times New Roman"/>
          <w:b/>
        </w:rPr>
      </w:pPr>
      <w:r w:rsidRPr="00DF52A4">
        <w:rPr>
          <w:rFonts w:ascii="Times New Roman" w:hAnsi="Times New Roman" w:cs="Times New Roman"/>
          <w:b/>
        </w:rPr>
        <w:t>9</w:t>
      </w:r>
      <w:r w:rsidR="003A16C5" w:rsidRPr="00DF52A4">
        <w:rPr>
          <w:rFonts w:ascii="Times New Roman" w:hAnsi="Times New Roman" w:cs="Times New Roman"/>
          <w:b/>
        </w:rPr>
        <w:t>. Оценка и сопоставление Заявок на участие в Закупке и определение победителя Закупки</w:t>
      </w:r>
      <w:r w:rsidR="00115FAB">
        <w:rPr>
          <w:rFonts w:ascii="Times New Roman" w:hAnsi="Times New Roman" w:cs="Times New Roman"/>
          <w:b/>
        </w:rPr>
        <w:t>.</w:t>
      </w:r>
    </w:p>
    <w:p w14:paraId="4A23C902" w14:textId="7924ADF0" w:rsidR="00586B00" w:rsidRPr="00DF52A4" w:rsidRDefault="00E65335" w:rsidP="00DB4385">
      <w:pPr>
        <w:widowControl w:val="0"/>
        <w:shd w:val="clear" w:color="auto" w:fill="FFFFFF"/>
        <w:tabs>
          <w:tab w:val="num" w:pos="0"/>
          <w:tab w:val="left" w:pos="851"/>
        </w:tabs>
        <w:jc w:val="both"/>
        <w:rPr>
          <w:sz w:val="20"/>
          <w:szCs w:val="20"/>
        </w:rPr>
      </w:pPr>
      <w:r w:rsidRPr="00DF52A4">
        <w:rPr>
          <w:sz w:val="20"/>
          <w:szCs w:val="20"/>
        </w:rPr>
        <w:t>9</w:t>
      </w:r>
      <w:r w:rsidR="00B22165" w:rsidRPr="00DF52A4">
        <w:rPr>
          <w:sz w:val="20"/>
          <w:szCs w:val="20"/>
        </w:rPr>
        <w:t xml:space="preserve">.1. </w:t>
      </w:r>
      <w:r w:rsidR="00103210" w:rsidRPr="00DF52A4">
        <w:rPr>
          <w:sz w:val="20"/>
          <w:szCs w:val="20"/>
        </w:rPr>
        <w:t>Для определения лучших условий исполнения договора, предло</w:t>
      </w:r>
      <w:r w:rsidRPr="00DF52A4">
        <w:rPr>
          <w:sz w:val="20"/>
          <w:szCs w:val="20"/>
        </w:rPr>
        <w:t>женных участниками, К</w:t>
      </w:r>
      <w:r w:rsidR="00103210" w:rsidRPr="00DF52A4">
        <w:rPr>
          <w:sz w:val="20"/>
          <w:szCs w:val="20"/>
        </w:rPr>
        <w:t>омиссия</w:t>
      </w:r>
      <w:r w:rsidRPr="00DF52A4">
        <w:rPr>
          <w:sz w:val="20"/>
          <w:szCs w:val="20"/>
        </w:rPr>
        <w:t xml:space="preserve"> по закупкам</w:t>
      </w:r>
      <w:r w:rsidR="00103210" w:rsidRPr="00DF52A4">
        <w:rPr>
          <w:sz w:val="20"/>
          <w:szCs w:val="20"/>
        </w:rPr>
        <w:t xml:space="preserve"> оценивает и сопоставляет предложения участников с учетом следующих критериев:</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1"/>
      </w:tblGrid>
      <w:tr w:rsidR="00DF52A4" w:rsidRPr="00DF52A4" w14:paraId="09D4CA3D" w14:textId="77777777" w:rsidTr="0018425A">
        <w:trPr>
          <w:jc w:val="center"/>
        </w:trPr>
        <w:tc>
          <w:tcPr>
            <w:tcW w:w="10231" w:type="dxa"/>
            <w:tcBorders>
              <w:top w:val="single" w:sz="4" w:space="0" w:color="auto"/>
              <w:left w:val="single" w:sz="4" w:space="0" w:color="auto"/>
              <w:bottom w:val="single" w:sz="4" w:space="0" w:color="auto"/>
              <w:right w:val="single" w:sz="4" w:space="0" w:color="auto"/>
            </w:tcBorders>
            <w:hideMark/>
          </w:tcPr>
          <w:p w14:paraId="7944FFC7" w14:textId="77777777" w:rsidR="00586B00" w:rsidRDefault="00DF52A4" w:rsidP="0018425A">
            <w:pPr>
              <w:widowControl w:val="0"/>
              <w:autoSpaceDE w:val="0"/>
              <w:autoSpaceDN w:val="0"/>
              <w:adjustRightInd w:val="0"/>
              <w:jc w:val="both"/>
              <w:rPr>
                <w:b/>
                <w:sz w:val="20"/>
                <w:szCs w:val="20"/>
              </w:rPr>
            </w:pPr>
            <w:bookmarkStart w:id="4" w:name="_Hlk97727676"/>
            <w:r w:rsidRPr="00DF52A4">
              <w:rPr>
                <w:b/>
                <w:sz w:val="20"/>
                <w:szCs w:val="20"/>
              </w:rPr>
              <w:t>Критерии и порядок оценки заявок на участие в Закупке:</w:t>
            </w:r>
          </w:p>
          <w:p w14:paraId="44D711DB" w14:textId="59E31FBA" w:rsidR="00586B00" w:rsidRPr="00DF52A4" w:rsidRDefault="00586B00" w:rsidP="0018425A">
            <w:pPr>
              <w:widowControl w:val="0"/>
              <w:autoSpaceDE w:val="0"/>
              <w:autoSpaceDN w:val="0"/>
              <w:adjustRightInd w:val="0"/>
              <w:jc w:val="both"/>
              <w:rPr>
                <w:b/>
                <w:sz w:val="20"/>
                <w:szCs w:val="20"/>
              </w:rPr>
            </w:pPr>
          </w:p>
        </w:tc>
      </w:tr>
      <w:tr w:rsidR="00DF52A4" w:rsidRPr="00DF52A4" w14:paraId="28F24DD9" w14:textId="77777777" w:rsidTr="00465848">
        <w:trPr>
          <w:trHeight w:val="588"/>
          <w:jc w:val="center"/>
        </w:trPr>
        <w:tc>
          <w:tcPr>
            <w:tcW w:w="10231" w:type="dxa"/>
            <w:tcBorders>
              <w:top w:val="single" w:sz="4" w:space="0" w:color="auto"/>
              <w:left w:val="single" w:sz="4" w:space="0" w:color="auto"/>
              <w:bottom w:val="single" w:sz="4" w:space="0" w:color="auto"/>
              <w:right w:val="single" w:sz="4" w:space="0" w:color="auto"/>
            </w:tcBorders>
            <w:vAlign w:val="center"/>
          </w:tcPr>
          <w:p w14:paraId="435F4B2B" w14:textId="460635A2" w:rsidR="00DF52A4" w:rsidRPr="00DF52A4" w:rsidRDefault="00DF52A4" w:rsidP="0018425A">
            <w:pPr>
              <w:widowControl w:val="0"/>
              <w:autoSpaceDE w:val="0"/>
              <w:autoSpaceDN w:val="0"/>
              <w:adjustRightInd w:val="0"/>
              <w:jc w:val="both"/>
              <w:rPr>
                <w:sz w:val="20"/>
                <w:szCs w:val="20"/>
              </w:rPr>
            </w:pPr>
            <w:r w:rsidRPr="00DF52A4">
              <w:rPr>
                <w:sz w:val="20"/>
                <w:szCs w:val="20"/>
              </w:rPr>
              <w:t>Оценка Участника размещения закупки определяется оценкой соответствия Участника критериям, указанным в документации о</w:t>
            </w:r>
            <w:r w:rsidR="004818DB">
              <w:rPr>
                <w:sz w:val="20"/>
                <w:szCs w:val="20"/>
              </w:rPr>
              <w:t>б открытом</w:t>
            </w:r>
            <w:r w:rsidRPr="00DF52A4">
              <w:rPr>
                <w:sz w:val="20"/>
                <w:szCs w:val="20"/>
              </w:rPr>
              <w:t xml:space="preserve"> запросе </w:t>
            </w:r>
            <w:r w:rsidR="00A67E87" w:rsidRPr="00DF52A4">
              <w:rPr>
                <w:sz w:val="20"/>
                <w:szCs w:val="20"/>
              </w:rPr>
              <w:t>предложений,</w:t>
            </w:r>
            <w:r w:rsidRPr="00DF52A4">
              <w:rPr>
                <w:sz w:val="20"/>
                <w:szCs w:val="20"/>
              </w:rPr>
              <w:t xml:space="preserve"> и производится по балльной системе. </w:t>
            </w:r>
          </w:p>
          <w:p w14:paraId="39D395A0" w14:textId="671573FF" w:rsidR="00DF52A4" w:rsidRPr="00DF52A4" w:rsidRDefault="00DF52A4" w:rsidP="0018425A">
            <w:pPr>
              <w:widowControl w:val="0"/>
              <w:autoSpaceDE w:val="0"/>
              <w:autoSpaceDN w:val="0"/>
              <w:adjustRightInd w:val="0"/>
              <w:jc w:val="both"/>
              <w:rPr>
                <w:sz w:val="20"/>
                <w:szCs w:val="20"/>
              </w:rPr>
            </w:pPr>
            <w:r w:rsidRPr="00DF52A4">
              <w:rPr>
                <w:b/>
                <w:sz w:val="20"/>
                <w:szCs w:val="20"/>
              </w:rPr>
              <w:t>Максимальное количество баллов –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575"/>
              <w:gridCol w:w="1524"/>
            </w:tblGrid>
            <w:tr w:rsidR="0034011A" w:rsidRPr="00A768EA" w14:paraId="681B2D03" w14:textId="77777777" w:rsidTr="00EE2114">
              <w:trPr>
                <w:trHeight w:val="272"/>
              </w:trPr>
              <w:tc>
                <w:tcPr>
                  <w:tcW w:w="846" w:type="dxa"/>
                  <w:tcBorders>
                    <w:top w:val="single" w:sz="4" w:space="0" w:color="auto"/>
                    <w:left w:val="single" w:sz="4" w:space="0" w:color="auto"/>
                    <w:bottom w:val="single" w:sz="4" w:space="0" w:color="auto"/>
                    <w:right w:val="single" w:sz="4" w:space="0" w:color="auto"/>
                  </w:tcBorders>
                  <w:hideMark/>
                </w:tcPr>
                <w:p w14:paraId="051FEF46"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 п/п</w:t>
                  </w:r>
                </w:p>
              </w:tc>
              <w:tc>
                <w:tcPr>
                  <w:tcW w:w="7575" w:type="dxa"/>
                  <w:tcBorders>
                    <w:top w:val="single" w:sz="4" w:space="0" w:color="auto"/>
                    <w:left w:val="single" w:sz="4" w:space="0" w:color="auto"/>
                    <w:bottom w:val="single" w:sz="4" w:space="0" w:color="auto"/>
                    <w:right w:val="single" w:sz="4" w:space="0" w:color="auto"/>
                  </w:tcBorders>
                  <w:hideMark/>
                </w:tcPr>
                <w:p w14:paraId="352B033B"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Критерии оценки заявок на участие в закупке</w:t>
                  </w:r>
                </w:p>
              </w:tc>
              <w:tc>
                <w:tcPr>
                  <w:tcW w:w="1524" w:type="dxa"/>
                  <w:tcBorders>
                    <w:top w:val="single" w:sz="4" w:space="0" w:color="auto"/>
                    <w:left w:val="single" w:sz="4" w:space="0" w:color="auto"/>
                    <w:bottom w:val="single" w:sz="4" w:space="0" w:color="auto"/>
                    <w:right w:val="single" w:sz="4" w:space="0" w:color="auto"/>
                  </w:tcBorders>
                  <w:hideMark/>
                </w:tcPr>
                <w:p w14:paraId="4E27CE1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Баллы</w:t>
                  </w:r>
                </w:p>
              </w:tc>
            </w:tr>
            <w:tr w:rsidR="0034011A" w:rsidRPr="00A768EA" w14:paraId="6405E840" w14:textId="77777777" w:rsidTr="00EE2114">
              <w:trPr>
                <w:trHeight w:val="317"/>
              </w:trPr>
              <w:tc>
                <w:tcPr>
                  <w:tcW w:w="846" w:type="dxa"/>
                  <w:tcBorders>
                    <w:top w:val="single" w:sz="4" w:space="0" w:color="auto"/>
                    <w:left w:val="single" w:sz="4" w:space="0" w:color="auto"/>
                    <w:bottom w:val="single" w:sz="4" w:space="0" w:color="auto"/>
                    <w:right w:val="single" w:sz="4" w:space="0" w:color="auto"/>
                  </w:tcBorders>
                  <w:hideMark/>
                </w:tcPr>
                <w:p w14:paraId="759ABD4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1</w:t>
                  </w:r>
                  <w:r w:rsidR="00522FDD" w:rsidRPr="00A768EA">
                    <w:rPr>
                      <w:b/>
                      <w:sz w:val="20"/>
                      <w:szCs w:val="20"/>
                    </w:rPr>
                    <w:t>.</w:t>
                  </w:r>
                </w:p>
              </w:tc>
              <w:tc>
                <w:tcPr>
                  <w:tcW w:w="7575" w:type="dxa"/>
                  <w:tcBorders>
                    <w:top w:val="single" w:sz="4" w:space="0" w:color="auto"/>
                    <w:left w:val="single" w:sz="4" w:space="0" w:color="auto"/>
                    <w:bottom w:val="single" w:sz="4" w:space="0" w:color="auto"/>
                    <w:right w:val="single" w:sz="4" w:space="0" w:color="auto"/>
                  </w:tcBorders>
                  <w:hideMark/>
                </w:tcPr>
                <w:p w14:paraId="4C5D44C8"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Стоимость выполнения работ.</w:t>
                  </w:r>
                </w:p>
              </w:tc>
              <w:tc>
                <w:tcPr>
                  <w:tcW w:w="1524" w:type="dxa"/>
                  <w:tcBorders>
                    <w:top w:val="single" w:sz="4" w:space="0" w:color="auto"/>
                    <w:left w:val="single" w:sz="4" w:space="0" w:color="auto"/>
                    <w:bottom w:val="single" w:sz="4" w:space="0" w:color="auto"/>
                    <w:right w:val="single" w:sz="4" w:space="0" w:color="auto"/>
                  </w:tcBorders>
                </w:tcPr>
                <w:p w14:paraId="312498C7" w14:textId="3D76E4F5" w:rsidR="0034011A" w:rsidRPr="00BD2DD3" w:rsidRDefault="000314F7" w:rsidP="00A47A91">
                  <w:pPr>
                    <w:widowControl w:val="0"/>
                    <w:autoSpaceDE w:val="0"/>
                    <w:autoSpaceDN w:val="0"/>
                    <w:adjustRightInd w:val="0"/>
                    <w:jc w:val="both"/>
                    <w:rPr>
                      <w:b/>
                      <w:sz w:val="20"/>
                      <w:szCs w:val="20"/>
                    </w:rPr>
                  </w:pPr>
                  <w:r>
                    <w:rPr>
                      <w:b/>
                      <w:sz w:val="20"/>
                      <w:szCs w:val="20"/>
                    </w:rPr>
                    <w:t>7</w:t>
                  </w:r>
                  <w:r w:rsidR="00BD2DD3" w:rsidRPr="00BD2DD3">
                    <w:rPr>
                      <w:b/>
                      <w:sz w:val="20"/>
                      <w:szCs w:val="20"/>
                    </w:rPr>
                    <w:t>0</w:t>
                  </w:r>
                </w:p>
              </w:tc>
            </w:tr>
            <w:tr w:rsidR="000314F7" w:rsidRPr="00A768EA" w14:paraId="66B374ED" w14:textId="77777777" w:rsidTr="00EE2114">
              <w:trPr>
                <w:trHeight w:val="317"/>
              </w:trPr>
              <w:tc>
                <w:tcPr>
                  <w:tcW w:w="846" w:type="dxa"/>
                  <w:tcBorders>
                    <w:top w:val="single" w:sz="4" w:space="0" w:color="auto"/>
                    <w:left w:val="single" w:sz="4" w:space="0" w:color="auto"/>
                    <w:bottom w:val="single" w:sz="4" w:space="0" w:color="auto"/>
                    <w:right w:val="single" w:sz="4" w:space="0" w:color="auto"/>
                  </w:tcBorders>
                </w:tcPr>
                <w:p w14:paraId="2DCD51AE" w14:textId="57708AF5" w:rsidR="000314F7" w:rsidRPr="00A768EA" w:rsidRDefault="000314F7" w:rsidP="00A47A91">
                  <w:pPr>
                    <w:widowControl w:val="0"/>
                    <w:autoSpaceDE w:val="0"/>
                    <w:autoSpaceDN w:val="0"/>
                    <w:adjustRightInd w:val="0"/>
                    <w:jc w:val="both"/>
                    <w:rPr>
                      <w:b/>
                      <w:sz w:val="20"/>
                      <w:szCs w:val="20"/>
                    </w:rPr>
                  </w:pPr>
                  <w:r>
                    <w:rPr>
                      <w:b/>
                      <w:sz w:val="20"/>
                      <w:szCs w:val="20"/>
                    </w:rPr>
                    <w:t>2.</w:t>
                  </w:r>
                </w:p>
              </w:tc>
              <w:tc>
                <w:tcPr>
                  <w:tcW w:w="7575" w:type="dxa"/>
                  <w:tcBorders>
                    <w:top w:val="single" w:sz="4" w:space="0" w:color="auto"/>
                    <w:left w:val="single" w:sz="4" w:space="0" w:color="auto"/>
                    <w:bottom w:val="single" w:sz="4" w:space="0" w:color="auto"/>
                    <w:right w:val="single" w:sz="4" w:space="0" w:color="auto"/>
                  </w:tcBorders>
                </w:tcPr>
                <w:p w14:paraId="38C340CD" w14:textId="69CD0F6D" w:rsidR="000314F7" w:rsidRPr="00A768EA" w:rsidRDefault="000314F7" w:rsidP="00A47A91">
                  <w:pPr>
                    <w:widowControl w:val="0"/>
                    <w:autoSpaceDE w:val="0"/>
                    <w:autoSpaceDN w:val="0"/>
                    <w:adjustRightInd w:val="0"/>
                    <w:jc w:val="both"/>
                    <w:rPr>
                      <w:b/>
                      <w:sz w:val="20"/>
                      <w:szCs w:val="20"/>
                    </w:rPr>
                  </w:pPr>
                  <w:r>
                    <w:rPr>
                      <w:b/>
                      <w:sz w:val="20"/>
                      <w:szCs w:val="20"/>
                    </w:rPr>
                    <w:t>Квалификация участника</w:t>
                  </w:r>
                  <w:r w:rsidR="00292D13">
                    <w:rPr>
                      <w:b/>
                      <w:sz w:val="20"/>
                      <w:szCs w:val="20"/>
                    </w:rPr>
                    <w:t>:</w:t>
                  </w:r>
                </w:p>
              </w:tc>
              <w:tc>
                <w:tcPr>
                  <w:tcW w:w="1524" w:type="dxa"/>
                  <w:tcBorders>
                    <w:top w:val="single" w:sz="4" w:space="0" w:color="auto"/>
                    <w:left w:val="single" w:sz="4" w:space="0" w:color="auto"/>
                    <w:bottom w:val="single" w:sz="4" w:space="0" w:color="auto"/>
                    <w:right w:val="single" w:sz="4" w:space="0" w:color="auto"/>
                  </w:tcBorders>
                </w:tcPr>
                <w:p w14:paraId="3599C1FA" w14:textId="539ADE8A" w:rsidR="000314F7" w:rsidRDefault="00292D13" w:rsidP="00A47A91">
                  <w:pPr>
                    <w:widowControl w:val="0"/>
                    <w:autoSpaceDE w:val="0"/>
                    <w:autoSpaceDN w:val="0"/>
                    <w:adjustRightInd w:val="0"/>
                    <w:jc w:val="both"/>
                    <w:rPr>
                      <w:b/>
                      <w:sz w:val="20"/>
                      <w:szCs w:val="20"/>
                    </w:rPr>
                  </w:pPr>
                  <w:r>
                    <w:rPr>
                      <w:b/>
                      <w:sz w:val="20"/>
                      <w:szCs w:val="20"/>
                    </w:rPr>
                    <w:t>30</w:t>
                  </w:r>
                </w:p>
              </w:tc>
            </w:tr>
            <w:tr w:rsidR="0034011A" w:rsidRPr="00A768EA" w14:paraId="59BB81C0" w14:textId="77777777" w:rsidTr="00EE2114">
              <w:trPr>
                <w:trHeight w:val="175"/>
              </w:trPr>
              <w:tc>
                <w:tcPr>
                  <w:tcW w:w="846" w:type="dxa"/>
                  <w:tcBorders>
                    <w:top w:val="single" w:sz="4" w:space="0" w:color="auto"/>
                    <w:left w:val="single" w:sz="4" w:space="0" w:color="auto"/>
                    <w:bottom w:val="single" w:sz="4" w:space="0" w:color="auto"/>
                    <w:right w:val="single" w:sz="4" w:space="0" w:color="auto"/>
                  </w:tcBorders>
                </w:tcPr>
                <w:p w14:paraId="51ABD6E9" w14:textId="0E816F77" w:rsidR="0034011A" w:rsidRPr="00A768EA" w:rsidRDefault="0034011A" w:rsidP="00A47A91">
                  <w:pPr>
                    <w:widowControl w:val="0"/>
                    <w:autoSpaceDE w:val="0"/>
                    <w:autoSpaceDN w:val="0"/>
                    <w:adjustRightInd w:val="0"/>
                    <w:jc w:val="both"/>
                    <w:rPr>
                      <w:b/>
                      <w:sz w:val="20"/>
                      <w:szCs w:val="20"/>
                    </w:rPr>
                  </w:pPr>
                  <w:r w:rsidRPr="00A768EA">
                    <w:rPr>
                      <w:b/>
                      <w:sz w:val="20"/>
                      <w:szCs w:val="20"/>
                    </w:rPr>
                    <w:t>2.</w:t>
                  </w:r>
                  <w:r w:rsidR="000314F7">
                    <w:rPr>
                      <w:b/>
                      <w:sz w:val="20"/>
                      <w:szCs w:val="20"/>
                    </w:rPr>
                    <w:t>1.</w:t>
                  </w:r>
                </w:p>
              </w:tc>
              <w:tc>
                <w:tcPr>
                  <w:tcW w:w="7575" w:type="dxa"/>
                  <w:tcBorders>
                    <w:top w:val="single" w:sz="4" w:space="0" w:color="auto"/>
                    <w:left w:val="single" w:sz="4" w:space="0" w:color="auto"/>
                    <w:bottom w:val="single" w:sz="4" w:space="0" w:color="auto"/>
                    <w:right w:val="single" w:sz="4" w:space="0" w:color="auto"/>
                  </w:tcBorders>
                </w:tcPr>
                <w:p w14:paraId="4860858E" w14:textId="42BA6B4B" w:rsidR="0034011A" w:rsidRPr="00B34E12" w:rsidRDefault="00BD2DD3" w:rsidP="00D94497">
                  <w:pPr>
                    <w:widowControl w:val="0"/>
                    <w:autoSpaceDE w:val="0"/>
                    <w:autoSpaceDN w:val="0"/>
                    <w:adjustRightInd w:val="0"/>
                    <w:jc w:val="both"/>
                    <w:rPr>
                      <w:b/>
                      <w:sz w:val="20"/>
                      <w:szCs w:val="20"/>
                    </w:rPr>
                  </w:pPr>
                  <w:r w:rsidRPr="00BD2DD3">
                    <w:rPr>
                      <w:b/>
                      <w:sz w:val="20"/>
                      <w:szCs w:val="20"/>
                    </w:rPr>
                    <w:t xml:space="preserve">Наличие опыта </w:t>
                  </w:r>
                  <w:r w:rsidR="00292D13" w:rsidRPr="00292D13">
                    <w:rPr>
                      <w:b/>
                      <w:sz w:val="20"/>
                      <w:szCs w:val="20"/>
                    </w:rPr>
                    <w:t>выполнения аналогичных работ по разработке технологических решений в составе проектной документации по перевалке наливных грузов, а именно водорастворимых легковоспламеняющихся жидкостей, включающих метанол, в объёме, соответствующим требованиями Постановления правительства РФ от 16.02.2008 г. №87 за последние 3 года до момента вскрытия конвертов с Заявками</w:t>
                  </w:r>
                  <w:r w:rsidR="00292D13">
                    <w:rPr>
                      <w:b/>
                      <w:sz w:val="20"/>
                      <w:szCs w:val="20"/>
                    </w:rPr>
                    <w:t>.</w:t>
                  </w:r>
                </w:p>
              </w:tc>
              <w:tc>
                <w:tcPr>
                  <w:tcW w:w="1524" w:type="dxa"/>
                  <w:tcBorders>
                    <w:top w:val="single" w:sz="4" w:space="0" w:color="auto"/>
                    <w:left w:val="single" w:sz="4" w:space="0" w:color="auto"/>
                    <w:bottom w:val="single" w:sz="4" w:space="0" w:color="auto"/>
                    <w:right w:val="single" w:sz="4" w:space="0" w:color="auto"/>
                  </w:tcBorders>
                </w:tcPr>
                <w:p w14:paraId="39F07B6B" w14:textId="0FC30359" w:rsidR="0034011A" w:rsidRPr="00BD2DD3" w:rsidRDefault="00292D13" w:rsidP="007A4111">
                  <w:pPr>
                    <w:widowControl w:val="0"/>
                    <w:autoSpaceDE w:val="0"/>
                    <w:autoSpaceDN w:val="0"/>
                    <w:adjustRightInd w:val="0"/>
                    <w:jc w:val="both"/>
                    <w:rPr>
                      <w:b/>
                      <w:sz w:val="20"/>
                      <w:szCs w:val="20"/>
                    </w:rPr>
                  </w:pPr>
                  <w:r>
                    <w:rPr>
                      <w:b/>
                      <w:sz w:val="20"/>
                      <w:szCs w:val="20"/>
                    </w:rPr>
                    <w:t>15</w:t>
                  </w:r>
                </w:p>
              </w:tc>
            </w:tr>
            <w:tr w:rsidR="000314F7" w:rsidRPr="00A768EA" w14:paraId="3728B78D" w14:textId="77777777" w:rsidTr="00EE2114">
              <w:trPr>
                <w:trHeight w:val="175"/>
              </w:trPr>
              <w:tc>
                <w:tcPr>
                  <w:tcW w:w="846" w:type="dxa"/>
                  <w:tcBorders>
                    <w:top w:val="single" w:sz="4" w:space="0" w:color="auto"/>
                    <w:left w:val="single" w:sz="4" w:space="0" w:color="auto"/>
                    <w:bottom w:val="single" w:sz="4" w:space="0" w:color="auto"/>
                    <w:right w:val="single" w:sz="4" w:space="0" w:color="auto"/>
                  </w:tcBorders>
                </w:tcPr>
                <w:p w14:paraId="3B5D6619" w14:textId="14C32CC6" w:rsidR="000314F7" w:rsidRPr="00A768EA" w:rsidRDefault="000314F7" w:rsidP="00A47A91">
                  <w:pPr>
                    <w:widowControl w:val="0"/>
                    <w:autoSpaceDE w:val="0"/>
                    <w:autoSpaceDN w:val="0"/>
                    <w:adjustRightInd w:val="0"/>
                    <w:jc w:val="both"/>
                    <w:rPr>
                      <w:b/>
                      <w:sz w:val="20"/>
                      <w:szCs w:val="20"/>
                    </w:rPr>
                  </w:pPr>
                  <w:r>
                    <w:rPr>
                      <w:b/>
                      <w:sz w:val="20"/>
                      <w:szCs w:val="20"/>
                    </w:rPr>
                    <w:t>2.2.</w:t>
                  </w:r>
                </w:p>
              </w:tc>
              <w:tc>
                <w:tcPr>
                  <w:tcW w:w="7575" w:type="dxa"/>
                  <w:tcBorders>
                    <w:top w:val="single" w:sz="4" w:space="0" w:color="auto"/>
                    <w:left w:val="single" w:sz="4" w:space="0" w:color="auto"/>
                    <w:bottom w:val="single" w:sz="4" w:space="0" w:color="auto"/>
                    <w:right w:val="single" w:sz="4" w:space="0" w:color="auto"/>
                  </w:tcBorders>
                </w:tcPr>
                <w:p w14:paraId="0922B250" w14:textId="44D53885" w:rsidR="000314F7" w:rsidRPr="00BD2DD3" w:rsidRDefault="00292D13" w:rsidP="00D94497">
                  <w:pPr>
                    <w:widowControl w:val="0"/>
                    <w:autoSpaceDE w:val="0"/>
                    <w:autoSpaceDN w:val="0"/>
                    <w:adjustRightInd w:val="0"/>
                    <w:jc w:val="both"/>
                    <w:rPr>
                      <w:b/>
                      <w:sz w:val="20"/>
                      <w:szCs w:val="20"/>
                    </w:rPr>
                  </w:pPr>
                  <w:r w:rsidRPr="00292D13">
                    <w:rPr>
                      <w:b/>
                      <w:sz w:val="20"/>
                      <w:szCs w:val="20"/>
                    </w:rPr>
                    <w:t>Наличие опыта выполнения аналогичных работ</w:t>
                  </w:r>
                  <w:r>
                    <w:rPr>
                      <w:b/>
                      <w:sz w:val="20"/>
                      <w:szCs w:val="20"/>
                    </w:rPr>
                    <w:t xml:space="preserve"> </w:t>
                  </w:r>
                  <w:r w:rsidRPr="00292D13">
                    <w:rPr>
                      <w:b/>
                      <w:sz w:val="20"/>
                      <w:szCs w:val="20"/>
                    </w:rPr>
                    <w:t>по разработке технологических решений в составе рабочей документации по перевалке наливных грузов, а именно водорастворимых легковоспламеняющихся жидкостей, включающих метанол за последние 3 года до момента вскрытия конвертов с Заявками</w:t>
                  </w:r>
                  <w:r>
                    <w:rPr>
                      <w:b/>
                      <w:sz w:val="20"/>
                      <w:szCs w:val="20"/>
                    </w:rPr>
                    <w:t>.</w:t>
                  </w:r>
                </w:p>
              </w:tc>
              <w:tc>
                <w:tcPr>
                  <w:tcW w:w="1524" w:type="dxa"/>
                  <w:tcBorders>
                    <w:top w:val="single" w:sz="4" w:space="0" w:color="auto"/>
                    <w:left w:val="single" w:sz="4" w:space="0" w:color="auto"/>
                    <w:bottom w:val="single" w:sz="4" w:space="0" w:color="auto"/>
                    <w:right w:val="single" w:sz="4" w:space="0" w:color="auto"/>
                  </w:tcBorders>
                </w:tcPr>
                <w:p w14:paraId="131F69C0" w14:textId="66A4BE5F" w:rsidR="000314F7" w:rsidRDefault="00292D13" w:rsidP="007A4111">
                  <w:pPr>
                    <w:widowControl w:val="0"/>
                    <w:autoSpaceDE w:val="0"/>
                    <w:autoSpaceDN w:val="0"/>
                    <w:adjustRightInd w:val="0"/>
                    <w:jc w:val="both"/>
                    <w:rPr>
                      <w:b/>
                      <w:sz w:val="20"/>
                      <w:szCs w:val="20"/>
                    </w:rPr>
                  </w:pPr>
                  <w:r>
                    <w:rPr>
                      <w:b/>
                      <w:sz w:val="20"/>
                      <w:szCs w:val="20"/>
                    </w:rPr>
                    <w:t>15</w:t>
                  </w:r>
                </w:p>
              </w:tc>
            </w:tr>
          </w:tbl>
          <w:p w14:paraId="0D2D9789" w14:textId="6077BDD9" w:rsidR="0034011A" w:rsidRPr="00DF52A4" w:rsidRDefault="0034011A" w:rsidP="0034011A">
            <w:pPr>
              <w:widowControl w:val="0"/>
              <w:autoSpaceDE w:val="0"/>
              <w:autoSpaceDN w:val="0"/>
              <w:adjustRightInd w:val="0"/>
              <w:jc w:val="both"/>
              <w:rPr>
                <w:b/>
                <w:sz w:val="20"/>
                <w:szCs w:val="20"/>
              </w:rPr>
            </w:pPr>
            <w:r w:rsidRPr="00DF52A4">
              <w:rPr>
                <w:b/>
                <w:sz w:val="20"/>
                <w:szCs w:val="20"/>
              </w:rPr>
              <w:t xml:space="preserve">Система </w:t>
            </w:r>
            <w:r w:rsidR="00A67E87" w:rsidRPr="00DF52A4">
              <w:rPr>
                <w:b/>
                <w:sz w:val="20"/>
                <w:szCs w:val="20"/>
              </w:rPr>
              <w:t>оценки заявок</w:t>
            </w:r>
            <w:r w:rsidRPr="00DF52A4">
              <w:rPr>
                <w:b/>
                <w:sz w:val="20"/>
                <w:szCs w:val="20"/>
              </w:rPr>
              <w:t xml:space="preserve"> Участника закупки:</w:t>
            </w:r>
          </w:p>
          <w:p w14:paraId="291B0876" w14:textId="74166BE1" w:rsidR="0034011A" w:rsidRPr="00DF52A4" w:rsidRDefault="0034011A" w:rsidP="00B256D2">
            <w:pPr>
              <w:widowControl w:val="0"/>
              <w:autoSpaceDE w:val="0"/>
              <w:autoSpaceDN w:val="0"/>
              <w:adjustRightInd w:val="0"/>
              <w:jc w:val="both"/>
              <w:rPr>
                <w:b/>
                <w:sz w:val="20"/>
                <w:szCs w:val="20"/>
              </w:rPr>
            </w:pPr>
            <w:r w:rsidRPr="00DF52A4">
              <w:rPr>
                <w:b/>
                <w:sz w:val="20"/>
                <w:szCs w:val="20"/>
              </w:rPr>
              <w:t xml:space="preserve"> </w:t>
            </w:r>
            <w:r w:rsidR="00B256D2">
              <w:rPr>
                <w:b/>
                <w:sz w:val="20"/>
                <w:szCs w:val="20"/>
              </w:rPr>
              <w:t xml:space="preserve">1. </w:t>
            </w:r>
            <w:r w:rsidR="007A4111">
              <w:rPr>
                <w:b/>
                <w:sz w:val="20"/>
                <w:szCs w:val="20"/>
              </w:rPr>
              <w:t xml:space="preserve">«Стоимость выполнения работ» - </w:t>
            </w:r>
            <w:r w:rsidR="00292D13" w:rsidRPr="00292D13">
              <w:rPr>
                <w:b/>
                <w:sz w:val="20"/>
                <w:szCs w:val="20"/>
                <w:u w:val="single"/>
              </w:rPr>
              <w:t>7</w:t>
            </w:r>
            <w:r w:rsidR="002C2594" w:rsidRPr="00B34E12">
              <w:rPr>
                <w:b/>
                <w:sz w:val="20"/>
                <w:szCs w:val="20"/>
                <w:u w:val="single"/>
              </w:rPr>
              <w:t>0</w:t>
            </w:r>
            <w:r w:rsidRPr="00B34E12">
              <w:rPr>
                <w:b/>
                <w:sz w:val="20"/>
                <w:szCs w:val="20"/>
                <w:u w:val="single"/>
              </w:rPr>
              <w:t xml:space="preserve"> </w:t>
            </w:r>
            <w:r w:rsidRPr="007432B8">
              <w:rPr>
                <w:b/>
                <w:sz w:val="20"/>
                <w:szCs w:val="20"/>
                <w:u w:val="single"/>
              </w:rPr>
              <w:t>баллов</w:t>
            </w:r>
            <w:r w:rsidR="007432B8">
              <w:rPr>
                <w:b/>
                <w:sz w:val="20"/>
                <w:szCs w:val="20"/>
                <w:u w:val="single"/>
              </w:rPr>
              <w:t>.</w:t>
            </w:r>
          </w:p>
          <w:p w14:paraId="0D20585C" w14:textId="77777777" w:rsidR="0034011A" w:rsidRPr="00DF52A4" w:rsidRDefault="0034011A" w:rsidP="0034011A">
            <w:pPr>
              <w:widowControl w:val="0"/>
              <w:autoSpaceDE w:val="0"/>
              <w:autoSpaceDN w:val="0"/>
              <w:adjustRightInd w:val="0"/>
              <w:jc w:val="both"/>
              <w:rPr>
                <w:sz w:val="20"/>
                <w:szCs w:val="20"/>
                <w:u w:val="single"/>
              </w:rPr>
            </w:pPr>
            <w:r w:rsidRPr="00DF52A4">
              <w:rPr>
                <w:sz w:val="20"/>
                <w:szCs w:val="20"/>
                <w:u w:val="single"/>
              </w:rPr>
              <w:t xml:space="preserve"> При оценке данного критерия   используется следующая методика:</w:t>
            </w:r>
          </w:p>
          <w:p w14:paraId="2CEA6B75" w14:textId="77777777" w:rsidR="0034011A" w:rsidRPr="00DF52A4" w:rsidRDefault="0034011A" w:rsidP="0034011A">
            <w:pPr>
              <w:widowControl w:val="0"/>
              <w:autoSpaceDE w:val="0"/>
              <w:autoSpaceDN w:val="0"/>
              <w:adjustRightInd w:val="0"/>
              <w:jc w:val="both"/>
              <w:rPr>
                <w:sz w:val="20"/>
                <w:szCs w:val="20"/>
              </w:rPr>
            </w:pPr>
            <w:r w:rsidRPr="00DF52A4">
              <w:rPr>
                <w:sz w:val="20"/>
                <w:szCs w:val="20"/>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38293D86" w14:textId="37924505" w:rsidR="0034011A" w:rsidRPr="00DF52A4" w:rsidRDefault="0034011A" w:rsidP="0034011A">
            <w:pPr>
              <w:widowControl w:val="0"/>
              <w:autoSpaceDE w:val="0"/>
              <w:autoSpaceDN w:val="0"/>
              <w:adjustRightInd w:val="0"/>
              <w:jc w:val="both"/>
              <w:rPr>
                <w:sz w:val="20"/>
                <w:szCs w:val="20"/>
              </w:rPr>
            </w:pPr>
            <w:r w:rsidRPr="00DF52A4">
              <w:rPr>
                <w:sz w:val="20"/>
                <w:szCs w:val="20"/>
              </w:rPr>
              <w:object w:dxaOrig="480" w:dyaOrig="510" w14:anchorId="6B961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8.8pt" o:ole="">
                  <v:imagedata r:id="rId10" o:title=""/>
                </v:shape>
                <o:OLEObject Type="Embed" ProgID="Equation.3" ShapeID="_x0000_i1025" DrawAspect="Content" ObjectID="_1724851480" r:id="rId11"/>
              </w:object>
            </w:r>
            <w:r w:rsidRPr="004B4ED4">
              <w:rPr>
                <w:i/>
                <w:iCs/>
                <w:sz w:val="20"/>
                <w:szCs w:val="20"/>
                <w:vertAlign w:val="subscript"/>
              </w:rPr>
              <w:t>=</w:t>
            </w:r>
            <w:r w:rsidRPr="00DF52A4">
              <w:rPr>
                <w:i/>
                <w:noProof/>
                <w:sz w:val="20"/>
                <w:szCs w:val="20"/>
              </w:rPr>
              <w:drawing>
                <wp:inline distT="0" distB="0" distL="0" distR="0" wp14:anchorId="78381629" wp14:editId="1AB70D5F">
                  <wp:extent cx="361315" cy="5822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DF52A4">
              <w:rPr>
                <w:iCs/>
                <w:sz w:val="20"/>
                <w:szCs w:val="20"/>
                <w:vertAlign w:val="subscript"/>
              </w:rPr>
              <w:sym w:font="Marlett" w:char="F072"/>
            </w:r>
            <w:proofErr w:type="spellStart"/>
            <w:r w:rsidRPr="00DF52A4">
              <w:rPr>
                <w:bCs/>
                <w:i/>
                <w:iCs/>
                <w:sz w:val="20"/>
                <w:szCs w:val="20"/>
              </w:rPr>
              <w:t>V</w:t>
            </w:r>
            <w:r w:rsidRPr="0076106A">
              <w:rPr>
                <w:i/>
                <w:iCs/>
                <w:sz w:val="22"/>
                <w:szCs w:val="22"/>
                <w:vertAlign w:val="subscript"/>
              </w:rPr>
              <w:t>критерия</w:t>
            </w:r>
            <w:proofErr w:type="spellEnd"/>
            <w:r w:rsidRPr="00DF52A4">
              <w:rPr>
                <w:sz w:val="20"/>
                <w:szCs w:val="20"/>
              </w:rPr>
              <w:t xml:space="preserve">        </w:t>
            </w:r>
            <w:r w:rsidR="00115FAB">
              <w:rPr>
                <w:sz w:val="20"/>
                <w:szCs w:val="20"/>
              </w:rPr>
              <w:t>,</w:t>
            </w:r>
            <w:r w:rsidRPr="00DF52A4">
              <w:rPr>
                <w:sz w:val="20"/>
                <w:szCs w:val="20"/>
              </w:rPr>
              <w:t xml:space="preserve">где </w:t>
            </w:r>
            <w:r w:rsidRPr="00DF52A4">
              <w:rPr>
                <w:sz w:val="20"/>
                <w:szCs w:val="20"/>
              </w:rPr>
              <w:object w:dxaOrig="480" w:dyaOrig="510" w14:anchorId="7B88AD54">
                <v:shape id="_x0000_i1026" type="#_x0000_t75" style="width:28.8pt;height:28.8pt" o:ole="">
                  <v:imagedata r:id="rId13" o:title=""/>
                </v:shape>
                <o:OLEObject Type="Embed" ProgID="Equation.3" ShapeID="_x0000_i1026" DrawAspect="Content" ObjectID="_1724851481" r:id="rId14"/>
              </w:object>
            </w:r>
            <w:r w:rsidRPr="00DF52A4">
              <w:rPr>
                <w:i/>
                <w:iCs/>
                <w:sz w:val="20"/>
                <w:szCs w:val="20"/>
              </w:rPr>
              <w:t xml:space="preserve">- рейтинг </w:t>
            </w:r>
            <w:proofErr w:type="spellStart"/>
            <w:r w:rsidRPr="00DF52A4">
              <w:rPr>
                <w:i/>
                <w:iCs/>
                <w:sz w:val="20"/>
                <w:szCs w:val="20"/>
                <w:lang w:val="en-US"/>
              </w:rPr>
              <w:t>i</w:t>
            </w:r>
            <w:proofErr w:type="spellEnd"/>
            <w:r w:rsidRPr="00DF52A4">
              <w:rPr>
                <w:i/>
                <w:iCs/>
                <w:sz w:val="20"/>
                <w:szCs w:val="20"/>
              </w:rPr>
              <w:t xml:space="preserve"> – го Участника по данному критерию;</w:t>
            </w:r>
          </w:p>
          <w:p w14:paraId="212A053D" w14:textId="77777777" w:rsidR="0034011A" w:rsidRPr="00B920F6" w:rsidRDefault="0034011A" w:rsidP="0034011A">
            <w:pPr>
              <w:widowControl w:val="0"/>
              <w:autoSpaceDE w:val="0"/>
              <w:autoSpaceDN w:val="0"/>
              <w:adjustRightInd w:val="0"/>
              <w:jc w:val="both"/>
              <w:rPr>
                <w:i/>
                <w:iCs/>
                <w:sz w:val="20"/>
                <w:szCs w:val="20"/>
              </w:rPr>
            </w:pPr>
            <w:r w:rsidRPr="00DF52A4">
              <w:rPr>
                <w:noProof/>
                <w:sz w:val="20"/>
                <w:szCs w:val="20"/>
              </w:rPr>
              <w:drawing>
                <wp:inline distT="0" distB="0" distL="0" distR="0" wp14:anchorId="456E7C15" wp14:editId="3A9B022D">
                  <wp:extent cx="273685" cy="25654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DF52A4">
              <w:rPr>
                <w:sz w:val="20"/>
                <w:szCs w:val="20"/>
              </w:rPr>
              <w:t xml:space="preserve"> - </w:t>
            </w:r>
            <w:r w:rsidRPr="00B920F6">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6417BA8B" w14:textId="79960122" w:rsidR="0034011A" w:rsidRPr="00B920F6" w:rsidRDefault="0034011A" w:rsidP="0034011A">
            <w:pPr>
              <w:widowControl w:val="0"/>
              <w:autoSpaceDE w:val="0"/>
              <w:autoSpaceDN w:val="0"/>
              <w:adjustRightInd w:val="0"/>
              <w:jc w:val="both"/>
              <w:rPr>
                <w:i/>
                <w:iCs/>
                <w:sz w:val="20"/>
                <w:szCs w:val="20"/>
              </w:rPr>
            </w:pPr>
            <w:r w:rsidRPr="00B920F6">
              <w:rPr>
                <w:i/>
                <w:iCs/>
                <w:noProof/>
                <w:sz w:val="20"/>
                <w:szCs w:val="20"/>
              </w:rPr>
              <w:drawing>
                <wp:inline distT="0" distB="0" distL="0" distR="0" wp14:anchorId="67AF5C4D" wp14:editId="4D74DBA6">
                  <wp:extent cx="273685" cy="31432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B920F6">
              <w:rPr>
                <w:i/>
                <w:iCs/>
                <w:sz w:val="20"/>
                <w:szCs w:val="20"/>
              </w:rPr>
              <w:t xml:space="preserve"> - предложение </w:t>
            </w:r>
            <w:proofErr w:type="spellStart"/>
            <w:r w:rsidRPr="00B920F6">
              <w:rPr>
                <w:i/>
                <w:iCs/>
                <w:sz w:val="20"/>
                <w:szCs w:val="20"/>
                <w:lang w:val="en-US"/>
              </w:rPr>
              <w:t>i</w:t>
            </w:r>
            <w:proofErr w:type="spellEnd"/>
            <w:r w:rsidRPr="00B920F6">
              <w:rPr>
                <w:i/>
                <w:iCs/>
                <w:sz w:val="20"/>
                <w:szCs w:val="20"/>
              </w:rPr>
              <w:t xml:space="preserve">-го Участника закупки о цене договора, указанной в заявке </w:t>
            </w:r>
            <w:r w:rsidR="00501F99" w:rsidRPr="00B920F6">
              <w:rPr>
                <w:i/>
                <w:iCs/>
                <w:sz w:val="20"/>
                <w:szCs w:val="20"/>
              </w:rPr>
              <w:t>участника по</w:t>
            </w:r>
            <w:r w:rsidRPr="00B920F6">
              <w:rPr>
                <w:i/>
                <w:iCs/>
                <w:sz w:val="20"/>
                <w:szCs w:val="20"/>
              </w:rPr>
              <w:t xml:space="preserve"> данному критерию;</w:t>
            </w:r>
          </w:p>
          <w:p w14:paraId="7D5C47F9" w14:textId="77777777" w:rsidR="0034011A" w:rsidRPr="00B920F6" w:rsidRDefault="0034011A" w:rsidP="0034011A">
            <w:pPr>
              <w:widowControl w:val="0"/>
              <w:autoSpaceDE w:val="0"/>
              <w:autoSpaceDN w:val="0"/>
              <w:adjustRightInd w:val="0"/>
              <w:jc w:val="both"/>
              <w:rPr>
                <w:i/>
                <w:iCs/>
                <w:sz w:val="20"/>
                <w:szCs w:val="20"/>
              </w:rPr>
            </w:pPr>
            <w:proofErr w:type="spellStart"/>
            <w:r w:rsidRPr="00B920F6">
              <w:rPr>
                <w:b/>
                <w:i/>
                <w:iCs/>
                <w:sz w:val="20"/>
                <w:szCs w:val="20"/>
              </w:rPr>
              <w:lastRenderedPageBreak/>
              <w:t>V</w:t>
            </w:r>
            <w:r w:rsidRPr="00B920F6">
              <w:rPr>
                <w:i/>
                <w:iCs/>
                <w:sz w:val="20"/>
                <w:szCs w:val="20"/>
                <w:vertAlign w:val="subscript"/>
              </w:rPr>
              <w:t>критерия</w:t>
            </w:r>
            <w:proofErr w:type="spellEnd"/>
            <w:r w:rsidRPr="00B920F6">
              <w:rPr>
                <w:i/>
                <w:iCs/>
                <w:sz w:val="20"/>
                <w:szCs w:val="20"/>
              </w:rPr>
              <w:t xml:space="preserve"> - значимость данного критерия.</w:t>
            </w:r>
          </w:p>
          <w:p w14:paraId="584227B9" w14:textId="77777777" w:rsidR="0034011A" w:rsidRPr="00B920F6" w:rsidRDefault="0034011A" w:rsidP="0034011A">
            <w:pPr>
              <w:widowControl w:val="0"/>
              <w:autoSpaceDE w:val="0"/>
              <w:autoSpaceDN w:val="0"/>
              <w:adjustRightInd w:val="0"/>
              <w:jc w:val="both"/>
              <w:rPr>
                <w:i/>
                <w:iCs/>
                <w:sz w:val="20"/>
                <w:szCs w:val="20"/>
              </w:rPr>
            </w:pPr>
          </w:p>
          <w:p w14:paraId="58F0B62C" w14:textId="1C1CC360" w:rsidR="004B0EE5" w:rsidRDefault="0034011A" w:rsidP="002F6D21">
            <w:pPr>
              <w:widowControl w:val="0"/>
              <w:autoSpaceDE w:val="0"/>
              <w:autoSpaceDN w:val="0"/>
              <w:adjustRightInd w:val="0"/>
              <w:jc w:val="both"/>
              <w:rPr>
                <w:i/>
                <w:iCs/>
                <w:sz w:val="20"/>
                <w:szCs w:val="20"/>
              </w:rPr>
            </w:pPr>
            <w:r w:rsidRPr="00B920F6">
              <w:rPr>
                <w:i/>
                <w:iCs/>
                <w:sz w:val="20"/>
                <w:szCs w:val="20"/>
              </w:rPr>
              <w:t xml:space="preserve">При сравнении ценовых предложений используются </w:t>
            </w:r>
            <w:r w:rsidR="002E0848">
              <w:rPr>
                <w:i/>
                <w:iCs/>
                <w:sz w:val="20"/>
                <w:szCs w:val="20"/>
              </w:rPr>
              <w:t>ценовые предложения</w:t>
            </w:r>
            <w:r w:rsidR="005D5ADE">
              <w:rPr>
                <w:i/>
                <w:iCs/>
                <w:sz w:val="20"/>
                <w:szCs w:val="20"/>
              </w:rPr>
              <w:t xml:space="preserve"> участников, указанных в заявке, </w:t>
            </w:r>
            <w:r w:rsidR="005D5ADE" w:rsidRPr="005D5ADE">
              <w:rPr>
                <w:i/>
                <w:iCs/>
                <w:sz w:val="20"/>
                <w:szCs w:val="20"/>
              </w:rPr>
              <w:t>независимо от системы налогообложения.</w:t>
            </w:r>
          </w:p>
          <w:p w14:paraId="167FFBBD" w14:textId="267C73B1" w:rsidR="00292D13" w:rsidRDefault="00292D13" w:rsidP="002F6D21">
            <w:pPr>
              <w:widowControl w:val="0"/>
              <w:autoSpaceDE w:val="0"/>
              <w:autoSpaceDN w:val="0"/>
              <w:adjustRightInd w:val="0"/>
              <w:jc w:val="both"/>
              <w:rPr>
                <w:i/>
                <w:iCs/>
                <w:sz w:val="20"/>
                <w:szCs w:val="20"/>
              </w:rPr>
            </w:pPr>
            <w:r w:rsidRPr="00292D13">
              <w:rPr>
                <w:b/>
                <w:bCs/>
                <w:sz w:val="20"/>
                <w:szCs w:val="20"/>
              </w:rPr>
              <w:t>2</w:t>
            </w:r>
            <w:r>
              <w:rPr>
                <w:i/>
                <w:iCs/>
                <w:sz w:val="20"/>
                <w:szCs w:val="20"/>
              </w:rPr>
              <w:t>.</w:t>
            </w:r>
            <w:r w:rsidRPr="00CF189B">
              <w:rPr>
                <w:b/>
                <w:sz w:val="20"/>
                <w:szCs w:val="20"/>
              </w:rPr>
              <w:t xml:space="preserve"> Квалификация участника </w:t>
            </w:r>
            <w:r w:rsidRPr="005D5ADE">
              <w:rPr>
                <w:b/>
                <w:sz w:val="20"/>
                <w:szCs w:val="20"/>
              </w:rPr>
              <w:t xml:space="preserve">- </w:t>
            </w:r>
            <w:r w:rsidRPr="00292D13">
              <w:rPr>
                <w:b/>
                <w:sz w:val="20"/>
                <w:szCs w:val="20"/>
                <w:u w:val="single"/>
              </w:rPr>
              <w:t xml:space="preserve">30 </w:t>
            </w:r>
            <w:r w:rsidRPr="005D5ADE">
              <w:rPr>
                <w:b/>
                <w:sz w:val="20"/>
                <w:szCs w:val="20"/>
                <w:u w:val="single"/>
              </w:rPr>
              <w:t>баллов.</w:t>
            </w:r>
          </w:p>
          <w:p w14:paraId="1821EB3E" w14:textId="4F514166" w:rsidR="002F2F8D" w:rsidRPr="00BD2DD3" w:rsidRDefault="0034011A" w:rsidP="00CB682C">
            <w:pPr>
              <w:widowControl w:val="0"/>
              <w:autoSpaceDE w:val="0"/>
              <w:autoSpaceDN w:val="0"/>
              <w:adjustRightInd w:val="0"/>
              <w:jc w:val="both"/>
              <w:rPr>
                <w:b/>
                <w:sz w:val="20"/>
                <w:szCs w:val="20"/>
                <w:u w:val="single"/>
              </w:rPr>
            </w:pPr>
            <w:r>
              <w:rPr>
                <w:b/>
                <w:sz w:val="20"/>
                <w:szCs w:val="20"/>
              </w:rPr>
              <w:t>2.</w:t>
            </w:r>
            <w:r w:rsidR="00292D13">
              <w:rPr>
                <w:b/>
                <w:sz w:val="20"/>
                <w:szCs w:val="20"/>
              </w:rPr>
              <w:t>1.</w:t>
            </w:r>
            <w:r>
              <w:rPr>
                <w:b/>
                <w:sz w:val="20"/>
                <w:szCs w:val="20"/>
              </w:rPr>
              <w:t xml:space="preserve"> </w:t>
            </w:r>
            <w:r w:rsidRPr="005D5ADE">
              <w:rPr>
                <w:b/>
                <w:sz w:val="20"/>
                <w:szCs w:val="20"/>
              </w:rPr>
              <w:t>«</w:t>
            </w:r>
            <w:r w:rsidR="00292D13" w:rsidRPr="00292D13">
              <w:rPr>
                <w:b/>
                <w:sz w:val="20"/>
                <w:szCs w:val="20"/>
              </w:rPr>
              <w:t>Наличие опыта выполнения аналогичных работ по разработке технологических решений в составе проектной документации по перевалке наливных грузов, а именно водорастворимых легковоспламеняющихся жидкостей, включающих метанол, в объёме, соответствующим требованиями Постановления правительства РФ от 16.02.2008 г. №87 за последние 3 года до момента вскрытия конвертов с Заявками</w:t>
            </w:r>
            <w:r w:rsidRPr="005D5ADE">
              <w:rPr>
                <w:b/>
                <w:sz w:val="20"/>
                <w:szCs w:val="20"/>
              </w:rPr>
              <w:t xml:space="preserve">» - </w:t>
            </w:r>
            <w:r w:rsidR="00292D13" w:rsidRPr="00836407">
              <w:rPr>
                <w:b/>
                <w:sz w:val="20"/>
                <w:szCs w:val="20"/>
              </w:rPr>
              <w:t>15</w:t>
            </w:r>
            <w:r w:rsidRPr="00836407">
              <w:rPr>
                <w:b/>
                <w:sz w:val="20"/>
                <w:szCs w:val="20"/>
              </w:rPr>
              <w:t xml:space="preserve"> баллов.</w:t>
            </w:r>
            <w:r w:rsidR="007A4111" w:rsidRPr="00836407">
              <w:rPr>
                <w:b/>
                <w:sz w:val="20"/>
                <w:szCs w:val="20"/>
              </w:rPr>
              <w:t xml:space="preserve"> </w:t>
            </w:r>
          </w:p>
          <w:p w14:paraId="005D3EB3" w14:textId="6F2EB2A3" w:rsidR="00CB682C" w:rsidRPr="002F2F8D" w:rsidRDefault="00CB682C" w:rsidP="00CB682C">
            <w:pPr>
              <w:widowControl w:val="0"/>
              <w:autoSpaceDE w:val="0"/>
              <w:autoSpaceDN w:val="0"/>
              <w:adjustRightInd w:val="0"/>
              <w:jc w:val="both"/>
              <w:rPr>
                <w:b/>
                <w:sz w:val="20"/>
                <w:szCs w:val="20"/>
              </w:rPr>
            </w:pPr>
            <w:r w:rsidRPr="00134109">
              <w:rPr>
                <w:sz w:val="20"/>
                <w:szCs w:val="20"/>
              </w:rPr>
              <w:t>Оформ</w:t>
            </w:r>
            <w:r>
              <w:rPr>
                <w:sz w:val="20"/>
                <w:szCs w:val="20"/>
              </w:rPr>
              <w:t>ляется в виде таблицы, указанной</w:t>
            </w:r>
            <w:r w:rsidRPr="00134109">
              <w:rPr>
                <w:sz w:val="20"/>
                <w:szCs w:val="20"/>
              </w:rPr>
              <w:t xml:space="preserve"> в Форме № 4 «Предложение участника по неценовым критериям оценки открытого </w:t>
            </w:r>
            <w:r w:rsidRPr="005D5ADE">
              <w:rPr>
                <w:sz w:val="20"/>
                <w:szCs w:val="20"/>
              </w:rPr>
              <w:t xml:space="preserve">запроса предложений». </w:t>
            </w:r>
            <w:r w:rsidRPr="005D5ADE">
              <w:rPr>
                <w:i/>
                <w:sz w:val="20"/>
                <w:szCs w:val="20"/>
              </w:rPr>
              <w:t xml:space="preserve">Сопоставлению и оценке по данному критерию подлежат сведения об аналогичных работах (услугах), выполненных (оказанных) за последние </w:t>
            </w:r>
            <w:r w:rsidR="00D22953">
              <w:rPr>
                <w:i/>
                <w:sz w:val="20"/>
                <w:szCs w:val="20"/>
              </w:rPr>
              <w:t>3</w:t>
            </w:r>
            <w:r w:rsidRPr="005D5ADE">
              <w:rPr>
                <w:i/>
                <w:sz w:val="20"/>
                <w:szCs w:val="20"/>
              </w:rPr>
              <w:t xml:space="preserve"> </w:t>
            </w:r>
            <w:r w:rsidR="00D22953">
              <w:rPr>
                <w:i/>
                <w:sz w:val="20"/>
                <w:szCs w:val="20"/>
              </w:rPr>
              <w:t>года</w:t>
            </w:r>
            <w:r w:rsidRPr="005D5ADE">
              <w:rPr>
                <w:i/>
                <w:sz w:val="20"/>
                <w:szCs w:val="20"/>
              </w:rPr>
              <w:t xml:space="preserve"> до момента вскрытия конвертов с Заявками</w:t>
            </w:r>
            <w:r w:rsidR="00E77925">
              <w:rPr>
                <w:i/>
                <w:sz w:val="20"/>
                <w:szCs w:val="20"/>
              </w:rPr>
              <w:t>,</w:t>
            </w:r>
            <w:r w:rsidR="00373640" w:rsidRPr="009A2DF9">
              <w:rPr>
                <w:i/>
                <w:sz w:val="20"/>
                <w:szCs w:val="20"/>
              </w:rPr>
              <w:t xml:space="preserve"> </w:t>
            </w:r>
            <w:r w:rsidRPr="009A2DF9">
              <w:rPr>
                <w:i/>
                <w:sz w:val="20"/>
                <w:szCs w:val="20"/>
              </w:rPr>
              <w:t>которые подтверждаются копиями нижеперечисленных документов:</w:t>
            </w:r>
          </w:p>
          <w:p w14:paraId="143B14D3" w14:textId="77777777" w:rsidR="00CB682C" w:rsidRPr="009A2DF9" w:rsidRDefault="00A231F0" w:rsidP="00CB682C">
            <w:pPr>
              <w:widowControl w:val="0"/>
              <w:autoSpaceDE w:val="0"/>
              <w:autoSpaceDN w:val="0"/>
              <w:adjustRightInd w:val="0"/>
              <w:jc w:val="both"/>
              <w:rPr>
                <w:i/>
                <w:sz w:val="20"/>
                <w:szCs w:val="20"/>
              </w:rPr>
            </w:pPr>
            <w:r w:rsidRPr="009A2DF9">
              <w:rPr>
                <w:i/>
                <w:sz w:val="20"/>
                <w:szCs w:val="20"/>
              </w:rPr>
              <w:t>- актов</w:t>
            </w:r>
            <w:r w:rsidR="00CB682C" w:rsidRPr="009A2DF9">
              <w:rPr>
                <w:i/>
                <w:sz w:val="20"/>
                <w:szCs w:val="20"/>
              </w:rPr>
              <w:t xml:space="preserve"> выполненных работ;</w:t>
            </w:r>
          </w:p>
          <w:p w14:paraId="399A942F" w14:textId="6B43BC45" w:rsidR="00CB682C" w:rsidRDefault="00CB682C" w:rsidP="00CB682C">
            <w:pPr>
              <w:widowControl w:val="0"/>
              <w:autoSpaceDE w:val="0"/>
              <w:autoSpaceDN w:val="0"/>
              <w:adjustRightInd w:val="0"/>
              <w:jc w:val="both"/>
              <w:rPr>
                <w:i/>
                <w:sz w:val="20"/>
                <w:szCs w:val="20"/>
              </w:rPr>
            </w:pPr>
            <w:r w:rsidRPr="009A2DF9">
              <w:rPr>
                <w:i/>
                <w:sz w:val="20"/>
                <w:szCs w:val="20"/>
              </w:rPr>
              <w:t>- технических заданий</w:t>
            </w:r>
            <w:r w:rsidR="00992366" w:rsidRPr="00D43983">
              <w:rPr>
                <w:i/>
                <w:sz w:val="20"/>
                <w:szCs w:val="20"/>
              </w:rPr>
              <w:t xml:space="preserve"> на проектирование</w:t>
            </w:r>
            <w:r w:rsidRPr="009A2DF9">
              <w:rPr>
                <w:i/>
                <w:sz w:val="20"/>
                <w:szCs w:val="20"/>
              </w:rPr>
              <w:t>;</w:t>
            </w:r>
          </w:p>
          <w:p w14:paraId="205CB17E" w14:textId="6D780AFE" w:rsidR="00F029BE" w:rsidRPr="005D5ADE" w:rsidRDefault="00A231F0" w:rsidP="00CB682C">
            <w:pPr>
              <w:widowControl w:val="0"/>
              <w:autoSpaceDE w:val="0"/>
              <w:autoSpaceDN w:val="0"/>
              <w:adjustRightInd w:val="0"/>
              <w:jc w:val="both"/>
              <w:rPr>
                <w:i/>
                <w:sz w:val="20"/>
                <w:szCs w:val="20"/>
              </w:rPr>
            </w:pPr>
            <w:r>
              <w:rPr>
                <w:i/>
                <w:sz w:val="20"/>
                <w:szCs w:val="20"/>
              </w:rPr>
              <w:t>- значимых страниц</w:t>
            </w:r>
            <w:r w:rsidR="00CB682C" w:rsidRPr="005D5ADE">
              <w:rPr>
                <w:i/>
                <w:sz w:val="20"/>
                <w:szCs w:val="20"/>
              </w:rPr>
              <w:t xml:space="preserve">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585941DD" w14:textId="0252D3D0" w:rsidR="008C59DE" w:rsidRDefault="00CB682C" w:rsidP="008C59DE">
            <w:pPr>
              <w:jc w:val="both"/>
              <w:rPr>
                <w:sz w:val="20"/>
                <w:szCs w:val="20"/>
              </w:rPr>
            </w:pPr>
            <w:r w:rsidRPr="005D5ADE">
              <w:rPr>
                <w:b/>
                <w:i/>
                <w:sz w:val="20"/>
                <w:szCs w:val="20"/>
              </w:rPr>
              <w:t>Примечание:</w:t>
            </w:r>
            <w:r w:rsidRPr="005D5ADE">
              <w:rPr>
                <w:sz w:val="20"/>
                <w:szCs w:val="20"/>
              </w:rPr>
              <w:t xml:space="preserve"> </w:t>
            </w:r>
            <w:r w:rsidRPr="005D5ADE">
              <w:rPr>
                <w:i/>
                <w:sz w:val="20"/>
                <w:szCs w:val="20"/>
              </w:rPr>
              <w:t xml:space="preserve">Аналогичными </w:t>
            </w:r>
            <w:r w:rsidR="00EE2114" w:rsidRPr="00EE2114">
              <w:rPr>
                <w:i/>
                <w:sz w:val="20"/>
                <w:szCs w:val="20"/>
              </w:rPr>
              <w:t xml:space="preserve">работами </w:t>
            </w:r>
            <w:r w:rsidRPr="005D5ADE">
              <w:rPr>
                <w:i/>
                <w:sz w:val="20"/>
                <w:szCs w:val="20"/>
              </w:rPr>
              <w:t xml:space="preserve">считаются </w:t>
            </w:r>
            <w:r w:rsidR="00BD5BC6">
              <w:rPr>
                <w:i/>
                <w:sz w:val="20"/>
                <w:szCs w:val="20"/>
              </w:rPr>
              <w:t xml:space="preserve">работы по </w:t>
            </w:r>
            <w:r w:rsidR="00BD5BC6" w:rsidRPr="00BD5BC6">
              <w:rPr>
                <w:i/>
                <w:sz w:val="20"/>
                <w:szCs w:val="20"/>
              </w:rPr>
              <w:t>разработке технологических решений в составе проектной документации по перевалке наливных грузов, а именно водорастворимых легковоспламеняющихся жидкостей, включающих метанол, в объёме, соответствующим требованиями Постановления правительства РФ от 16.02.2008 г. №87</w:t>
            </w:r>
            <w:r w:rsidR="00BD5BC6">
              <w:rPr>
                <w:i/>
                <w:sz w:val="20"/>
                <w:szCs w:val="20"/>
              </w:rPr>
              <w:t>.</w:t>
            </w:r>
          </w:p>
          <w:p w14:paraId="482D557A" w14:textId="0890AD8D" w:rsidR="00CB682C" w:rsidRPr="005D5ADE" w:rsidRDefault="000E68DB" w:rsidP="00CB682C">
            <w:pPr>
              <w:tabs>
                <w:tab w:val="left" w:pos="0"/>
              </w:tabs>
              <w:jc w:val="both"/>
              <w:rPr>
                <w:i/>
                <w:sz w:val="20"/>
                <w:szCs w:val="20"/>
              </w:rPr>
            </w:pPr>
            <w:r w:rsidRPr="000E68DB">
              <w:rPr>
                <w:i/>
                <w:sz w:val="20"/>
                <w:szCs w:val="20"/>
              </w:rPr>
              <w:t>Сведения о работах (услугах) не являющимися ан</w:t>
            </w:r>
            <w:r w:rsidR="00D4637B">
              <w:rPr>
                <w:i/>
                <w:sz w:val="20"/>
                <w:szCs w:val="20"/>
              </w:rPr>
              <w:t>алогичными работами (услугами)</w:t>
            </w:r>
            <w:r w:rsidR="00BD5BC6">
              <w:rPr>
                <w:i/>
                <w:sz w:val="20"/>
                <w:szCs w:val="20"/>
              </w:rPr>
              <w:t xml:space="preserve"> и</w:t>
            </w:r>
            <w:r w:rsidRPr="000E68DB">
              <w:rPr>
                <w:i/>
                <w:sz w:val="20"/>
                <w:szCs w:val="20"/>
              </w:rPr>
              <w:t xml:space="preserve"> не за последние </w:t>
            </w:r>
            <w:r w:rsidR="00D22953">
              <w:rPr>
                <w:i/>
                <w:sz w:val="20"/>
                <w:szCs w:val="20"/>
              </w:rPr>
              <w:t>3</w:t>
            </w:r>
            <w:r w:rsidRPr="000E68DB">
              <w:rPr>
                <w:i/>
                <w:sz w:val="20"/>
                <w:szCs w:val="20"/>
              </w:rPr>
              <w:t xml:space="preserve"> </w:t>
            </w:r>
            <w:r w:rsidR="00D22953">
              <w:rPr>
                <w:i/>
                <w:sz w:val="20"/>
                <w:szCs w:val="20"/>
              </w:rPr>
              <w:t>года</w:t>
            </w:r>
            <w:r w:rsidR="00A20F16">
              <w:t xml:space="preserve"> </w:t>
            </w:r>
            <w:r w:rsidR="00A20F16" w:rsidRPr="00A20F16">
              <w:rPr>
                <w:i/>
                <w:sz w:val="20"/>
                <w:szCs w:val="20"/>
              </w:rPr>
              <w:t>до момента вскрытия конвертов с Заявками</w:t>
            </w:r>
            <w:r w:rsidRPr="000E68DB">
              <w:rPr>
                <w:i/>
                <w:sz w:val="20"/>
                <w:szCs w:val="20"/>
              </w:rPr>
              <w:t xml:space="preserve"> не принимаются к оценке и сопоставлению</w:t>
            </w:r>
            <w:r w:rsidR="00CB682C" w:rsidRPr="005D5ADE">
              <w:rPr>
                <w:i/>
                <w:sz w:val="20"/>
                <w:szCs w:val="20"/>
              </w:rPr>
              <w:t>.</w:t>
            </w:r>
            <w:r w:rsidR="00CB682C">
              <w:rPr>
                <w:i/>
                <w:sz w:val="20"/>
                <w:szCs w:val="20"/>
              </w:rPr>
              <w:t xml:space="preserve"> </w:t>
            </w:r>
          </w:p>
          <w:p w14:paraId="664C76ED" w14:textId="0941A931" w:rsidR="002C2594" w:rsidRDefault="00CB682C" w:rsidP="00501F99">
            <w:pPr>
              <w:tabs>
                <w:tab w:val="left" w:pos="0"/>
              </w:tabs>
              <w:jc w:val="both"/>
              <w:rPr>
                <w:i/>
                <w:sz w:val="20"/>
                <w:szCs w:val="20"/>
              </w:rPr>
            </w:pPr>
            <w:r w:rsidRPr="005D5ADE">
              <w:rPr>
                <w:i/>
                <w:sz w:val="20"/>
                <w:szCs w:val="20"/>
              </w:rPr>
              <w:t>* Наилучшим (наибольшим) предложением по данному критерию будет являться наибольшее количество копий договоров/</w:t>
            </w:r>
            <w:r w:rsidR="00501F99" w:rsidRPr="005D5ADE">
              <w:rPr>
                <w:i/>
                <w:sz w:val="20"/>
                <w:szCs w:val="20"/>
              </w:rPr>
              <w:t>контрактов,</w:t>
            </w:r>
            <w:r w:rsidRPr="005D5ADE">
              <w:rPr>
                <w:i/>
                <w:sz w:val="20"/>
                <w:szCs w:val="20"/>
              </w:rPr>
              <w:t xml:space="preserve"> представленных участником соответствующих требованиям документации. Договор/контракт засчитывается при предоставлении </w:t>
            </w:r>
            <w:r w:rsidRPr="00622868">
              <w:rPr>
                <w:i/>
                <w:sz w:val="20"/>
                <w:szCs w:val="20"/>
                <w:u w:val="single"/>
              </w:rPr>
              <w:t>к нему всех подтверждающих документов</w:t>
            </w:r>
            <w:r w:rsidRPr="005D5ADE">
              <w:rPr>
                <w:i/>
                <w:sz w:val="20"/>
                <w:szCs w:val="20"/>
              </w:rPr>
              <w:t>.</w:t>
            </w:r>
          </w:p>
          <w:p w14:paraId="370463FD" w14:textId="6B321214" w:rsidR="0065145E" w:rsidRPr="00501F99" w:rsidRDefault="0065145E" w:rsidP="00501F99">
            <w:pPr>
              <w:tabs>
                <w:tab w:val="left" w:pos="0"/>
              </w:tabs>
              <w:jc w:val="both"/>
              <w:rPr>
                <w:i/>
                <w:sz w:val="20"/>
                <w:szCs w:val="20"/>
              </w:rPr>
            </w:pPr>
            <w:r>
              <w:rPr>
                <w:i/>
                <w:sz w:val="20"/>
                <w:szCs w:val="20"/>
              </w:rPr>
              <w:t>В случае</w:t>
            </w:r>
            <w:r w:rsidR="00072E3A">
              <w:t xml:space="preserve"> </w:t>
            </w:r>
            <w:r w:rsidR="00072E3A" w:rsidRPr="00072E3A">
              <w:rPr>
                <w:i/>
                <w:sz w:val="20"/>
                <w:szCs w:val="20"/>
              </w:rPr>
              <w:t>непредоставления</w:t>
            </w:r>
            <w:r>
              <w:rPr>
                <w:i/>
                <w:sz w:val="20"/>
                <w:szCs w:val="20"/>
              </w:rPr>
              <w:t xml:space="preserve"> всех подтверждающих документов к договору, </w:t>
            </w:r>
            <w:r w:rsidRPr="0065145E">
              <w:rPr>
                <w:i/>
                <w:sz w:val="20"/>
                <w:szCs w:val="20"/>
              </w:rPr>
              <w:t xml:space="preserve">Участнику закупки присваивается 0 баллов по </w:t>
            </w:r>
            <w:r>
              <w:rPr>
                <w:i/>
                <w:sz w:val="20"/>
                <w:szCs w:val="20"/>
              </w:rPr>
              <w:t xml:space="preserve">данному </w:t>
            </w:r>
            <w:r w:rsidRPr="0065145E">
              <w:rPr>
                <w:i/>
                <w:sz w:val="20"/>
                <w:szCs w:val="20"/>
              </w:rPr>
              <w:t>критерию</w:t>
            </w:r>
            <w:r>
              <w:rPr>
                <w:i/>
                <w:sz w:val="20"/>
                <w:szCs w:val="20"/>
              </w:rPr>
              <w:t>.</w:t>
            </w:r>
          </w:p>
          <w:p w14:paraId="2090C70C" w14:textId="4AACE7FB" w:rsidR="00CB682C" w:rsidRPr="00DF52A4" w:rsidRDefault="00CB682C" w:rsidP="00CB682C">
            <w:pPr>
              <w:widowControl w:val="0"/>
              <w:autoSpaceDE w:val="0"/>
              <w:autoSpaceDN w:val="0"/>
              <w:adjustRightInd w:val="0"/>
              <w:jc w:val="both"/>
              <w:rPr>
                <w:sz w:val="20"/>
                <w:szCs w:val="20"/>
                <w:u w:val="single"/>
              </w:rPr>
            </w:pPr>
            <w:r w:rsidRPr="002C2594">
              <w:rPr>
                <w:iCs/>
                <w:sz w:val="20"/>
                <w:szCs w:val="20"/>
              </w:rPr>
              <w:t xml:space="preserve">При оценке критерия «Квалификация </w:t>
            </w:r>
            <w:r w:rsidR="002C2594" w:rsidRPr="002C2594">
              <w:rPr>
                <w:iCs/>
                <w:sz w:val="20"/>
                <w:szCs w:val="20"/>
              </w:rPr>
              <w:t>участника»</w:t>
            </w:r>
            <w:r w:rsidR="002C2594" w:rsidRPr="00DF52A4">
              <w:rPr>
                <w:sz w:val="20"/>
                <w:szCs w:val="20"/>
                <w:u w:val="single"/>
              </w:rPr>
              <w:t xml:space="preserve"> используется</w:t>
            </w:r>
            <w:r w:rsidRPr="00DF52A4">
              <w:rPr>
                <w:sz w:val="20"/>
                <w:szCs w:val="20"/>
                <w:u w:val="single"/>
              </w:rPr>
              <w:t xml:space="preserve"> следующая методика:</w:t>
            </w:r>
          </w:p>
          <w:p w14:paraId="6D30D09A" w14:textId="77777777" w:rsidR="00CB682C" w:rsidRPr="00DF52A4" w:rsidRDefault="00CB682C" w:rsidP="00CB682C">
            <w:pPr>
              <w:widowControl w:val="0"/>
              <w:autoSpaceDE w:val="0"/>
              <w:autoSpaceDN w:val="0"/>
              <w:adjustRightInd w:val="0"/>
              <w:jc w:val="both"/>
              <w:rPr>
                <w:sz w:val="20"/>
                <w:szCs w:val="20"/>
              </w:rPr>
            </w:pPr>
            <w:r w:rsidRPr="00DF52A4">
              <w:rPr>
                <w:sz w:val="20"/>
                <w:szCs w:val="20"/>
              </w:rPr>
              <w:t>Участнику, предложившему наилучшее (наибольшее)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 предложению по следующей формуле:</w:t>
            </w:r>
          </w:p>
          <w:p w14:paraId="04BF9B76" w14:textId="61386B99" w:rsidR="00CB682C" w:rsidRPr="00DF52A4" w:rsidRDefault="00CB682C" w:rsidP="00CB682C">
            <w:pPr>
              <w:widowControl w:val="0"/>
              <w:autoSpaceDE w:val="0"/>
              <w:autoSpaceDN w:val="0"/>
              <w:adjustRightInd w:val="0"/>
              <w:jc w:val="both"/>
              <w:rPr>
                <w:i/>
                <w:sz w:val="20"/>
                <w:szCs w:val="20"/>
              </w:rPr>
            </w:pPr>
            <m:oMathPara>
              <m:oMath>
                <m:r>
                  <w:rPr>
                    <w:rFonts w:ascii="Cambria Math" w:hAnsi="Cambria Math"/>
                    <w:sz w:val="20"/>
                    <w:szCs w:val="20"/>
                  </w:rPr>
                  <m:t>Oi=</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ij</m:t>
                        </m:r>
                      </m:sub>
                    </m:sSub>
                  </m:num>
                  <m:den>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ij</m:t>
                        </m:r>
                      </m:sub>
                      <m:sup>
                        <m:r>
                          <w:rPr>
                            <w:rFonts w:ascii="Cambria Math" w:hAnsi="Cambria Math"/>
                            <w:sz w:val="20"/>
                            <w:szCs w:val="20"/>
                          </w:rPr>
                          <m:t>баз</m:t>
                        </m:r>
                      </m:sup>
                    </m:sSubSup>
                  </m:den>
                </m:f>
                <m:sSub>
                  <m:sSubPr>
                    <m:ctrlPr>
                      <w:rPr>
                        <w:rFonts w:ascii="Cambria Math" w:hAnsi="Cambria Math"/>
                        <w:i/>
                        <w:sz w:val="20"/>
                        <w:szCs w:val="20"/>
                      </w:rPr>
                    </m:ctrlPr>
                  </m:sSubPr>
                  <m:e>
                    <m:r>
                      <w:rPr>
                        <w:rFonts w:ascii="Cambria Math" w:hAnsi="Cambria Math"/>
                        <w:sz w:val="20"/>
                        <w:szCs w:val="20"/>
                        <w:lang w:val="en-US"/>
                      </w:rPr>
                      <m:t>V</m:t>
                    </m:r>
                  </m:e>
                  <m:sub>
                    <m:r>
                      <w:rPr>
                        <w:rFonts w:ascii="Cambria Math" w:hAnsi="Cambria Math"/>
                        <w:sz w:val="20"/>
                        <w:szCs w:val="20"/>
                      </w:rPr>
                      <m:t>критерия</m:t>
                    </m:r>
                  </m:sub>
                </m:sSub>
              </m:oMath>
            </m:oMathPara>
          </w:p>
          <w:p w14:paraId="45BBA68E" w14:textId="4C84B721" w:rsidR="00CB682C" w:rsidRPr="00DF52A4" w:rsidRDefault="00CB682C" w:rsidP="00CB682C">
            <w:pPr>
              <w:widowControl w:val="0"/>
              <w:autoSpaceDE w:val="0"/>
              <w:autoSpaceDN w:val="0"/>
              <w:adjustRightInd w:val="0"/>
              <w:jc w:val="both"/>
              <w:rPr>
                <w:sz w:val="20"/>
                <w:szCs w:val="20"/>
              </w:rPr>
            </w:pPr>
            <w:r w:rsidRPr="00DF52A4">
              <w:rPr>
                <w:sz w:val="20"/>
                <w:szCs w:val="20"/>
              </w:rPr>
              <w:t xml:space="preserve">Где, </w:t>
            </w:r>
            <w:r w:rsidRPr="00DF52A4">
              <w:rPr>
                <w:sz w:val="20"/>
                <w:szCs w:val="20"/>
                <w:lang w:val="en-US"/>
              </w:rPr>
              <w:t>O</w:t>
            </w:r>
            <w:r w:rsidRPr="00DF52A4">
              <w:rPr>
                <w:i/>
                <w:sz w:val="20"/>
                <w:szCs w:val="20"/>
                <w:vertAlign w:val="subscript"/>
                <w:lang w:val="en-US"/>
              </w:rPr>
              <w:t>i</w:t>
            </w:r>
            <w:r w:rsidRPr="00DF52A4">
              <w:rPr>
                <w:sz w:val="20"/>
                <w:szCs w:val="20"/>
              </w:rPr>
              <w:t xml:space="preserve"> - рейтинг i – го участника закупки по данному критерию;</w:t>
            </w:r>
          </w:p>
          <w:p w14:paraId="4AF16143" w14:textId="1A725212" w:rsidR="00CB682C" w:rsidRPr="00DF52A4" w:rsidRDefault="00CB682C" w:rsidP="00CB682C">
            <w:pPr>
              <w:widowControl w:val="0"/>
              <w:autoSpaceDE w:val="0"/>
              <w:autoSpaceDN w:val="0"/>
              <w:adjustRightInd w:val="0"/>
              <w:jc w:val="both"/>
              <w:rPr>
                <w:sz w:val="20"/>
                <w:szCs w:val="20"/>
              </w:rPr>
            </w:pPr>
            <w:proofErr w:type="spellStart"/>
            <w:r w:rsidRPr="00DF52A4">
              <w:rPr>
                <w:sz w:val="20"/>
                <w:szCs w:val="20"/>
              </w:rPr>
              <w:t>O</w:t>
            </w:r>
            <w:r w:rsidRPr="00DF52A4">
              <w:rPr>
                <w:sz w:val="20"/>
                <w:szCs w:val="20"/>
                <w:vertAlign w:val="subscript"/>
              </w:rPr>
              <w:t>ij</w:t>
            </w:r>
            <w:r w:rsidRPr="00DF52A4">
              <w:rPr>
                <w:sz w:val="20"/>
                <w:szCs w:val="20"/>
                <w:vertAlign w:val="superscript"/>
              </w:rPr>
              <w:t>баз</w:t>
            </w:r>
            <w:proofErr w:type="spellEnd"/>
            <w:r w:rsidRPr="00DF52A4">
              <w:rPr>
                <w:sz w:val="20"/>
                <w:szCs w:val="20"/>
              </w:rPr>
              <w:t xml:space="preserve"> - базовое, наибольшее (следовательно, лучшее) из предложенных всеми участниками закупки значение данного критерия;</w:t>
            </w:r>
          </w:p>
          <w:p w14:paraId="292D32B7" w14:textId="2EC3314A" w:rsidR="00CB682C" w:rsidRPr="00DF52A4" w:rsidRDefault="00CB682C" w:rsidP="00CB682C">
            <w:pPr>
              <w:widowControl w:val="0"/>
              <w:autoSpaceDE w:val="0"/>
              <w:autoSpaceDN w:val="0"/>
              <w:adjustRightInd w:val="0"/>
              <w:jc w:val="both"/>
              <w:rPr>
                <w:sz w:val="20"/>
                <w:szCs w:val="20"/>
              </w:rPr>
            </w:pPr>
            <w:proofErr w:type="spellStart"/>
            <w:r w:rsidRPr="00DF52A4">
              <w:rPr>
                <w:sz w:val="20"/>
                <w:szCs w:val="20"/>
              </w:rPr>
              <w:t>O</w:t>
            </w:r>
            <w:r w:rsidRPr="00DF52A4">
              <w:rPr>
                <w:sz w:val="20"/>
                <w:szCs w:val="20"/>
                <w:vertAlign w:val="subscript"/>
              </w:rPr>
              <w:t>ij</w:t>
            </w:r>
            <w:proofErr w:type="spellEnd"/>
            <w:r w:rsidRPr="00DF52A4">
              <w:rPr>
                <w:sz w:val="20"/>
                <w:szCs w:val="20"/>
              </w:rPr>
              <w:t xml:space="preserve"> - предложение i-го участника закупки по данному критерию;</w:t>
            </w:r>
          </w:p>
          <w:p w14:paraId="0A981B2D" w14:textId="5F044453" w:rsidR="0065145E" w:rsidRDefault="00CB682C" w:rsidP="007A4111">
            <w:pPr>
              <w:widowControl w:val="0"/>
              <w:autoSpaceDE w:val="0"/>
              <w:autoSpaceDN w:val="0"/>
              <w:adjustRightInd w:val="0"/>
              <w:jc w:val="both"/>
              <w:rPr>
                <w:sz w:val="20"/>
                <w:szCs w:val="20"/>
              </w:rPr>
            </w:pPr>
            <w:proofErr w:type="spellStart"/>
            <w:r w:rsidRPr="00DF52A4">
              <w:rPr>
                <w:sz w:val="20"/>
                <w:szCs w:val="20"/>
              </w:rPr>
              <w:t>V</w:t>
            </w:r>
            <w:r w:rsidRPr="00E7692A">
              <w:rPr>
                <w:sz w:val="22"/>
                <w:szCs w:val="22"/>
                <w:vertAlign w:val="subscript"/>
              </w:rPr>
              <w:t>критерия</w:t>
            </w:r>
            <w:proofErr w:type="spellEnd"/>
            <w:r w:rsidRPr="00DF52A4">
              <w:rPr>
                <w:sz w:val="20"/>
                <w:szCs w:val="20"/>
              </w:rPr>
              <w:t xml:space="preserve"> - значимость данного критерия.</w:t>
            </w:r>
          </w:p>
          <w:p w14:paraId="41BE0B07" w14:textId="77777777" w:rsidR="00BD5BC6" w:rsidRDefault="00BD5BC6" w:rsidP="007A4111">
            <w:pPr>
              <w:widowControl w:val="0"/>
              <w:autoSpaceDE w:val="0"/>
              <w:autoSpaceDN w:val="0"/>
              <w:adjustRightInd w:val="0"/>
              <w:jc w:val="both"/>
              <w:rPr>
                <w:sz w:val="20"/>
                <w:szCs w:val="20"/>
              </w:rPr>
            </w:pPr>
          </w:p>
          <w:p w14:paraId="22E37848" w14:textId="65C9743B" w:rsidR="00BD5BC6" w:rsidRDefault="00BD5BC6" w:rsidP="007A4111">
            <w:pPr>
              <w:widowControl w:val="0"/>
              <w:autoSpaceDE w:val="0"/>
              <w:autoSpaceDN w:val="0"/>
              <w:adjustRightInd w:val="0"/>
              <w:jc w:val="both"/>
              <w:rPr>
                <w:b/>
                <w:bCs/>
                <w:sz w:val="20"/>
                <w:szCs w:val="20"/>
              </w:rPr>
            </w:pPr>
            <w:r w:rsidRPr="00BD5BC6">
              <w:rPr>
                <w:b/>
                <w:bCs/>
                <w:sz w:val="20"/>
                <w:szCs w:val="20"/>
              </w:rPr>
              <w:t xml:space="preserve">2.2. «Наличие опыта выполнения аналогичных работ по разработке технологических решений в составе рабочей документации по перевалке наливных грузов, а именно водорастворимых легковоспламеняющихся жидкостей, включающих метанол за последние 3 года до момента вскрытия конвертов с Заявками» - </w:t>
            </w:r>
            <w:r w:rsidRPr="00836407">
              <w:rPr>
                <w:b/>
                <w:bCs/>
                <w:sz w:val="20"/>
                <w:szCs w:val="20"/>
              </w:rPr>
              <w:t>15 баллов</w:t>
            </w:r>
            <w:r w:rsidRPr="00BD5BC6">
              <w:rPr>
                <w:b/>
                <w:bCs/>
                <w:sz w:val="20"/>
                <w:szCs w:val="20"/>
              </w:rPr>
              <w:t>.</w:t>
            </w:r>
          </w:p>
          <w:p w14:paraId="688D20ED" w14:textId="77777777" w:rsidR="00BD5BC6" w:rsidRPr="002F2F8D" w:rsidRDefault="00BD5BC6" w:rsidP="00BD5BC6">
            <w:pPr>
              <w:widowControl w:val="0"/>
              <w:autoSpaceDE w:val="0"/>
              <w:autoSpaceDN w:val="0"/>
              <w:adjustRightInd w:val="0"/>
              <w:jc w:val="both"/>
              <w:rPr>
                <w:b/>
                <w:sz w:val="20"/>
                <w:szCs w:val="20"/>
              </w:rPr>
            </w:pPr>
            <w:r w:rsidRPr="00134109">
              <w:rPr>
                <w:sz w:val="20"/>
                <w:szCs w:val="20"/>
              </w:rPr>
              <w:t>Оформ</w:t>
            </w:r>
            <w:r>
              <w:rPr>
                <w:sz w:val="20"/>
                <w:szCs w:val="20"/>
              </w:rPr>
              <w:t>ляется в виде таблицы, указанной</w:t>
            </w:r>
            <w:r w:rsidRPr="00134109">
              <w:rPr>
                <w:sz w:val="20"/>
                <w:szCs w:val="20"/>
              </w:rPr>
              <w:t xml:space="preserve"> в Форме № 4 «Предложение участника по неценовым критериям оценки открытого </w:t>
            </w:r>
            <w:r w:rsidRPr="005D5ADE">
              <w:rPr>
                <w:sz w:val="20"/>
                <w:szCs w:val="20"/>
              </w:rPr>
              <w:t xml:space="preserve">запроса предложений». </w:t>
            </w:r>
            <w:r w:rsidRPr="005D5ADE">
              <w:rPr>
                <w:i/>
                <w:sz w:val="20"/>
                <w:szCs w:val="20"/>
              </w:rPr>
              <w:t xml:space="preserve">Сопоставлению и оценке по данному критерию подлежат сведения об аналогичных работах (услугах), выполненных (оказанных) за последние </w:t>
            </w:r>
            <w:r>
              <w:rPr>
                <w:i/>
                <w:sz w:val="20"/>
                <w:szCs w:val="20"/>
              </w:rPr>
              <w:t>3</w:t>
            </w:r>
            <w:r w:rsidRPr="005D5ADE">
              <w:rPr>
                <w:i/>
                <w:sz w:val="20"/>
                <w:szCs w:val="20"/>
              </w:rPr>
              <w:t xml:space="preserve"> </w:t>
            </w:r>
            <w:r>
              <w:rPr>
                <w:i/>
                <w:sz w:val="20"/>
                <w:szCs w:val="20"/>
              </w:rPr>
              <w:t>года</w:t>
            </w:r>
            <w:r w:rsidRPr="005D5ADE">
              <w:rPr>
                <w:i/>
                <w:sz w:val="20"/>
                <w:szCs w:val="20"/>
              </w:rPr>
              <w:t xml:space="preserve"> до момента вскрытия конвертов с Заявками</w:t>
            </w:r>
            <w:r>
              <w:rPr>
                <w:i/>
                <w:sz w:val="20"/>
                <w:szCs w:val="20"/>
              </w:rPr>
              <w:t>,</w:t>
            </w:r>
            <w:r w:rsidRPr="009A2DF9">
              <w:rPr>
                <w:i/>
                <w:sz w:val="20"/>
                <w:szCs w:val="20"/>
              </w:rPr>
              <w:t xml:space="preserve"> которые подтверждаются копиями нижеперечисленных документов:</w:t>
            </w:r>
          </w:p>
          <w:p w14:paraId="09350C67" w14:textId="77777777" w:rsidR="00BD5BC6" w:rsidRPr="009A2DF9" w:rsidRDefault="00BD5BC6" w:rsidP="00BD5BC6">
            <w:pPr>
              <w:widowControl w:val="0"/>
              <w:autoSpaceDE w:val="0"/>
              <w:autoSpaceDN w:val="0"/>
              <w:adjustRightInd w:val="0"/>
              <w:jc w:val="both"/>
              <w:rPr>
                <w:i/>
                <w:sz w:val="20"/>
                <w:szCs w:val="20"/>
              </w:rPr>
            </w:pPr>
            <w:r w:rsidRPr="009A2DF9">
              <w:rPr>
                <w:i/>
                <w:sz w:val="20"/>
                <w:szCs w:val="20"/>
              </w:rPr>
              <w:t>- актов выполненных работ;</w:t>
            </w:r>
          </w:p>
          <w:p w14:paraId="5329845D" w14:textId="77777777" w:rsidR="00BD5BC6" w:rsidRDefault="00BD5BC6" w:rsidP="00BD5BC6">
            <w:pPr>
              <w:widowControl w:val="0"/>
              <w:autoSpaceDE w:val="0"/>
              <w:autoSpaceDN w:val="0"/>
              <w:adjustRightInd w:val="0"/>
              <w:jc w:val="both"/>
              <w:rPr>
                <w:i/>
                <w:sz w:val="20"/>
                <w:szCs w:val="20"/>
              </w:rPr>
            </w:pPr>
            <w:r w:rsidRPr="009A2DF9">
              <w:rPr>
                <w:i/>
                <w:sz w:val="20"/>
                <w:szCs w:val="20"/>
              </w:rPr>
              <w:t>- технических заданий</w:t>
            </w:r>
            <w:r w:rsidRPr="00D43983">
              <w:rPr>
                <w:i/>
                <w:sz w:val="20"/>
                <w:szCs w:val="20"/>
              </w:rPr>
              <w:t xml:space="preserve"> на проектирование</w:t>
            </w:r>
            <w:r w:rsidRPr="009A2DF9">
              <w:rPr>
                <w:i/>
                <w:sz w:val="20"/>
                <w:szCs w:val="20"/>
              </w:rPr>
              <w:t>;</w:t>
            </w:r>
          </w:p>
          <w:p w14:paraId="7AC7BF6B" w14:textId="77777777" w:rsidR="00BD5BC6" w:rsidRPr="005D5ADE" w:rsidRDefault="00BD5BC6" w:rsidP="00BD5BC6">
            <w:pPr>
              <w:widowControl w:val="0"/>
              <w:autoSpaceDE w:val="0"/>
              <w:autoSpaceDN w:val="0"/>
              <w:adjustRightInd w:val="0"/>
              <w:jc w:val="both"/>
              <w:rPr>
                <w:i/>
                <w:sz w:val="20"/>
                <w:szCs w:val="20"/>
              </w:rPr>
            </w:pPr>
            <w:r>
              <w:rPr>
                <w:i/>
                <w:sz w:val="20"/>
                <w:szCs w:val="20"/>
              </w:rPr>
              <w:t>- значимых страниц</w:t>
            </w:r>
            <w:r w:rsidRPr="005D5ADE">
              <w:rPr>
                <w:i/>
                <w:sz w:val="20"/>
                <w:szCs w:val="20"/>
              </w:rPr>
              <w:t xml:space="preserve">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5C0771B1" w14:textId="51F1D260" w:rsidR="00BD5BC6" w:rsidRDefault="00BD5BC6" w:rsidP="00BD5BC6">
            <w:pPr>
              <w:jc w:val="both"/>
              <w:rPr>
                <w:sz w:val="20"/>
                <w:szCs w:val="20"/>
              </w:rPr>
            </w:pPr>
            <w:r w:rsidRPr="005D5ADE">
              <w:rPr>
                <w:b/>
                <w:i/>
                <w:sz w:val="20"/>
                <w:szCs w:val="20"/>
              </w:rPr>
              <w:t>Примечание:</w:t>
            </w:r>
            <w:r w:rsidRPr="005D5ADE">
              <w:rPr>
                <w:sz w:val="20"/>
                <w:szCs w:val="20"/>
              </w:rPr>
              <w:t xml:space="preserve"> </w:t>
            </w:r>
            <w:r w:rsidRPr="005D5ADE">
              <w:rPr>
                <w:i/>
                <w:sz w:val="20"/>
                <w:szCs w:val="20"/>
              </w:rPr>
              <w:t xml:space="preserve">Аналогичными </w:t>
            </w:r>
            <w:r w:rsidRPr="00EE2114">
              <w:rPr>
                <w:i/>
                <w:sz w:val="20"/>
                <w:szCs w:val="20"/>
              </w:rPr>
              <w:t xml:space="preserve">работами </w:t>
            </w:r>
            <w:r w:rsidRPr="005D5ADE">
              <w:rPr>
                <w:i/>
                <w:sz w:val="20"/>
                <w:szCs w:val="20"/>
              </w:rPr>
              <w:t xml:space="preserve">считаются </w:t>
            </w:r>
            <w:r>
              <w:rPr>
                <w:i/>
                <w:sz w:val="20"/>
                <w:szCs w:val="20"/>
              </w:rPr>
              <w:t xml:space="preserve">работы </w:t>
            </w:r>
            <w:r w:rsidRPr="00BD5BC6">
              <w:rPr>
                <w:i/>
                <w:sz w:val="20"/>
                <w:szCs w:val="20"/>
              </w:rPr>
              <w:t>по разработке технологических решений в составе рабочей документации по перевалке наливных грузов, а именно водорастворимых легковоспламеняющихся жидкостей, включающих метанол</w:t>
            </w:r>
            <w:r>
              <w:rPr>
                <w:i/>
                <w:sz w:val="20"/>
                <w:szCs w:val="20"/>
              </w:rPr>
              <w:t>.</w:t>
            </w:r>
          </w:p>
          <w:p w14:paraId="24A17D07" w14:textId="48C35495" w:rsidR="00BD5BC6" w:rsidRPr="005D5ADE" w:rsidRDefault="00BD5BC6" w:rsidP="00BD5BC6">
            <w:pPr>
              <w:tabs>
                <w:tab w:val="left" w:pos="0"/>
              </w:tabs>
              <w:jc w:val="both"/>
              <w:rPr>
                <w:i/>
                <w:sz w:val="20"/>
                <w:szCs w:val="20"/>
              </w:rPr>
            </w:pPr>
            <w:r w:rsidRPr="000E68DB">
              <w:rPr>
                <w:i/>
                <w:sz w:val="20"/>
                <w:szCs w:val="20"/>
              </w:rPr>
              <w:lastRenderedPageBreak/>
              <w:t>Сведения о работах (услугах) не являющимися ан</w:t>
            </w:r>
            <w:r>
              <w:rPr>
                <w:i/>
                <w:sz w:val="20"/>
                <w:szCs w:val="20"/>
              </w:rPr>
              <w:t>алогичными работами (услугами) и</w:t>
            </w:r>
            <w:r w:rsidRPr="000E68DB">
              <w:rPr>
                <w:i/>
                <w:sz w:val="20"/>
                <w:szCs w:val="20"/>
              </w:rPr>
              <w:t xml:space="preserve"> не за последние </w:t>
            </w:r>
            <w:r>
              <w:rPr>
                <w:i/>
                <w:sz w:val="20"/>
                <w:szCs w:val="20"/>
              </w:rPr>
              <w:t>3</w:t>
            </w:r>
            <w:r w:rsidRPr="000E68DB">
              <w:rPr>
                <w:i/>
                <w:sz w:val="20"/>
                <w:szCs w:val="20"/>
              </w:rPr>
              <w:t xml:space="preserve"> </w:t>
            </w:r>
            <w:r>
              <w:rPr>
                <w:i/>
                <w:sz w:val="20"/>
                <w:szCs w:val="20"/>
              </w:rPr>
              <w:t>года</w:t>
            </w:r>
            <w:r>
              <w:t xml:space="preserve"> </w:t>
            </w:r>
            <w:r w:rsidRPr="00A20F16">
              <w:rPr>
                <w:i/>
                <w:sz w:val="20"/>
                <w:szCs w:val="20"/>
              </w:rPr>
              <w:t>до момента вскрытия конвертов с Заявками</w:t>
            </w:r>
            <w:r w:rsidRPr="000E68DB">
              <w:rPr>
                <w:i/>
                <w:sz w:val="20"/>
                <w:szCs w:val="20"/>
              </w:rPr>
              <w:t xml:space="preserve"> не принимаются к оценке и сопоставлению</w:t>
            </w:r>
            <w:r w:rsidRPr="005D5ADE">
              <w:rPr>
                <w:i/>
                <w:sz w:val="20"/>
                <w:szCs w:val="20"/>
              </w:rPr>
              <w:t>.</w:t>
            </w:r>
            <w:r>
              <w:rPr>
                <w:i/>
                <w:sz w:val="20"/>
                <w:szCs w:val="20"/>
              </w:rPr>
              <w:t xml:space="preserve"> </w:t>
            </w:r>
          </w:p>
          <w:p w14:paraId="62463455" w14:textId="77777777" w:rsidR="00BD5BC6" w:rsidRDefault="00BD5BC6" w:rsidP="00BD5BC6">
            <w:pPr>
              <w:tabs>
                <w:tab w:val="left" w:pos="0"/>
              </w:tabs>
              <w:jc w:val="both"/>
              <w:rPr>
                <w:i/>
                <w:sz w:val="20"/>
                <w:szCs w:val="20"/>
              </w:rPr>
            </w:pPr>
            <w:r w:rsidRPr="005D5ADE">
              <w:rPr>
                <w:i/>
                <w:sz w:val="20"/>
                <w:szCs w:val="20"/>
              </w:rPr>
              <w:t xml:space="preserve">* Наилучшим (наибольшим) предложением по данному критерию будет являться наибольшее количество копий договоров/контрактов, представленных участником соответствующих требованиям документации. Договор/контракт засчитывается при предоставлении </w:t>
            </w:r>
            <w:r w:rsidRPr="00622868">
              <w:rPr>
                <w:i/>
                <w:sz w:val="20"/>
                <w:szCs w:val="20"/>
                <w:u w:val="single"/>
              </w:rPr>
              <w:t>к нему всех подтверждающих документов</w:t>
            </w:r>
            <w:r w:rsidRPr="005D5ADE">
              <w:rPr>
                <w:i/>
                <w:sz w:val="20"/>
                <w:szCs w:val="20"/>
              </w:rPr>
              <w:t>.</w:t>
            </w:r>
          </w:p>
          <w:p w14:paraId="3A5282F6" w14:textId="77777777" w:rsidR="00BD5BC6" w:rsidRPr="00501F99" w:rsidRDefault="00BD5BC6" w:rsidP="00BD5BC6">
            <w:pPr>
              <w:tabs>
                <w:tab w:val="left" w:pos="0"/>
              </w:tabs>
              <w:jc w:val="both"/>
              <w:rPr>
                <w:i/>
                <w:sz w:val="20"/>
                <w:szCs w:val="20"/>
              </w:rPr>
            </w:pPr>
            <w:r>
              <w:rPr>
                <w:i/>
                <w:sz w:val="20"/>
                <w:szCs w:val="20"/>
              </w:rPr>
              <w:t>В случае</w:t>
            </w:r>
            <w:r>
              <w:t xml:space="preserve"> </w:t>
            </w:r>
            <w:r w:rsidRPr="00072E3A">
              <w:rPr>
                <w:i/>
                <w:sz w:val="20"/>
                <w:szCs w:val="20"/>
              </w:rPr>
              <w:t>непредоставления</w:t>
            </w:r>
            <w:r>
              <w:rPr>
                <w:i/>
                <w:sz w:val="20"/>
                <w:szCs w:val="20"/>
              </w:rPr>
              <w:t xml:space="preserve"> всех подтверждающих документов к договору, </w:t>
            </w:r>
            <w:r w:rsidRPr="0065145E">
              <w:rPr>
                <w:i/>
                <w:sz w:val="20"/>
                <w:szCs w:val="20"/>
              </w:rPr>
              <w:t xml:space="preserve">Участнику закупки присваивается 0 баллов по </w:t>
            </w:r>
            <w:r>
              <w:rPr>
                <w:i/>
                <w:sz w:val="20"/>
                <w:szCs w:val="20"/>
              </w:rPr>
              <w:t xml:space="preserve">данному </w:t>
            </w:r>
            <w:r w:rsidRPr="0065145E">
              <w:rPr>
                <w:i/>
                <w:sz w:val="20"/>
                <w:szCs w:val="20"/>
              </w:rPr>
              <w:t>критерию</w:t>
            </w:r>
            <w:r>
              <w:rPr>
                <w:i/>
                <w:sz w:val="20"/>
                <w:szCs w:val="20"/>
              </w:rPr>
              <w:t>.</w:t>
            </w:r>
          </w:p>
          <w:p w14:paraId="0A76E84B" w14:textId="77777777" w:rsidR="00BD5BC6" w:rsidRPr="00DF52A4" w:rsidRDefault="00BD5BC6" w:rsidP="00BD5BC6">
            <w:pPr>
              <w:widowControl w:val="0"/>
              <w:autoSpaceDE w:val="0"/>
              <w:autoSpaceDN w:val="0"/>
              <w:adjustRightInd w:val="0"/>
              <w:jc w:val="both"/>
              <w:rPr>
                <w:sz w:val="20"/>
                <w:szCs w:val="20"/>
                <w:u w:val="single"/>
              </w:rPr>
            </w:pPr>
            <w:r w:rsidRPr="002C2594">
              <w:rPr>
                <w:iCs/>
                <w:sz w:val="20"/>
                <w:szCs w:val="20"/>
              </w:rPr>
              <w:t>При оценке критерия «Квалификация участника»</w:t>
            </w:r>
            <w:r w:rsidRPr="00DF52A4">
              <w:rPr>
                <w:sz w:val="20"/>
                <w:szCs w:val="20"/>
                <w:u w:val="single"/>
              </w:rPr>
              <w:t xml:space="preserve"> используется следующая методика:</w:t>
            </w:r>
          </w:p>
          <w:p w14:paraId="0EBA3F52" w14:textId="77777777" w:rsidR="00BD5BC6" w:rsidRPr="00DF52A4" w:rsidRDefault="00BD5BC6" w:rsidP="00BD5BC6">
            <w:pPr>
              <w:widowControl w:val="0"/>
              <w:autoSpaceDE w:val="0"/>
              <w:autoSpaceDN w:val="0"/>
              <w:adjustRightInd w:val="0"/>
              <w:jc w:val="both"/>
              <w:rPr>
                <w:sz w:val="20"/>
                <w:szCs w:val="20"/>
              </w:rPr>
            </w:pPr>
            <w:r w:rsidRPr="00DF52A4">
              <w:rPr>
                <w:sz w:val="20"/>
                <w:szCs w:val="20"/>
              </w:rPr>
              <w:t>Участнику, предложившему наилучшее (наибольшее)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 предложению по следующей формуле:</w:t>
            </w:r>
          </w:p>
          <w:p w14:paraId="1A1BD780" w14:textId="77777777" w:rsidR="00BD5BC6" w:rsidRPr="00DF52A4" w:rsidRDefault="00BD5BC6" w:rsidP="00BD5BC6">
            <w:pPr>
              <w:widowControl w:val="0"/>
              <w:autoSpaceDE w:val="0"/>
              <w:autoSpaceDN w:val="0"/>
              <w:adjustRightInd w:val="0"/>
              <w:jc w:val="both"/>
              <w:rPr>
                <w:i/>
                <w:sz w:val="20"/>
                <w:szCs w:val="20"/>
              </w:rPr>
            </w:pPr>
            <m:oMathPara>
              <m:oMath>
                <m:r>
                  <w:rPr>
                    <w:rFonts w:ascii="Cambria Math" w:hAnsi="Cambria Math"/>
                    <w:sz w:val="20"/>
                    <w:szCs w:val="20"/>
                  </w:rPr>
                  <m:t>Oi=</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ij</m:t>
                        </m:r>
                      </m:sub>
                    </m:sSub>
                  </m:num>
                  <m:den>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ij</m:t>
                        </m:r>
                      </m:sub>
                      <m:sup>
                        <m:r>
                          <w:rPr>
                            <w:rFonts w:ascii="Cambria Math" w:hAnsi="Cambria Math"/>
                            <w:sz w:val="20"/>
                            <w:szCs w:val="20"/>
                          </w:rPr>
                          <m:t>баз</m:t>
                        </m:r>
                      </m:sup>
                    </m:sSubSup>
                  </m:den>
                </m:f>
                <m:sSub>
                  <m:sSubPr>
                    <m:ctrlPr>
                      <w:rPr>
                        <w:rFonts w:ascii="Cambria Math" w:hAnsi="Cambria Math"/>
                        <w:i/>
                        <w:sz w:val="20"/>
                        <w:szCs w:val="20"/>
                      </w:rPr>
                    </m:ctrlPr>
                  </m:sSubPr>
                  <m:e>
                    <m:r>
                      <w:rPr>
                        <w:rFonts w:ascii="Cambria Math" w:hAnsi="Cambria Math"/>
                        <w:sz w:val="20"/>
                        <w:szCs w:val="20"/>
                        <w:lang w:val="en-US"/>
                      </w:rPr>
                      <m:t>V</m:t>
                    </m:r>
                  </m:e>
                  <m:sub>
                    <m:r>
                      <w:rPr>
                        <w:rFonts w:ascii="Cambria Math" w:hAnsi="Cambria Math"/>
                        <w:sz w:val="20"/>
                        <w:szCs w:val="20"/>
                      </w:rPr>
                      <m:t>критерия</m:t>
                    </m:r>
                  </m:sub>
                </m:sSub>
              </m:oMath>
            </m:oMathPara>
          </w:p>
          <w:p w14:paraId="39271182" w14:textId="77777777" w:rsidR="00BD5BC6" w:rsidRPr="00DF52A4" w:rsidRDefault="00BD5BC6" w:rsidP="00BD5BC6">
            <w:pPr>
              <w:widowControl w:val="0"/>
              <w:autoSpaceDE w:val="0"/>
              <w:autoSpaceDN w:val="0"/>
              <w:adjustRightInd w:val="0"/>
              <w:jc w:val="both"/>
              <w:rPr>
                <w:sz w:val="20"/>
                <w:szCs w:val="20"/>
              </w:rPr>
            </w:pPr>
            <w:r w:rsidRPr="00DF52A4">
              <w:rPr>
                <w:sz w:val="20"/>
                <w:szCs w:val="20"/>
              </w:rPr>
              <w:t xml:space="preserve">Где, </w:t>
            </w:r>
            <w:r w:rsidRPr="00DF52A4">
              <w:rPr>
                <w:sz w:val="20"/>
                <w:szCs w:val="20"/>
                <w:lang w:val="en-US"/>
              </w:rPr>
              <w:t>O</w:t>
            </w:r>
            <w:r w:rsidRPr="00DF52A4">
              <w:rPr>
                <w:i/>
                <w:sz w:val="20"/>
                <w:szCs w:val="20"/>
                <w:vertAlign w:val="subscript"/>
                <w:lang w:val="en-US"/>
              </w:rPr>
              <w:t>i</w:t>
            </w:r>
            <w:r w:rsidRPr="00DF52A4">
              <w:rPr>
                <w:sz w:val="20"/>
                <w:szCs w:val="20"/>
              </w:rPr>
              <w:t xml:space="preserve"> - рейтинг i – го участника закупки по данному критерию;</w:t>
            </w:r>
          </w:p>
          <w:p w14:paraId="2AD7710F" w14:textId="77777777" w:rsidR="00BD5BC6" w:rsidRPr="00DF52A4" w:rsidRDefault="00BD5BC6" w:rsidP="00BD5BC6">
            <w:pPr>
              <w:widowControl w:val="0"/>
              <w:autoSpaceDE w:val="0"/>
              <w:autoSpaceDN w:val="0"/>
              <w:adjustRightInd w:val="0"/>
              <w:jc w:val="both"/>
              <w:rPr>
                <w:sz w:val="20"/>
                <w:szCs w:val="20"/>
              </w:rPr>
            </w:pPr>
            <w:proofErr w:type="spellStart"/>
            <w:r w:rsidRPr="00DF52A4">
              <w:rPr>
                <w:sz w:val="20"/>
                <w:szCs w:val="20"/>
              </w:rPr>
              <w:t>O</w:t>
            </w:r>
            <w:r w:rsidRPr="00DF52A4">
              <w:rPr>
                <w:sz w:val="20"/>
                <w:szCs w:val="20"/>
                <w:vertAlign w:val="subscript"/>
              </w:rPr>
              <w:t>ij</w:t>
            </w:r>
            <w:r w:rsidRPr="00DF52A4">
              <w:rPr>
                <w:sz w:val="20"/>
                <w:szCs w:val="20"/>
                <w:vertAlign w:val="superscript"/>
              </w:rPr>
              <w:t>баз</w:t>
            </w:r>
            <w:proofErr w:type="spellEnd"/>
            <w:r w:rsidRPr="00DF52A4">
              <w:rPr>
                <w:sz w:val="20"/>
                <w:szCs w:val="20"/>
              </w:rPr>
              <w:t xml:space="preserve"> - базовое, наибольшее (следовательно, лучшее) из предложенных всеми участниками закупки значение данного критерия;</w:t>
            </w:r>
          </w:p>
          <w:p w14:paraId="26191535" w14:textId="77777777" w:rsidR="00BD5BC6" w:rsidRPr="00DF52A4" w:rsidRDefault="00BD5BC6" w:rsidP="00BD5BC6">
            <w:pPr>
              <w:widowControl w:val="0"/>
              <w:autoSpaceDE w:val="0"/>
              <w:autoSpaceDN w:val="0"/>
              <w:adjustRightInd w:val="0"/>
              <w:jc w:val="both"/>
              <w:rPr>
                <w:sz w:val="20"/>
                <w:szCs w:val="20"/>
              </w:rPr>
            </w:pPr>
            <w:proofErr w:type="spellStart"/>
            <w:r w:rsidRPr="00DF52A4">
              <w:rPr>
                <w:sz w:val="20"/>
                <w:szCs w:val="20"/>
              </w:rPr>
              <w:t>O</w:t>
            </w:r>
            <w:r w:rsidRPr="00DF52A4">
              <w:rPr>
                <w:sz w:val="20"/>
                <w:szCs w:val="20"/>
                <w:vertAlign w:val="subscript"/>
              </w:rPr>
              <w:t>ij</w:t>
            </w:r>
            <w:proofErr w:type="spellEnd"/>
            <w:r w:rsidRPr="00DF52A4">
              <w:rPr>
                <w:sz w:val="20"/>
                <w:szCs w:val="20"/>
              </w:rPr>
              <w:t xml:space="preserve"> - предложение i-го участника закупки по данному критерию;</w:t>
            </w:r>
          </w:p>
          <w:p w14:paraId="2B4F540B" w14:textId="77777777" w:rsidR="00BD5BC6" w:rsidRDefault="00BD5BC6" w:rsidP="00BD5BC6">
            <w:pPr>
              <w:widowControl w:val="0"/>
              <w:autoSpaceDE w:val="0"/>
              <w:autoSpaceDN w:val="0"/>
              <w:adjustRightInd w:val="0"/>
              <w:jc w:val="both"/>
              <w:rPr>
                <w:sz w:val="20"/>
                <w:szCs w:val="20"/>
              </w:rPr>
            </w:pPr>
            <w:proofErr w:type="spellStart"/>
            <w:r w:rsidRPr="00DF52A4">
              <w:rPr>
                <w:sz w:val="20"/>
                <w:szCs w:val="20"/>
              </w:rPr>
              <w:t>V</w:t>
            </w:r>
            <w:r w:rsidRPr="00E7692A">
              <w:rPr>
                <w:sz w:val="22"/>
                <w:szCs w:val="22"/>
                <w:vertAlign w:val="subscript"/>
              </w:rPr>
              <w:t>критерия</w:t>
            </w:r>
            <w:proofErr w:type="spellEnd"/>
            <w:r w:rsidRPr="00DF52A4">
              <w:rPr>
                <w:sz w:val="20"/>
                <w:szCs w:val="20"/>
              </w:rPr>
              <w:t xml:space="preserve"> - значимость данного критерия.</w:t>
            </w:r>
          </w:p>
          <w:p w14:paraId="504486FB" w14:textId="77777777" w:rsidR="00BD5BC6" w:rsidRDefault="00BD5BC6" w:rsidP="007A4111">
            <w:pPr>
              <w:widowControl w:val="0"/>
              <w:autoSpaceDE w:val="0"/>
              <w:autoSpaceDN w:val="0"/>
              <w:adjustRightInd w:val="0"/>
              <w:jc w:val="both"/>
              <w:rPr>
                <w:b/>
                <w:bCs/>
                <w:sz w:val="20"/>
                <w:szCs w:val="20"/>
              </w:rPr>
            </w:pPr>
          </w:p>
          <w:p w14:paraId="2AB2D06A" w14:textId="3F7CC6E2" w:rsidR="00BD5BC6" w:rsidRPr="00BD5BC6" w:rsidRDefault="00BD5BC6" w:rsidP="007A4111">
            <w:pPr>
              <w:widowControl w:val="0"/>
              <w:autoSpaceDE w:val="0"/>
              <w:autoSpaceDN w:val="0"/>
              <w:adjustRightInd w:val="0"/>
              <w:jc w:val="both"/>
              <w:rPr>
                <w:sz w:val="20"/>
                <w:szCs w:val="20"/>
              </w:rPr>
            </w:pPr>
            <w:r w:rsidRPr="00BD5BC6">
              <w:rPr>
                <w:sz w:val="20"/>
                <w:szCs w:val="20"/>
              </w:rPr>
              <w:t>Общая оценка по критерию «Квалификация участника» складывается из суммы оценок показателей данного критерия i – го участника закупки.</w:t>
            </w:r>
          </w:p>
        </w:tc>
      </w:tr>
    </w:tbl>
    <w:bookmarkEnd w:id="4"/>
    <w:p w14:paraId="72A1416A" w14:textId="67C04A07" w:rsidR="006B681E" w:rsidRPr="00DF52A4" w:rsidRDefault="006B681E" w:rsidP="006B681E">
      <w:pPr>
        <w:widowControl w:val="0"/>
        <w:autoSpaceDE w:val="0"/>
        <w:autoSpaceDN w:val="0"/>
        <w:adjustRightInd w:val="0"/>
        <w:jc w:val="both"/>
        <w:rPr>
          <w:sz w:val="20"/>
          <w:szCs w:val="20"/>
        </w:rPr>
      </w:pPr>
      <w:r w:rsidRPr="00DF52A4">
        <w:rPr>
          <w:sz w:val="20"/>
          <w:szCs w:val="20"/>
        </w:rPr>
        <w:lastRenderedPageBreak/>
        <w:t>9.2.</w:t>
      </w:r>
      <w:r w:rsidR="00472871">
        <w:rPr>
          <w:sz w:val="20"/>
          <w:szCs w:val="20"/>
        </w:rPr>
        <w:t xml:space="preserve"> </w:t>
      </w:r>
      <w:r w:rsidRPr="00DF52A4">
        <w:rPr>
          <w:sz w:val="20"/>
          <w:szCs w:val="20"/>
        </w:rPr>
        <w:t xml:space="preserve">Оценка заявки коллективного </w:t>
      </w:r>
      <w:r w:rsidR="008B1935" w:rsidRPr="00DF52A4">
        <w:rPr>
          <w:sz w:val="20"/>
          <w:szCs w:val="20"/>
        </w:rPr>
        <w:t>участника по</w:t>
      </w:r>
      <w:r w:rsidRPr="00DF52A4">
        <w:rPr>
          <w:sz w:val="20"/>
          <w:szCs w:val="20"/>
        </w:rPr>
        <w:t xml:space="preserve"> критериям осуществляется суммарно по показателям </w:t>
      </w:r>
      <w:r w:rsidR="00A85E14" w:rsidRPr="00DF52A4">
        <w:rPr>
          <w:sz w:val="20"/>
          <w:szCs w:val="20"/>
        </w:rPr>
        <w:t>всех лиц,</w:t>
      </w:r>
      <w:r w:rsidRPr="00DF52A4">
        <w:rPr>
          <w:sz w:val="20"/>
          <w:szCs w:val="20"/>
        </w:rPr>
        <w:t xml:space="preserve"> выступающих на стороне такого участника. </w:t>
      </w:r>
    </w:p>
    <w:p w14:paraId="2F577991" w14:textId="77777777" w:rsidR="006B681E" w:rsidRPr="00DF52A4" w:rsidRDefault="006B681E" w:rsidP="006B681E">
      <w:pPr>
        <w:widowControl w:val="0"/>
        <w:autoSpaceDE w:val="0"/>
        <w:autoSpaceDN w:val="0"/>
        <w:adjustRightInd w:val="0"/>
        <w:jc w:val="both"/>
        <w:rPr>
          <w:sz w:val="20"/>
          <w:szCs w:val="20"/>
        </w:rPr>
      </w:pPr>
      <w:r w:rsidRPr="00DF52A4">
        <w:rPr>
          <w:sz w:val="20"/>
          <w:szCs w:val="20"/>
        </w:rPr>
        <w:t xml:space="preserve">9.3. Участник, на стороне которого выступает несколько лиц, должен представить в составе заявки все предусмотренные Документацией документы, </w:t>
      </w:r>
      <w:r w:rsidR="005D72A8">
        <w:rPr>
          <w:sz w:val="20"/>
          <w:szCs w:val="20"/>
        </w:rPr>
        <w:t xml:space="preserve">с учетом </w:t>
      </w:r>
      <w:r w:rsidR="005D72A8" w:rsidRPr="00625082">
        <w:rPr>
          <w:sz w:val="20"/>
          <w:szCs w:val="20"/>
        </w:rPr>
        <w:t xml:space="preserve">требований </w:t>
      </w:r>
      <w:r w:rsidR="00756503" w:rsidRPr="00625082">
        <w:rPr>
          <w:sz w:val="20"/>
          <w:szCs w:val="20"/>
        </w:rPr>
        <w:t>под</w:t>
      </w:r>
      <w:r w:rsidR="0031307C" w:rsidRPr="00625082">
        <w:rPr>
          <w:sz w:val="20"/>
          <w:szCs w:val="20"/>
        </w:rPr>
        <w:t>п</w:t>
      </w:r>
      <w:r w:rsidR="00756503" w:rsidRPr="00625082">
        <w:rPr>
          <w:sz w:val="20"/>
          <w:szCs w:val="20"/>
        </w:rPr>
        <w:t>ункта</w:t>
      </w:r>
      <w:r w:rsidR="0031307C" w:rsidRPr="00625082">
        <w:rPr>
          <w:sz w:val="20"/>
          <w:szCs w:val="20"/>
        </w:rPr>
        <w:t xml:space="preserve"> г</w:t>
      </w:r>
      <w:r w:rsidR="00756503" w:rsidRPr="00625082">
        <w:rPr>
          <w:sz w:val="20"/>
          <w:szCs w:val="20"/>
        </w:rPr>
        <w:t xml:space="preserve">) пункта </w:t>
      </w:r>
      <w:r w:rsidR="00B25BB8">
        <w:rPr>
          <w:sz w:val="20"/>
          <w:szCs w:val="20"/>
        </w:rPr>
        <w:t>17</w:t>
      </w:r>
      <w:r w:rsidRPr="00625082">
        <w:rPr>
          <w:sz w:val="20"/>
          <w:szCs w:val="20"/>
        </w:rPr>
        <w:t xml:space="preserve"> раздела I Документации</w:t>
      </w:r>
      <w:r w:rsidR="0031307C" w:rsidRPr="00625082">
        <w:rPr>
          <w:sz w:val="20"/>
          <w:szCs w:val="20"/>
        </w:rPr>
        <w:t>.</w:t>
      </w:r>
    </w:p>
    <w:p w14:paraId="49DF8578" w14:textId="77777777" w:rsidR="000A6B10" w:rsidRPr="00DF52A4" w:rsidRDefault="00FE6617" w:rsidP="002631A4">
      <w:pPr>
        <w:widowControl w:val="0"/>
        <w:autoSpaceDE w:val="0"/>
        <w:autoSpaceDN w:val="0"/>
        <w:adjustRightInd w:val="0"/>
        <w:jc w:val="both"/>
        <w:rPr>
          <w:color w:val="000000"/>
          <w:sz w:val="20"/>
          <w:szCs w:val="20"/>
        </w:rPr>
      </w:pPr>
      <w:r w:rsidRPr="00DF52A4">
        <w:rPr>
          <w:sz w:val="20"/>
          <w:szCs w:val="20"/>
        </w:rPr>
        <w:t>9</w:t>
      </w:r>
      <w:r w:rsidR="006B681E" w:rsidRPr="00DF52A4">
        <w:rPr>
          <w:sz w:val="20"/>
          <w:szCs w:val="20"/>
        </w:rPr>
        <w:t>.4</w:t>
      </w:r>
      <w:r w:rsidR="000A6B10" w:rsidRPr="00DF52A4">
        <w:rPr>
          <w:sz w:val="20"/>
          <w:szCs w:val="20"/>
        </w:rPr>
        <w:t xml:space="preserve">. На основании результатов оценки и сопоставления предложений участников об условиях исполнения договора, а также их квалификации </w:t>
      </w:r>
      <w:r w:rsidR="00B22165" w:rsidRPr="00DF52A4">
        <w:rPr>
          <w:sz w:val="20"/>
          <w:szCs w:val="20"/>
        </w:rPr>
        <w:t>закупочная комиссия</w:t>
      </w:r>
      <w:r w:rsidR="000A6B10" w:rsidRPr="00DF52A4">
        <w:rPr>
          <w:sz w:val="20"/>
          <w:szCs w:val="20"/>
        </w:rPr>
        <w:t xml:space="preserve"> каждому предложению относительно других по мере уменьшения количества набранных</w:t>
      </w:r>
      <w:r w:rsidR="000A6B10" w:rsidRPr="00DF52A4">
        <w:rPr>
          <w:color w:val="000000"/>
          <w:sz w:val="20"/>
          <w:szCs w:val="20"/>
        </w:rPr>
        <w:t xml:space="preserve"> баллов присваивается порядковый номер. Предложению, набравшему наибольшее количество баллов, присваивается первый номер.</w:t>
      </w:r>
    </w:p>
    <w:p w14:paraId="1F10259C" w14:textId="77777777" w:rsidR="000A6B10" w:rsidRPr="00DF52A4" w:rsidRDefault="00FE6617" w:rsidP="002631A4">
      <w:pPr>
        <w:widowControl w:val="0"/>
        <w:jc w:val="both"/>
        <w:rPr>
          <w:sz w:val="20"/>
          <w:szCs w:val="20"/>
        </w:rPr>
      </w:pPr>
      <w:r w:rsidRPr="00DF52A4">
        <w:rPr>
          <w:sz w:val="20"/>
          <w:szCs w:val="20"/>
        </w:rPr>
        <w:t>9</w:t>
      </w:r>
      <w:r w:rsidR="006B681E" w:rsidRPr="00DF52A4">
        <w:rPr>
          <w:sz w:val="20"/>
          <w:szCs w:val="20"/>
        </w:rPr>
        <w:t>.5.</w:t>
      </w:r>
      <w:r w:rsidR="00B22165" w:rsidRPr="00DF52A4">
        <w:rPr>
          <w:sz w:val="20"/>
          <w:szCs w:val="20"/>
        </w:rPr>
        <w:t xml:space="preserve"> </w:t>
      </w:r>
      <w:r w:rsidR="000A6B10" w:rsidRPr="00DF52A4">
        <w:rPr>
          <w:sz w:val="20"/>
          <w:szCs w:val="20"/>
        </w:rPr>
        <w:t xml:space="preserve">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содержащих одинаковые условия. </w:t>
      </w:r>
    </w:p>
    <w:p w14:paraId="497FA36B" w14:textId="77777777" w:rsidR="000A6B10"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.6</w:t>
      </w:r>
      <w:r w:rsidR="00796CC6" w:rsidRPr="00DF52A4">
        <w:rPr>
          <w:sz w:val="20"/>
          <w:szCs w:val="20"/>
        </w:rPr>
        <w:t xml:space="preserve">. </w:t>
      </w:r>
      <w:r w:rsidRPr="00DF52A4">
        <w:rPr>
          <w:sz w:val="20"/>
          <w:szCs w:val="20"/>
        </w:rPr>
        <w:t>Победителем</w:t>
      </w:r>
      <w:r w:rsidR="00534CFE">
        <w:rPr>
          <w:sz w:val="20"/>
          <w:szCs w:val="20"/>
        </w:rPr>
        <w:t xml:space="preserve"> открытого</w:t>
      </w:r>
      <w:r w:rsidRPr="00DF52A4">
        <w:rPr>
          <w:sz w:val="20"/>
          <w:szCs w:val="20"/>
        </w:rPr>
        <w:t xml:space="preserve"> запроса предложений 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w:t>
      </w:r>
      <w:r w:rsidR="00534CFE">
        <w:rPr>
          <w:sz w:val="20"/>
          <w:szCs w:val="20"/>
        </w:rPr>
        <w:t xml:space="preserve"> открытом</w:t>
      </w:r>
      <w:r w:rsidRPr="00DF52A4">
        <w:rPr>
          <w:sz w:val="20"/>
          <w:szCs w:val="20"/>
        </w:rPr>
        <w:t xml:space="preserve"> запросе предложений;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w:t>
      </w:r>
      <w:r w:rsidRPr="00DF52A4">
        <w:rPr>
          <w:spacing w:val="-3"/>
          <w:sz w:val="20"/>
          <w:szCs w:val="20"/>
        </w:rPr>
        <w:t xml:space="preserve"> </w:t>
      </w:r>
      <w:r w:rsidRPr="00DF52A4">
        <w:rPr>
          <w:sz w:val="20"/>
          <w:szCs w:val="20"/>
        </w:rPr>
        <w:t>номер).</w:t>
      </w:r>
    </w:p>
    <w:p w14:paraId="40AD203B" w14:textId="77777777" w:rsidR="00FE6617"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.7</w:t>
      </w:r>
      <w:r w:rsidR="00C36935" w:rsidRPr="00DF52A4">
        <w:rPr>
          <w:sz w:val="20"/>
          <w:szCs w:val="20"/>
        </w:rPr>
        <w:t>.</w:t>
      </w:r>
      <w:r w:rsidRPr="00DF52A4">
        <w:rPr>
          <w:sz w:val="20"/>
          <w:szCs w:val="20"/>
        </w:rPr>
        <w:t xml:space="preserve"> В случае, если по окончании срока подачи заявок на участие в</w:t>
      </w:r>
      <w:r w:rsidR="004818DB" w:rsidRPr="004818DB">
        <w:t xml:space="preserve"> </w:t>
      </w:r>
      <w:r w:rsidR="004818DB">
        <w:rPr>
          <w:sz w:val="20"/>
          <w:szCs w:val="20"/>
        </w:rPr>
        <w:t>открытом</w:t>
      </w:r>
      <w:r w:rsidRPr="00DF52A4">
        <w:rPr>
          <w:sz w:val="20"/>
          <w:szCs w:val="20"/>
        </w:rPr>
        <w:t xml:space="preserve"> запросе предложений не подано ни одной заявки, либо если на основании результатов рассмотрения заявок на участие в</w:t>
      </w:r>
      <w:r w:rsidR="00534CFE">
        <w:rPr>
          <w:sz w:val="20"/>
          <w:szCs w:val="20"/>
        </w:rPr>
        <w:t xml:space="preserve"> открытом</w:t>
      </w:r>
      <w:r w:rsidRPr="00DF52A4">
        <w:rPr>
          <w:sz w:val="20"/>
          <w:szCs w:val="20"/>
        </w:rPr>
        <w:t xml:space="preserve"> запросе предложений принято решение об отказе в допуске к участию в закупке всех участников закупки, то</w:t>
      </w:r>
      <w:r w:rsidR="008B78E9">
        <w:rPr>
          <w:sz w:val="20"/>
          <w:szCs w:val="20"/>
        </w:rPr>
        <w:t xml:space="preserve"> открытый</w:t>
      </w:r>
      <w:r w:rsidRPr="00DF52A4">
        <w:rPr>
          <w:sz w:val="20"/>
          <w:szCs w:val="20"/>
        </w:rPr>
        <w:t xml:space="preserve"> запрос предложений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w:t>
      </w:r>
      <w:r w:rsidR="008B78E9" w:rsidRPr="008B78E9">
        <w:t xml:space="preserve"> </w:t>
      </w:r>
      <w:r w:rsidR="008B78E9" w:rsidRPr="008B78E9">
        <w:rPr>
          <w:sz w:val="20"/>
          <w:szCs w:val="20"/>
        </w:rPr>
        <w:t>открытого</w:t>
      </w:r>
      <w:r w:rsidRPr="00DF52A4">
        <w:rPr>
          <w:sz w:val="20"/>
          <w:szCs w:val="20"/>
        </w:rPr>
        <w:t xml:space="preserve"> запроса предложений, у единственного поставщика (подрядчика, исполнителя) без проведения торгов. При этом цена договора не может превышать начальную (максимальную) цену, указанную в извещении о проведении </w:t>
      </w:r>
      <w:r w:rsidR="008B78E9" w:rsidRPr="008B78E9">
        <w:rPr>
          <w:sz w:val="20"/>
          <w:szCs w:val="20"/>
        </w:rPr>
        <w:t xml:space="preserve">открытого </w:t>
      </w:r>
      <w:r w:rsidRPr="00DF52A4">
        <w:rPr>
          <w:sz w:val="20"/>
          <w:szCs w:val="20"/>
        </w:rPr>
        <w:t xml:space="preserve">запроса предложений. В случае, если по окончании срока подачи заявок на участие в </w:t>
      </w:r>
      <w:r w:rsidR="008B78E9">
        <w:rPr>
          <w:sz w:val="20"/>
          <w:szCs w:val="20"/>
        </w:rPr>
        <w:t>открытом</w:t>
      </w:r>
      <w:r w:rsidR="008B78E9" w:rsidRPr="008B78E9">
        <w:rPr>
          <w:sz w:val="20"/>
          <w:szCs w:val="20"/>
        </w:rPr>
        <w:t xml:space="preserve"> </w:t>
      </w:r>
      <w:r w:rsidRPr="00DF52A4">
        <w:rPr>
          <w:sz w:val="20"/>
          <w:szCs w:val="20"/>
        </w:rPr>
        <w:t>запросе предложений подана заявка только одним претендентом, либо если по результатам рассмотрения заявок на участие в</w:t>
      </w:r>
      <w:r w:rsidR="008B78E9" w:rsidRPr="008B78E9">
        <w:t xml:space="preserve"> </w:t>
      </w:r>
      <w:r w:rsidR="008B78E9">
        <w:rPr>
          <w:sz w:val="20"/>
          <w:szCs w:val="20"/>
        </w:rPr>
        <w:t>открытом</w:t>
      </w:r>
      <w:r w:rsidRPr="00DF52A4">
        <w:rPr>
          <w:sz w:val="20"/>
          <w:szCs w:val="20"/>
        </w:rPr>
        <w:t xml:space="preserve"> запросе предложений по решению Заказчика только заявка одного претендента не была отклонена, то такой претендент признается единственным участником</w:t>
      </w:r>
      <w:r w:rsidR="008B78E9" w:rsidRPr="008B78E9">
        <w:t xml:space="preserve"> </w:t>
      </w:r>
      <w:r w:rsidR="008B78E9" w:rsidRPr="008B78E9">
        <w:rPr>
          <w:sz w:val="20"/>
          <w:szCs w:val="20"/>
        </w:rPr>
        <w:t>открытого</w:t>
      </w:r>
      <w:r w:rsidRPr="00DF52A4">
        <w:rPr>
          <w:sz w:val="20"/>
          <w:szCs w:val="20"/>
        </w:rPr>
        <w:t xml:space="preserve"> запроса предложений и</w:t>
      </w:r>
      <w:r w:rsidR="008B78E9" w:rsidRPr="008B78E9">
        <w:t xml:space="preserve"> </w:t>
      </w:r>
      <w:r w:rsidR="008B78E9">
        <w:rPr>
          <w:sz w:val="20"/>
          <w:szCs w:val="20"/>
        </w:rPr>
        <w:t>открытый</w:t>
      </w:r>
      <w:r w:rsidRPr="00DF52A4">
        <w:rPr>
          <w:sz w:val="20"/>
          <w:szCs w:val="20"/>
        </w:rPr>
        <w:t xml:space="preserve"> запрос предложений признается</w:t>
      </w:r>
      <w:r w:rsidRPr="00DF52A4">
        <w:rPr>
          <w:spacing w:val="-9"/>
          <w:sz w:val="20"/>
          <w:szCs w:val="20"/>
        </w:rPr>
        <w:t xml:space="preserve"> </w:t>
      </w:r>
      <w:r w:rsidRPr="00DF52A4">
        <w:rPr>
          <w:sz w:val="20"/>
          <w:szCs w:val="20"/>
        </w:rPr>
        <w:t>несостоявшимся.</w:t>
      </w:r>
    </w:p>
    <w:p w14:paraId="4CBA418A" w14:textId="77777777" w:rsidR="00FE6617" w:rsidRPr="00DF52A4" w:rsidRDefault="00FE6617" w:rsidP="002631A4">
      <w:pPr>
        <w:tabs>
          <w:tab w:val="num" w:pos="1985"/>
        </w:tabs>
        <w:snapToGrid w:val="0"/>
        <w:spacing w:line="276" w:lineRule="exact"/>
        <w:jc w:val="both"/>
        <w:rPr>
          <w:sz w:val="20"/>
          <w:szCs w:val="20"/>
        </w:rPr>
      </w:pPr>
      <w:r w:rsidRPr="00DF52A4">
        <w:rPr>
          <w:sz w:val="20"/>
          <w:szCs w:val="20"/>
        </w:rPr>
        <w:t>В указанных случаях Заказчик вправе принять одно из следующих решений:</w:t>
      </w:r>
    </w:p>
    <w:p w14:paraId="20711743" w14:textId="77777777" w:rsidR="00B32989" w:rsidRPr="00DF52A4" w:rsidRDefault="00FE6617" w:rsidP="00AC0670">
      <w:pPr>
        <w:widowControl w:val="0"/>
        <w:numPr>
          <w:ilvl w:val="0"/>
          <w:numId w:val="21"/>
        </w:numPr>
        <w:tabs>
          <w:tab w:val="left" w:pos="1525"/>
          <w:tab w:val="left" w:pos="1526"/>
        </w:tabs>
        <w:autoSpaceDE w:val="0"/>
        <w:autoSpaceDN w:val="0"/>
        <w:spacing w:line="294" w:lineRule="exact"/>
        <w:ind w:left="0" w:firstLine="851"/>
        <w:jc w:val="both"/>
        <w:rPr>
          <w:sz w:val="20"/>
          <w:szCs w:val="20"/>
        </w:rPr>
      </w:pPr>
      <w:r w:rsidRPr="00DF52A4">
        <w:rPr>
          <w:sz w:val="20"/>
          <w:szCs w:val="20"/>
        </w:rPr>
        <w:t>провести повторную закупочную процедуру;</w:t>
      </w:r>
    </w:p>
    <w:p w14:paraId="2D962DCC" w14:textId="77777777" w:rsidR="009F1826" w:rsidRDefault="00FE6617" w:rsidP="00AC0670">
      <w:pPr>
        <w:widowControl w:val="0"/>
        <w:numPr>
          <w:ilvl w:val="0"/>
          <w:numId w:val="21"/>
        </w:numPr>
        <w:tabs>
          <w:tab w:val="left" w:pos="1526"/>
        </w:tabs>
        <w:autoSpaceDE w:val="0"/>
        <w:autoSpaceDN w:val="0"/>
        <w:ind w:left="0" w:firstLine="851"/>
        <w:jc w:val="both"/>
        <w:rPr>
          <w:sz w:val="20"/>
          <w:szCs w:val="20"/>
        </w:rPr>
      </w:pPr>
      <w:r w:rsidRPr="00DF52A4">
        <w:rPr>
          <w:sz w:val="20"/>
          <w:szCs w:val="20"/>
        </w:rPr>
        <w:t xml:space="preserve">заключить договор с единственным участником закупки, на условиях документации о проведении </w:t>
      </w:r>
      <w:r w:rsidR="00B93EF2" w:rsidRPr="00DF52A4">
        <w:rPr>
          <w:sz w:val="20"/>
          <w:szCs w:val="20"/>
        </w:rPr>
        <w:t xml:space="preserve">открытого </w:t>
      </w:r>
      <w:r w:rsidRPr="00DF52A4">
        <w:rPr>
          <w:sz w:val="20"/>
          <w:szCs w:val="20"/>
        </w:rPr>
        <w:t>запроса предложений, проекта договора и заявки, поданной участником. Такой участник не вправе отказаться от заключения договора с</w:t>
      </w:r>
      <w:r w:rsidRPr="00DF52A4">
        <w:rPr>
          <w:spacing w:val="-9"/>
          <w:sz w:val="20"/>
          <w:szCs w:val="20"/>
        </w:rPr>
        <w:t xml:space="preserve"> </w:t>
      </w:r>
      <w:r w:rsidRPr="00DF52A4">
        <w:rPr>
          <w:sz w:val="20"/>
          <w:szCs w:val="20"/>
        </w:rPr>
        <w:t>Заказчиком.</w:t>
      </w:r>
    </w:p>
    <w:p w14:paraId="40DECDEA" w14:textId="0F45B588" w:rsidR="000A72C5" w:rsidRPr="000637FC" w:rsidRDefault="003A25C0" w:rsidP="000637FC">
      <w:pPr>
        <w:widowControl w:val="0"/>
        <w:tabs>
          <w:tab w:val="left" w:pos="1526"/>
        </w:tabs>
        <w:autoSpaceDE w:val="0"/>
        <w:autoSpaceDN w:val="0"/>
        <w:jc w:val="both"/>
        <w:rPr>
          <w:sz w:val="20"/>
          <w:szCs w:val="20"/>
        </w:rPr>
      </w:pPr>
      <w:r>
        <w:rPr>
          <w:sz w:val="20"/>
          <w:szCs w:val="20"/>
        </w:rPr>
        <w:t xml:space="preserve">9.8. </w:t>
      </w:r>
      <w:r w:rsidRPr="003A25C0">
        <w:rPr>
          <w:sz w:val="20"/>
          <w:szCs w:val="20"/>
        </w:rPr>
        <w:t xml:space="preserve">Протокол </w:t>
      </w:r>
      <w:r>
        <w:rPr>
          <w:sz w:val="20"/>
          <w:szCs w:val="20"/>
        </w:rPr>
        <w:t>подведения итогов</w:t>
      </w:r>
      <w:r w:rsidRPr="003A25C0">
        <w:rPr>
          <w:sz w:val="20"/>
          <w:szCs w:val="20"/>
        </w:rPr>
        <w:t xml:space="preserve"> размещается в течение трех дней, следующих после дня его подписания, на официальном сайте.</w:t>
      </w:r>
    </w:p>
    <w:p w14:paraId="26F3275C" w14:textId="1975377F" w:rsidR="00285316" w:rsidRPr="00DF52A4" w:rsidRDefault="00FE6617" w:rsidP="00285316">
      <w:pPr>
        <w:pStyle w:val="af1"/>
        <w:tabs>
          <w:tab w:val="left" w:pos="1475"/>
        </w:tabs>
        <w:ind w:right="40" w:firstLine="709"/>
        <w:jc w:val="center"/>
        <w:rPr>
          <w:b/>
          <w:sz w:val="20"/>
          <w:szCs w:val="20"/>
        </w:rPr>
      </w:pPr>
      <w:r w:rsidRPr="00DF52A4">
        <w:rPr>
          <w:b/>
          <w:sz w:val="20"/>
          <w:szCs w:val="20"/>
        </w:rPr>
        <w:t>10</w:t>
      </w:r>
      <w:r w:rsidR="00285316" w:rsidRPr="00DF52A4">
        <w:rPr>
          <w:b/>
          <w:sz w:val="20"/>
          <w:szCs w:val="20"/>
        </w:rPr>
        <w:t>. Переторжка</w:t>
      </w:r>
      <w:r w:rsidR="00115FAB">
        <w:rPr>
          <w:b/>
          <w:sz w:val="20"/>
          <w:szCs w:val="20"/>
        </w:rPr>
        <w:t>.</w:t>
      </w:r>
    </w:p>
    <w:p w14:paraId="5939B888" w14:textId="77777777" w:rsidR="001033A6" w:rsidRPr="00DF52A4" w:rsidRDefault="001033A6" w:rsidP="002631A4">
      <w:pPr>
        <w:autoSpaceDE w:val="0"/>
        <w:autoSpaceDN w:val="0"/>
        <w:adjustRightInd w:val="0"/>
        <w:jc w:val="both"/>
        <w:rPr>
          <w:sz w:val="20"/>
          <w:szCs w:val="20"/>
          <w:lang w:eastAsia="en-US"/>
        </w:rPr>
      </w:pPr>
      <w:r w:rsidRPr="00DF52A4">
        <w:rPr>
          <w:sz w:val="20"/>
          <w:szCs w:val="20"/>
        </w:rPr>
        <w:t>10.1.</w:t>
      </w:r>
      <w:r w:rsidR="002631A4" w:rsidRPr="00DF52A4">
        <w:rPr>
          <w:sz w:val="20"/>
          <w:szCs w:val="20"/>
        </w:rPr>
        <w:t xml:space="preserve"> </w:t>
      </w:r>
      <w:r w:rsidRPr="00DF52A4">
        <w:rPr>
          <w:sz w:val="20"/>
          <w:szCs w:val="20"/>
        </w:rPr>
        <w:t>Заказчик вправе объявить процедуру переторжки.</w:t>
      </w:r>
    </w:p>
    <w:p w14:paraId="16691785" w14:textId="77777777" w:rsidR="00FE6617" w:rsidRPr="00DF52A4" w:rsidRDefault="001033A6" w:rsidP="002631A4">
      <w:pPr>
        <w:autoSpaceDE w:val="0"/>
        <w:autoSpaceDN w:val="0"/>
        <w:adjustRightInd w:val="0"/>
        <w:jc w:val="both"/>
        <w:rPr>
          <w:sz w:val="20"/>
          <w:szCs w:val="20"/>
        </w:rPr>
      </w:pPr>
      <w:r w:rsidRPr="00551B2C">
        <w:rPr>
          <w:sz w:val="20"/>
          <w:szCs w:val="20"/>
          <w:lang w:eastAsia="en-US"/>
        </w:rPr>
        <w:lastRenderedPageBreak/>
        <w:t>10.2.</w:t>
      </w:r>
      <w:r w:rsidR="002631A4" w:rsidRPr="00551B2C">
        <w:rPr>
          <w:sz w:val="20"/>
          <w:szCs w:val="20"/>
          <w:lang w:eastAsia="en-US"/>
        </w:rPr>
        <w:t xml:space="preserve"> </w:t>
      </w:r>
      <w:r w:rsidR="00FE6617" w:rsidRPr="00551B2C">
        <w:rPr>
          <w:sz w:val="20"/>
          <w:szCs w:val="20"/>
          <w:lang w:eastAsia="en-US"/>
        </w:rPr>
        <w:t>При проведении Переторжки Участникам закупки предоставляется возможность добровольно повысить предпочтительность</w:t>
      </w:r>
      <w:r w:rsidR="00FE6617" w:rsidRPr="00DF52A4">
        <w:rPr>
          <w:sz w:val="20"/>
          <w:szCs w:val="20"/>
          <w:lang w:eastAsia="en-US"/>
        </w:rPr>
        <w:t xml:space="preserve"> их предложений путем снижения первоначальной (поданной заявке на участие в процедуре закупки) цены либо изменения прочих условий, являющихся критериями оценки в соответствии с Документацией о закупке. </w:t>
      </w:r>
    </w:p>
    <w:p w14:paraId="6A2EAF63" w14:textId="1A9628BB" w:rsidR="00FE6617" w:rsidRPr="00DF52A4" w:rsidRDefault="001033A6" w:rsidP="002631A4">
      <w:pPr>
        <w:autoSpaceDE w:val="0"/>
        <w:autoSpaceDN w:val="0"/>
        <w:adjustRightInd w:val="0"/>
        <w:jc w:val="both"/>
        <w:rPr>
          <w:sz w:val="20"/>
          <w:szCs w:val="20"/>
        </w:rPr>
      </w:pPr>
      <w:r w:rsidRPr="00DF52A4">
        <w:rPr>
          <w:sz w:val="20"/>
          <w:szCs w:val="20"/>
        </w:rPr>
        <w:t>10.</w:t>
      </w:r>
      <w:r w:rsidR="008C40C4">
        <w:rPr>
          <w:sz w:val="20"/>
          <w:szCs w:val="20"/>
        </w:rPr>
        <w:t>3</w:t>
      </w:r>
      <w:r w:rsidR="00FE6617" w:rsidRPr="00DF52A4">
        <w:rPr>
          <w:sz w:val="20"/>
          <w:szCs w:val="20"/>
        </w:rPr>
        <w:t>.</w:t>
      </w:r>
      <w:r w:rsidR="00FE6617" w:rsidRPr="00DF52A4">
        <w:rPr>
          <w:sz w:val="20"/>
          <w:szCs w:val="20"/>
          <w:lang w:eastAsia="en-US"/>
        </w:rPr>
        <w:t xml:space="preserve"> Решение о проведении процедуры переторжки, а также порядке ее проведения принимает Комиссия по закупкам.  </w:t>
      </w:r>
    </w:p>
    <w:p w14:paraId="1C0B522B" w14:textId="183B45C7" w:rsidR="00FE6617" w:rsidRPr="00DF52A4" w:rsidRDefault="001033A6" w:rsidP="002631A4">
      <w:pPr>
        <w:tabs>
          <w:tab w:val="left" w:pos="426"/>
        </w:tabs>
        <w:autoSpaceDE w:val="0"/>
        <w:autoSpaceDN w:val="0"/>
        <w:adjustRightInd w:val="0"/>
        <w:jc w:val="both"/>
        <w:rPr>
          <w:sz w:val="20"/>
          <w:szCs w:val="20"/>
          <w:lang w:eastAsia="en-US"/>
        </w:rPr>
      </w:pPr>
      <w:r w:rsidRPr="00DF52A4">
        <w:rPr>
          <w:sz w:val="20"/>
          <w:szCs w:val="20"/>
          <w:lang w:eastAsia="en-US"/>
        </w:rPr>
        <w:t>10.</w:t>
      </w:r>
      <w:r w:rsidR="008C40C4">
        <w:rPr>
          <w:sz w:val="20"/>
          <w:szCs w:val="20"/>
          <w:lang w:eastAsia="en-US"/>
        </w:rPr>
        <w:t>4</w:t>
      </w:r>
      <w:r w:rsidR="00FE6617" w:rsidRPr="00DF52A4">
        <w:rPr>
          <w:sz w:val="20"/>
          <w:szCs w:val="20"/>
          <w:lang w:eastAsia="en-US"/>
        </w:rPr>
        <w:t xml:space="preserve">. Переторжка проводится после рассмотрения, оценки и предварительного сопоставления заявок участников Процедуры закупки, готовых участвовать в Переторжке. </w:t>
      </w:r>
    </w:p>
    <w:p w14:paraId="795BEFFE" w14:textId="0BACC290" w:rsidR="00FE6617" w:rsidRPr="00DF52A4" w:rsidRDefault="001033A6" w:rsidP="002631A4">
      <w:pPr>
        <w:tabs>
          <w:tab w:val="left" w:pos="426"/>
          <w:tab w:val="num" w:pos="2838"/>
        </w:tabs>
        <w:jc w:val="both"/>
        <w:rPr>
          <w:sz w:val="20"/>
          <w:szCs w:val="20"/>
        </w:rPr>
      </w:pPr>
      <w:r w:rsidRPr="00DF52A4">
        <w:rPr>
          <w:sz w:val="20"/>
          <w:szCs w:val="20"/>
        </w:rPr>
        <w:t>10.</w:t>
      </w:r>
      <w:r w:rsidR="008C40C4">
        <w:rPr>
          <w:sz w:val="20"/>
          <w:szCs w:val="20"/>
        </w:rPr>
        <w:t>5</w:t>
      </w:r>
      <w:r w:rsidR="00FE6617" w:rsidRPr="00DF52A4">
        <w:rPr>
          <w:sz w:val="20"/>
          <w:szCs w:val="20"/>
        </w:rPr>
        <w:t>.</w:t>
      </w:r>
      <w:r w:rsidRPr="00DF52A4">
        <w:rPr>
          <w:sz w:val="20"/>
          <w:szCs w:val="20"/>
        </w:rPr>
        <w:t xml:space="preserve"> В случае принятия решения о проведения переторжки Заказчик направляет приглашения всем Участникам, чьи заявки были допущены к участию в закупке. </w:t>
      </w:r>
      <w:r w:rsidR="00FE6617" w:rsidRPr="00DF52A4">
        <w:rPr>
          <w:sz w:val="20"/>
          <w:szCs w:val="20"/>
        </w:rPr>
        <w:t xml:space="preserve">В </w:t>
      </w:r>
      <w:r w:rsidR="008B1935" w:rsidRPr="00DF52A4">
        <w:rPr>
          <w:sz w:val="20"/>
          <w:szCs w:val="20"/>
        </w:rPr>
        <w:t xml:space="preserve">приглашениях </w:t>
      </w:r>
      <w:r w:rsidR="00A85E14" w:rsidRPr="00DF52A4">
        <w:rPr>
          <w:sz w:val="20"/>
          <w:szCs w:val="20"/>
        </w:rPr>
        <w:t>к Переторжке</w:t>
      </w:r>
      <w:r w:rsidR="00FE6617" w:rsidRPr="00DF52A4">
        <w:rPr>
          <w:sz w:val="20"/>
          <w:szCs w:val="20"/>
        </w:rPr>
        <w:t xml:space="preserve"> </w:t>
      </w:r>
      <w:r w:rsidR="00A20F16" w:rsidRPr="00DF52A4">
        <w:rPr>
          <w:sz w:val="20"/>
          <w:szCs w:val="20"/>
        </w:rPr>
        <w:t>Организатор закупки</w:t>
      </w:r>
      <w:r w:rsidR="00FE6617" w:rsidRPr="00DF52A4">
        <w:rPr>
          <w:sz w:val="20"/>
          <w:szCs w:val="20"/>
        </w:rPr>
        <w:t xml:space="preserve"> в обязательном порядке должен указать критерии, по которым будет проводиться </w:t>
      </w:r>
      <w:r w:rsidR="00FE6617" w:rsidRPr="009A3935">
        <w:rPr>
          <w:sz w:val="20"/>
          <w:szCs w:val="20"/>
        </w:rPr>
        <w:t xml:space="preserve">Переторжка, дату, время и место проведения Переторжки, дату, время и место подачи </w:t>
      </w:r>
      <w:r w:rsidR="00B5671E" w:rsidRPr="009A3935">
        <w:rPr>
          <w:sz w:val="20"/>
          <w:szCs w:val="20"/>
        </w:rPr>
        <w:t>заявок</w:t>
      </w:r>
      <w:r w:rsidR="00FE6617" w:rsidRPr="009A3935">
        <w:rPr>
          <w:sz w:val="20"/>
          <w:szCs w:val="20"/>
        </w:rPr>
        <w:t xml:space="preserve"> с измененными условиями договора</w:t>
      </w:r>
      <w:r w:rsidR="00B5671E" w:rsidRPr="009A3935">
        <w:rPr>
          <w:sz w:val="20"/>
          <w:szCs w:val="20"/>
        </w:rPr>
        <w:t>.</w:t>
      </w:r>
    </w:p>
    <w:p w14:paraId="5712E233" w14:textId="77777777" w:rsidR="00FE6617" w:rsidRPr="00DF52A4" w:rsidRDefault="00FE6617" w:rsidP="002631A4">
      <w:pPr>
        <w:tabs>
          <w:tab w:val="left" w:pos="426"/>
          <w:tab w:val="num" w:pos="2838"/>
        </w:tabs>
        <w:jc w:val="both"/>
        <w:rPr>
          <w:sz w:val="20"/>
          <w:szCs w:val="20"/>
        </w:rPr>
      </w:pPr>
      <w:r w:rsidRPr="00DF52A4">
        <w:rPr>
          <w:sz w:val="20"/>
          <w:szCs w:val="20"/>
        </w:rPr>
        <w:t xml:space="preserve">В Переторжке может участвовать любое количество участников. Измененные условия договора предоставляются Заказчику в порядке, предусмотренном приглашением к Переторжке, и должны быть заверены подписью </w:t>
      </w:r>
      <w:r w:rsidR="001033A6" w:rsidRPr="00DF52A4">
        <w:rPr>
          <w:sz w:val="20"/>
          <w:szCs w:val="20"/>
        </w:rPr>
        <w:t>руководителя участника закупки</w:t>
      </w:r>
      <w:r w:rsidRPr="00DF52A4">
        <w:rPr>
          <w:sz w:val="20"/>
          <w:szCs w:val="20"/>
        </w:rPr>
        <w:t>.</w:t>
      </w:r>
    </w:p>
    <w:p w14:paraId="6CF8F143" w14:textId="1FC6CA14" w:rsidR="00FE6617" w:rsidRPr="00DF52A4" w:rsidRDefault="001033A6" w:rsidP="002631A4">
      <w:pPr>
        <w:tabs>
          <w:tab w:val="left" w:pos="426"/>
        </w:tabs>
        <w:jc w:val="both"/>
        <w:rPr>
          <w:iCs/>
          <w:sz w:val="20"/>
          <w:szCs w:val="20"/>
          <w:lang w:eastAsia="en-US"/>
        </w:rPr>
      </w:pPr>
      <w:r w:rsidRPr="00DF52A4">
        <w:rPr>
          <w:iCs/>
          <w:sz w:val="20"/>
          <w:szCs w:val="20"/>
          <w:lang w:eastAsia="en-US"/>
        </w:rPr>
        <w:t>10.</w:t>
      </w:r>
      <w:r w:rsidR="00ED4F79">
        <w:rPr>
          <w:iCs/>
          <w:sz w:val="20"/>
          <w:szCs w:val="20"/>
          <w:lang w:eastAsia="en-US"/>
        </w:rPr>
        <w:t>6</w:t>
      </w:r>
      <w:r w:rsidRPr="00DF52A4">
        <w:rPr>
          <w:iCs/>
          <w:sz w:val="20"/>
          <w:szCs w:val="20"/>
          <w:lang w:eastAsia="en-US"/>
        </w:rPr>
        <w:t>.</w:t>
      </w:r>
      <w:r w:rsidR="00FE6617" w:rsidRPr="00DF52A4">
        <w:rPr>
          <w:iCs/>
          <w:sz w:val="20"/>
          <w:szCs w:val="20"/>
          <w:lang w:eastAsia="en-US"/>
        </w:rPr>
        <w:t xml:space="preserve"> На процедуре Переторжки</w:t>
      </w:r>
      <w:r w:rsidR="00FE6617" w:rsidRPr="00DF52A4">
        <w:rPr>
          <w:iCs/>
          <w:color w:val="FF0000"/>
          <w:sz w:val="20"/>
          <w:szCs w:val="20"/>
          <w:lang w:eastAsia="en-US"/>
        </w:rPr>
        <w:t xml:space="preserve"> </w:t>
      </w:r>
      <w:r w:rsidR="00FE6617" w:rsidRPr="00DF52A4">
        <w:rPr>
          <w:iCs/>
          <w:color w:val="000000"/>
          <w:sz w:val="20"/>
          <w:szCs w:val="20"/>
          <w:lang w:eastAsia="en-US"/>
        </w:rPr>
        <w:t xml:space="preserve">происходит </w:t>
      </w:r>
      <w:r w:rsidR="008B1935" w:rsidRPr="00DF52A4">
        <w:rPr>
          <w:iCs/>
          <w:color w:val="000000"/>
          <w:sz w:val="20"/>
          <w:szCs w:val="20"/>
          <w:lang w:eastAsia="en-US"/>
        </w:rPr>
        <w:t>рассмотрение поступивших</w:t>
      </w:r>
      <w:r w:rsidR="00FE6617" w:rsidRPr="00DF52A4">
        <w:rPr>
          <w:iCs/>
          <w:color w:val="000000"/>
          <w:sz w:val="20"/>
          <w:szCs w:val="20"/>
          <w:lang w:eastAsia="en-US"/>
        </w:rPr>
        <w:t xml:space="preserve"> заявок с измененными условиями, та</w:t>
      </w:r>
      <w:r w:rsidR="00FE6617" w:rsidRPr="00DF52A4">
        <w:rPr>
          <w:iCs/>
          <w:sz w:val="20"/>
          <w:szCs w:val="20"/>
          <w:lang w:eastAsia="en-US"/>
        </w:rPr>
        <w:t xml:space="preserve">кие условия оглашаются и заносятся в протокол.  По окончании Переторжки Комиссия по закупкам Общества либо Рабочая группа, состав которой определен </w:t>
      </w:r>
      <w:r w:rsidR="00FE6617" w:rsidRPr="00DF52A4">
        <w:rPr>
          <w:sz w:val="20"/>
          <w:szCs w:val="20"/>
          <w:lang w:eastAsia="en-US"/>
        </w:rPr>
        <w:t>председателем Комиссии по закупкам,</w:t>
      </w:r>
      <w:r w:rsidR="005E0BB9">
        <w:rPr>
          <w:sz w:val="20"/>
          <w:szCs w:val="20"/>
          <w:lang w:eastAsia="en-US"/>
        </w:rPr>
        <w:t xml:space="preserve"> </w:t>
      </w:r>
      <w:r w:rsidR="00FE6617" w:rsidRPr="00DF52A4">
        <w:rPr>
          <w:sz w:val="20"/>
          <w:szCs w:val="20"/>
          <w:lang w:eastAsia="en-US"/>
        </w:rPr>
        <w:t xml:space="preserve">проводит необходимые подсчеты в соответствии с ранее </w:t>
      </w:r>
      <w:r w:rsidR="00FE6617" w:rsidRPr="00DF52A4">
        <w:rPr>
          <w:iCs/>
          <w:sz w:val="20"/>
          <w:szCs w:val="20"/>
          <w:lang w:eastAsia="en-US"/>
        </w:rPr>
        <w:t>объявленными критериями и с учетом измененных условий, полученных в ходе Переторжки при оценке заявок и итоговом сопоставлении предложений.</w:t>
      </w:r>
    </w:p>
    <w:p w14:paraId="254C7D52" w14:textId="6BF6DE67" w:rsidR="00FE6617" w:rsidRPr="00DF52A4" w:rsidRDefault="001033A6" w:rsidP="002631A4">
      <w:pPr>
        <w:tabs>
          <w:tab w:val="left" w:pos="426"/>
        </w:tabs>
        <w:jc w:val="both"/>
        <w:rPr>
          <w:iCs/>
          <w:sz w:val="20"/>
          <w:szCs w:val="20"/>
          <w:lang w:eastAsia="en-US"/>
        </w:rPr>
      </w:pPr>
      <w:r w:rsidRPr="00DF52A4">
        <w:rPr>
          <w:iCs/>
          <w:sz w:val="20"/>
          <w:szCs w:val="20"/>
          <w:lang w:eastAsia="en-US"/>
        </w:rPr>
        <w:t>10.</w:t>
      </w:r>
      <w:r w:rsidR="00ED4F79">
        <w:rPr>
          <w:iCs/>
          <w:sz w:val="20"/>
          <w:szCs w:val="20"/>
          <w:lang w:eastAsia="en-US"/>
        </w:rPr>
        <w:t>7</w:t>
      </w:r>
      <w:r w:rsidR="00FE6617" w:rsidRPr="00DF52A4">
        <w:rPr>
          <w:iCs/>
          <w:sz w:val="20"/>
          <w:szCs w:val="20"/>
          <w:lang w:eastAsia="en-US"/>
        </w:rPr>
        <w:t xml:space="preserve">. Заявки Участников закупки, приглашенных на переторжку, но в ней не участвовавших, учитываются при итоговом сопоставлении предложений в соответствии </w:t>
      </w:r>
      <w:r w:rsidR="00F14113">
        <w:rPr>
          <w:iCs/>
          <w:sz w:val="20"/>
          <w:szCs w:val="20"/>
          <w:lang w:eastAsia="en-US"/>
        </w:rPr>
        <w:t xml:space="preserve">с </w:t>
      </w:r>
      <w:r w:rsidR="00FE6617" w:rsidRPr="00DF52A4">
        <w:rPr>
          <w:iCs/>
          <w:sz w:val="20"/>
          <w:szCs w:val="20"/>
          <w:lang w:eastAsia="en-US"/>
        </w:rPr>
        <w:t>условиями исполнения договора, указанными в конкурсном предложении Участника закупки.</w:t>
      </w:r>
    </w:p>
    <w:p w14:paraId="02706E83" w14:textId="0C406A68" w:rsidR="00802DDE" w:rsidRPr="00DF52A4" w:rsidRDefault="001033A6" w:rsidP="002631A4">
      <w:pPr>
        <w:tabs>
          <w:tab w:val="left" w:pos="426"/>
        </w:tabs>
        <w:jc w:val="both"/>
        <w:rPr>
          <w:iCs/>
          <w:sz w:val="20"/>
          <w:szCs w:val="20"/>
          <w:lang w:eastAsia="en-US"/>
        </w:rPr>
      </w:pPr>
      <w:r w:rsidRPr="00DF52A4">
        <w:rPr>
          <w:iCs/>
          <w:sz w:val="20"/>
          <w:szCs w:val="20"/>
          <w:lang w:eastAsia="en-US"/>
        </w:rPr>
        <w:t>10.</w:t>
      </w:r>
      <w:r w:rsidR="00F14113">
        <w:rPr>
          <w:iCs/>
          <w:sz w:val="20"/>
          <w:szCs w:val="20"/>
          <w:lang w:eastAsia="en-US"/>
        </w:rPr>
        <w:t>8</w:t>
      </w:r>
      <w:r w:rsidRPr="00DF52A4">
        <w:rPr>
          <w:iCs/>
          <w:sz w:val="20"/>
          <w:szCs w:val="20"/>
          <w:lang w:eastAsia="en-US"/>
        </w:rPr>
        <w:t>.</w:t>
      </w:r>
      <w:r w:rsidR="002631A4" w:rsidRPr="00DF52A4">
        <w:rPr>
          <w:iCs/>
          <w:sz w:val="20"/>
          <w:szCs w:val="20"/>
          <w:lang w:eastAsia="en-US"/>
        </w:rPr>
        <w:t xml:space="preserve"> </w:t>
      </w:r>
      <w:r w:rsidR="00FE6617" w:rsidRPr="00DF52A4">
        <w:rPr>
          <w:iCs/>
          <w:sz w:val="20"/>
          <w:szCs w:val="20"/>
          <w:lang w:eastAsia="en-US"/>
        </w:rPr>
        <w:t xml:space="preserve">Договор заключается с Участником закупки, заявка которого отвечает требованиям Документации </w:t>
      </w:r>
      <w:r w:rsidR="008B1935" w:rsidRPr="00DF52A4">
        <w:rPr>
          <w:iCs/>
          <w:sz w:val="20"/>
          <w:szCs w:val="20"/>
          <w:lang w:eastAsia="en-US"/>
        </w:rPr>
        <w:t>о закупке</w:t>
      </w:r>
      <w:r w:rsidR="00FE6617" w:rsidRPr="00DF52A4">
        <w:rPr>
          <w:iCs/>
          <w:sz w:val="20"/>
          <w:szCs w:val="20"/>
          <w:lang w:eastAsia="en-US"/>
        </w:rPr>
        <w:t xml:space="preserve"> и имеющая 1-е место в итоговом сопоставлении заявок. </w:t>
      </w:r>
    </w:p>
    <w:p w14:paraId="2E4C4227" w14:textId="77777777" w:rsidR="005D0B5E" w:rsidRPr="00DF52A4" w:rsidRDefault="005D0B5E" w:rsidP="005D0B5E">
      <w:pPr>
        <w:pStyle w:val="ConsNonformat"/>
        <w:widowControl/>
        <w:jc w:val="center"/>
        <w:rPr>
          <w:rFonts w:ascii="Times New Roman" w:hAnsi="Times New Roman" w:cs="Times New Roman"/>
          <w:b/>
        </w:rPr>
      </w:pPr>
      <w:r w:rsidRPr="00DF52A4">
        <w:rPr>
          <w:rFonts w:ascii="Times New Roman" w:hAnsi="Times New Roman" w:cs="Times New Roman"/>
          <w:b/>
        </w:rPr>
        <w:t>11. Приоритет товаров российского происхождения, работ в соответствии с Постановлением Правительства Российской Федерации от 16.09.2016 № 925.</w:t>
      </w:r>
    </w:p>
    <w:p w14:paraId="3E928C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w:t>
      </w:r>
      <w:r w:rsidRPr="00DF52A4">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171AE8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11.2.</w:t>
      </w:r>
      <w:r w:rsidRPr="00DF52A4">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E4C2B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11.3.</w:t>
      </w:r>
      <w:r w:rsidRPr="00DF52A4">
        <w:rPr>
          <w:rFonts w:ascii="Times New Roman" w:hAnsi="Times New Roman" w:cs="Times New Roman"/>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4B1E4E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11.4.</w:t>
      </w:r>
      <w:r w:rsidRPr="00DF52A4">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64A70433"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11.5.</w:t>
      </w:r>
      <w:r w:rsidRPr="00DF52A4">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65900A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11.6.</w:t>
      </w:r>
      <w:r w:rsidRPr="00DF52A4">
        <w:rPr>
          <w:rFonts w:ascii="Times New Roman" w:hAnsi="Times New Roman" w:cs="Times New Roman"/>
        </w:rPr>
        <w:tab/>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sidR="00656C31">
        <w:rPr>
          <w:rFonts w:ascii="Times New Roman" w:hAnsi="Times New Roman" w:cs="Times New Roman"/>
        </w:rPr>
        <w:t>подпунктами «г» и «д»</w:t>
      </w:r>
      <w:r w:rsidRPr="00ED46E5">
        <w:rPr>
          <w:rFonts w:ascii="Times New Roman" w:hAnsi="Times New Roman" w:cs="Times New Roman"/>
        </w:rPr>
        <w:t xml:space="preserve"> </w:t>
      </w:r>
      <w:r w:rsidR="00666ED8">
        <w:rPr>
          <w:rFonts w:ascii="Times New Roman" w:hAnsi="Times New Roman" w:cs="Times New Roman"/>
        </w:rPr>
        <w:t xml:space="preserve">пункта 6 </w:t>
      </w:r>
      <w:r w:rsidR="00656C31" w:rsidRPr="00656C31">
        <w:rPr>
          <w:rFonts w:ascii="Times New Roman" w:hAnsi="Times New Roman" w:cs="Times New Roman"/>
        </w:rPr>
        <w:t>Постановления Правительства Российской Федерации от 16.09.2016 № 925</w:t>
      </w:r>
      <w:r w:rsidRPr="00DF52A4">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7BD91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11.7.</w:t>
      </w:r>
      <w:r w:rsidRPr="00DF52A4">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5D453FD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11.8.</w:t>
      </w:r>
      <w:r w:rsidRPr="00DF52A4">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44B01E0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11.9.</w:t>
      </w:r>
      <w:r w:rsidRPr="00DF52A4">
        <w:rPr>
          <w:rFonts w:ascii="Times New Roman" w:hAnsi="Times New Roman" w:cs="Times New Roman"/>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337D18CF"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11.10.</w:t>
      </w:r>
      <w:r w:rsidRPr="00DF52A4">
        <w:rPr>
          <w:rFonts w:ascii="Times New Roman" w:hAnsi="Times New Roman" w:cs="Times New Roman"/>
        </w:rPr>
        <w:tab/>
        <w:t xml:space="preserve">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w:t>
      </w:r>
      <w:r w:rsidRPr="00DF52A4">
        <w:rPr>
          <w:rFonts w:ascii="Times New Roman" w:hAnsi="Times New Roman" w:cs="Times New Roman"/>
        </w:rPr>
        <w:lastRenderedPageBreak/>
        <w:t>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2D995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11.11.</w:t>
      </w:r>
      <w:r w:rsidRPr="00DF52A4">
        <w:rPr>
          <w:rFonts w:ascii="Times New Roman" w:hAnsi="Times New Roman" w:cs="Times New Roman"/>
        </w:rPr>
        <w:tab/>
        <w:t>Приоритет не предоставляется в случаях, если:</w:t>
      </w:r>
    </w:p>
    <w:p w14:paraId="2D614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081F5857"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358CB515"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720BB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 xml:space="preserve">г)  в заявке на участие в закупке, представленной участником </w:t>
      </w:r>
      <w:r w:rsidR="006D598E">
        <w:rPr>
          <w:rFonts w:ascii="Times New Roman" w:hAnsi="Times New Roman" w:cs="Times New Roman"/>
        </w:rPr>
        <w:t>конкурса</w:t>
      </w:r>
      <w:r w:rsidRPr="00DF52A4">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561097E" w14:textId="45208B82" w:rsidR="00852E45" w:rsidRPr="00DF52A4" w:rsidRDefault="005D0B5E" w:rsidP="00E6213F">
      <w:pPr>
        <w:pStyle w:val="ConsNonformat"/>
        <w:widowControl/>
        <w:jc w:val="both"/>
        <w:rPr>
          <w:rFonts w:ascii="Times New Roman" w:hAnsi="Times New Roman" w:cs="Times New Roman"/>
        </w:rPr>
      </w:pPr>
      <w:r w:rsidRPr="00DF52A4">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0BB42D17" w14:textId="1C3825EF" w:rsidR="00156B4F" w:rsidRPr="00DF52A4" w:rsidRDefault="00CF67EC" w:rsidP="006431FF">
      <w:pPr>
        <w:pStyle w:val="ConsNonformat"/>
        <w:widowControl/>
        <w:ind w:firstLine="709"/>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2</w:t>
      </w:r>
      <w:r w:rsidRPr="00DF52A4">
        <w:rPr>
          <w:rFonts w:ascii="Times New Roman" w:hAnsi="Times New Roman" w:cs="Times New Roman"/>
          <w:b/>
        </w:rPr>
        <w:t xml:space="preserve">. </w:t>
      </w:r>
      <w:r w:rsidR="00AF6705" w:rsidRPr="00DF52A4">
        <w:rPr>
          <w:rFonts w:ascii="Times New Roman" w:hAnsi="Times New Roman" w:cs="Times New Roman"/>
          <w:b/>
        </w:rPr>
        <w:t>Условия заключения</w:t>
      </w:r>
      <w:r w:rsidR="00EB5E63" w:rsidRPr="00DF52A4">
        <w:rPr>
          <w:rFonts w:ascii="Times New Roman" w:hAnsi="Times New Roman" w:cs="Times New Roman"/>
          <w:b/>
        </w:rPr>
        <w:t xml:space="preserve"> </w:t>
      </w:r>
      <w:r w:rsidR="00156B4F" w:rsidRPr="00DF52A4">
        <w:rPr>
          <w:rFonts w:ascii="Times New Roman" w:hAnsi="Times New Roman" w:cs="Times New Roman"/>
          <w:b/>
        </w:rPr>
        <w:t>договора</w:t>
      </w:r>
      <w:r w:rsidR="00115FAB">
        <w:rPr>
          <w:rFonts w:ascii="Times New Roman" w:hAnsi="Times New Roman" w:cs="Times New Roman"/>
          <w:b/>
        </w:rPr>
        <w:t>.</w:t>
      </w:r>
    </w:p>
    <w:p w14:paraId="1A3277B7" w14:textId="77777777" w:rsidR="002E276D" w:rsidRPr="00DF52A4" w:rsidRDefault="002E276D" w:rsidP="002E276D">
      <w:pPr>
        <w:jc w:val="both"/>
        <w:rPr>
          <w:sz w:val="20"/>
          <w:szCs w:val="20"/>
          <w:shd w:val="clear" w:color="auto" w:fill="FFFFFF"/>
        </w:rPr>
      </w:pPr>
      <w:bookmarkStart w:id="5" w:name="_Toc84821565"/>
      <w:r w:rsidRPr="00DF52A4">
        <w:rPr>
          <w:sz w:val="20"/>
          <w:szCs w:val="20"/>
          <w:shd w:val="clear" w:color="auto" w:fill="FFFFFF"/>
        </w:rPr>
        <w:t>12.1.</w:t>
      </w:r>
      <w:r w:rsidR="000E68DB">
        <w:rPr>
          <w:sz w:val="20"/>
          <w:szCs w:val="20"/>
          <w:shd w:val="clear" w:color="auto" w:fill="FFFFFF"/>
        </w:rPr>
        <w:t xml:space="preserve"> </w:t>
      </w:r>
      <w:r w:rsidRPr="00DF52A4">
        <w:rPr>
          <w:sz w:val="20"/>
          <w:szCs w:val="20"/>
          <w:shd w:val="clear" w:color="auto" w:fill="FFFFFF"/>
        </w:rPr>
        <w:t xml:space="preserve">По результатам проведения открытого запроса предложений заключается договор, </w:t>
      </w:r>
      <w:r w:rsidR="000E68DB" w:rsidRPr="000E68DB">
        <w:rPr>
          <w:sz w:val="20"/>
          <w:szCs w:val="20"/>
          <w:shd w:val="clear" w:color="auto" w:fill="FFFFFF"/>
        </w:rPr>
        <w:t>на условиях, предусмотренных извещением и (или) документацией о закупке, 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 Цена договора не может превышать начальную (максимальную) цену договора, указанную в извещении и (или) документации о закупке</w:t>
      </w:r>
      <w:r w:rsidRPr="00DF52A4">
        <w:rPr>
          <w:sz w:val="20"/>
          <w:szCs w:val="20"/>
          <w:shd w:val="clear" w:color="auto" w:fill="FFFFFF"/>
        </w:rPr>
        <w:t>.</w:t>
      </w:r>
    </w:p>
    <w:p w14:paraId="1D276F57" w14:textId="77777777" w:rsidR="002E276D" w:rsidRPr="00DF52A4" w:rsidRDefault="002E276D" w:rsidP="002E276D">
      <w:pPr>
        <w:jc w:val="both"/>
        <w:rPr>
          <w:sz w:val="20"/>
          <w:szCs w:val="20"/>
        </w:rPr>
      </w:pPr>
      <w:r w:rsidRPr="00DF52A4">
        <w:rPr>
          <w:sz w:val="20"/>
          <w:szCs w:val="20"/>
        </w:rPr>
        <w:t xml:space="preserve">12.2. </w:t>
      </w:r>
      <w:r w:rsidRPr="00DF52A4">
        <w:rPr>
          <w:sz w:val="20"/>
          <w:szCs w:val="20"/>
          <w:shd w:val="clear" w:color="auto" w:fill="FFFFFF"/>
        </w:rPr>
        <w:t xml:space="preserve">По результатам проведения открытого запроса предложений договор заключается </w:t>
      </w:r>
      <w:r w:rsidRPr="00DF52A4">
        <w:rPr>
          <w:i/>
          <w:sz w:val="20"/>
          <w:szCs w:val="20"/>
        </w:rPr>
        <w:t>не ранее чем через десять дней и не позднее чем через двадцать дней</w:t>
      </w:r>
      <w:r w:rsidRPr="00DF52A4">
        <w:rPr>
          <w:sz w:val="20"/>
          <w:szCs w:val="20"/>
        </w:rPr>
        <w:t xml:space="preserve"> с даты размещения в единой информационной системе итогового протокола, составленного по результатам закупки. </w:t>
      </w:r>
    </w:p>
    <w:p w14:paraId="0CE71781" w14:textId="77777777" w:rsidR="002E276D" w:rsidRPr="00DF52A4" w:rsidRDefault="002E276D" w:rsidP="002E276D">
      <w:pPr>
        <w:jc w:val="both"/>
        <w:rPr>
          <w:sz w:val="20"/>
          <w:szCs w:val="20"/>
        </w:rPr>
      </w:pPr>
      <w:r w:rsidRPr="00DF52A4">
        <w:rPr>
          <w:sz w:val="20"/>
          <w:szCs w:val="20"/>
        </w:rPr>
        <w:t>Победитель процедуры закупки в течение 10</w:t>
      </w:r>
      <w:r w:rsidR="00C373FB" w:rsidRPr="00C373FB">
        <w:rPr>
          <w:sz w:val="20"/>
          <w:szCs w:val="20"/>
        </w:rPr>
        <w:t xml:space="preserve"> </w:t>
      </w:r>
      <w:r w:rsidRPr="00DF52A4">
        <w:rPr>
          <w:sz w:val="20"/>
          <w:szCs w:val="20"/>
        </w:rPr>
        <w:t>(десяти) дней с даты размещения в ЕИС итогового протокола направляет на электронный адрес Заказчика, указанный в документации на закупку, заполненный проект договора в редакции Заказчика, приложенного в составе документации по закупке.</w:t>
      </w:r>
    </w:p>
    <w:p w14:paraId="187D5A80" w14:textId="77777777" w:rsidR="002E276D" w:rsidRPr="00DF52A4" w:rsidRDefault="002E276D" w:rsidP="002E276D">
      <w:pPr>
        <w:jc w:val="both"/>
        <w:rPr>
          <w:sz w:val="20"/>
          <w:szCs w:val="20"/>
        </w:rPr>
      </w:pPr>
      <w:r w:rsidRPr="00DF52A4">
        <w:rPr>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F52A4">
        <w:rPr>
          <w:sz w:val="20"/>
          <w:szCs w:val="20"/>
          <w:shd w:val="clear" w:color="auto" w:fill="FFFFFF"/>
        </w:rPr>
        <w:t xml:space="preserve"> </w:t>
      </w:r>
    </w:p>
    <w:p w14:paraId="1C05A18A" w14:textId="77777777" w:rsidR="002E276D" w:rsidRPr="00DF52A4" w:rsidRDefault="002E276D" w:rsidP="002E276D">
      <w:pPr>
        <w:autoSpaceDE w:val="0"/>
        <w:autoSpaceDN w:val="0"/>
        <w:adjustRightInd w:val="0"/>
        <w:jc w:val="both"/>
        <w:rPr>
          <w:sz w:val="20"/>
          <w:szCs w:val="20"/>
        </w:rPr>
      </w:pPr>
      <w:r w:rsidRPr="00DF52A4">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DF52A4">
        <w:rPr>
          <w:sz w:val="20"/>
          <w:szCs w:val="20"/>
          <w:shd w:val="clear" w:color="auto" w:fill="FFFFFF"/>
        </w:rPr>
        <w:t>извещении и (или) документации о закупке</w:t>
      </w:r>
      <w:r w:rsidRPr="00DF52A4">
        <w:rPr>
          <w:sz w:val="20"/>
          <w:szCs w:val="20"/>
        </w:rPr>
        <w:t>.</w:t>
      </w:r>
    </w:p>
    <w:p w14:paraId="1F12F81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12.3. В случае если победитель </w:t>
      </w:r>
      <w:r w:rsidRPr="00DF52A4">
        <w:rPr>
          <w:sz w:val="20"/>
          <w:szCs w:val="20"/>
          <w:shd w:val="clear" w:color="auto" w:fill="FFFFFF"/>
        </w:rPr>
        <w:t>открытого запроса предложений</w:t>
      </w:r>
      <w:r w:rsidRPr="00DF52A4">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35C42C60" w14:textId="77777777" w:rsidR="002E276D" w:rsidRPr="00DF52A4" w:rsidRDefault="002E276D" w:rsidP="002E276D">
      <w:pPr>
        <w:autoSpaceDE w:val="0"/>
        <w:autoSpaceDN w:val="0"/>
        <w:adjustRightInd w:val="0"/>
        <w:jc w:val="both"/>
        <w:rPr>
          <w:sz w:val="20"/>
          <w:szCs w:val="20"/>
        </w:rPr>
      </w:pPr>
      <w:r w:rsidRPr="00DF52A4">
        <w:rPr>
          <w:sz w:val="20"/>
          <w:szCs w:val="20"/>
        </w:rPr>
        <w:t>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14:paraId="41E7242F"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12.4. В случае уклонения единственного участника закупки или участника закупки, чьей заявке присвоен второй рейтинговый номер по итогам проведения </w:t>
      </w:r>
      <w:r w:rsidRPr="00DF52A4">
        <w:rPr>
          <w:sz w:val="20"/>
          <w:szCs w:val="20"/>
          <w:shd w:val="clear" w:color="auto" w:fill="FFFFFF"/>
        </w:rPr>
        <w:t>открытого запроса предложений</w:t>
      </w:r>
      <w:r w:rsidRPr="00DF52A4">
        <w:rPr>
          <w:sz w:val="20"/>
          <w:szCs w:val="20"/>
        </w:rPr>
        <w:t xml:space="preserve">, от заключения договора,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w:t>
      </w:r>
    </w:p>
    <w:p w14:paraId="5B63F99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12.5. В случае если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256AD985" w14:textId="77777777" w:rsidR="002E276D" w:rsidRPr="00DF52A4" w:rsidRDefault="002E276D" w:rsidP="002E276D">
      <w:pPr>
        <w:autoSpaceDE w:val="0"/>
        <w:autoSpaceDN w:val="0"/>
        <w:adjustRightInd w:val="0"/>
        <w:jc w:val="both"/>
        <w:rPr>
          <w:sz w:val="20"/>
          <w:szCs w:val="20"/>
        </w:rPr>
      </w:pPr>
      <w:r w:rsidRPr="00DF52A4">
        <w:rPr>
          <w:sz w:val="20"/>
          <w:szCs w:val="20"/>
        </w:rPr>
        <w:t>12.6.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0F27779F" w14:textId="77777777" w:rsidR="002E276D" w:rsidRPr="00DF52A4" w:rsidRDefault="002E276D" w:rsidP="002E276D">
      <w:pPr>
        <w:autoSpaceDE w:val="0"/>
        <w:autoSpaceDN w:val="0"/>
        <w:adjustRightInd w:val="0"/>
        <w:jc w:val="both"/>
        <w:rPr>
          <w:sz w:val="20"/>
          <w:szCs w:val="20"/>
        </w:rPr>
      </w:pPr>
      <w:r w:rsidRPr="00DF52A4">
        <w:rPr>
          <w:sz w:val="20"/>
          <w:szCs w:val="20"/>
        </w:rPr>
        <w:t>12.7. Заказчик вправе отказаться от заключения договора с участником закупки, обязанным заключить договор, в случаях:</w:t>
      </w:r>
    </w:p>
    <w:p w14:paraId="7824B9FE" w14:textId="77777777" w:rsidR="002E276D" w:rsidRPr="00DF52A4" w:rsidRDefault="002E276D" w:rsidP="002E276D">
      <w:pPr>
        <w:tabs>
          <w:tab w:val="left" w:pos="540"/>
          <w:tab w:val="num" w:pos="1080"/>
        </w:tabs>
        <w:jc w:val="both"/>
        <w:rPr>
          <w:sz w:val="20"/>
          <w:szCs w:val="20"/>
        </w:rPr>
      </w:pPr>
      <w:r w:rsidRPr="00DF52A4">
        <w:rPr>
          <w:sz w:val="20"/>
          <w:szCs w:val="20"/>
        </w:rPr>
        <w:t>- несоответствия участника закупки, обязанного заключить договор, требованиям, установленным в документации о закупки;</w:t>
      </w:r>
    </w:p>
    <w:p w14:paraId="34003E0F" w14:textId="77777777" w:rsidR="002E276D" w:rsidRPr="00DF52A4" w:rsidRDefault="002E276D" w:rsidP="002E276D">
      <w:pPr>
        <w:tabs>
          <w:tab w:val="left" w:pos="0"/>
        </w:tabs>
        <w:jc w:val="both"/>
        <w:rPr>
          <w:sz w:val="20"/>
          <w:szCs w:val="20"/>
        </w:rPr>
      </w:pPr>
      <w:r w:rsidRPr="00DF52A4">
        <w:rPr>
          <w:sz w:val="20"/>
          <w:szCs w:val="20"/>
        </w:rPr>
        <w:lastRenderedPageBreak/>
        <w:t>- предоставления участником закупки, обязанным заключить договор, недостоверных сведений в заявке на участие в закупке.</w:t>
      </w:r>
    </w:p>
    <w:p w14:paraId="085997CD" w14:textId="77777777" w:rsidR="002E276D" w:rsidRPr="00DF52A4" w:rsidRDefault="002E276D" w:rsidP="002E276D">
      <w:pPr>
        <w:tabs>
          <w:tab w:val="left" w:pos="0"/>
        </w:tabs>
        <w:jc w:val="both"/>
        <w:rPr>
          <w:sz w:val="20"/>
          <w:szCs w:val="20"/>
        </w:rPr>
      </w:pPr>
      <w:r w:rsidRPr="00DF52A4">
        <w:rPr>
          <w:sz w:val="20"/>
          <w:szCs w:val="20"/>
        </w:rPr>
        <w:t xml:space="preserve">12.8.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DF52A4">
        <w:rPr>
          <w:sz w:val="20"/>
          <w:szCs w:val="20"/>
          <w:lang w:val="en-US"/>
        </w:rPr>
        <w:t>N</w:t>
      </w:r>
      <w:r w:rsidRPr="00DF52A4">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3D2A1D8C" w14:textId="0C94E3E1" w:rsidR="000950E3" w:rsidRPr="00BD5BC6" w:rsidRDefault="002E276D" w:rsidP="000637FC">
      <w:pPr>
        <w:tabs>
          <w:tab w:val="left" w:pos="0"/>
        </w:tabs>
        <w:jc w:val="both"/>
        <w:rPr>
          <w:bCs/>
          <w:sz w:val="20"/>
          <w:szCs w:val="20"/>
        </w:rPr>
      </w:pPr>
      <w:r w:rsidRPr="00DF52A4">
        <w:rPr>
          <w:bCs/>
          <w:caps/>
          <w:sz w:val="20"/>
          <w:szCs w:val="20"/>
        </w:rPr>
        <w:t>12.9.</w:t>
      </w:r>
      <w:r w:rsidR="00251615">
        <w:rPr>
          <w:bCs/>
          <w:caps/>
          <w:sz w:val="20"/>
          <w:szCs w:val="20"/>
        </w:rPr>
        <w:t xml:space="preserve"> </w:t>
      </w:r>
      <w:r w:rsidRPr="00DF52A4">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4580E2E9" w14:textId="699A7833" w:rsidR="00156B4F" w:rsidRPr="00DF52A4" w:rsidRDefault="00CF67EC" w:rsidP="006431FF">
      <w:pPr>
        <w:pStyle w:val="ConsNonformat"/>
        <w:widowControl/>
        <w:ind w:firstLine="567"/>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3</w:t>
      </w:r>
      <w:r w:rsidRPr="00DF52A4">
        <w:rPr>
          <w:rFonts w:ascii="Times New Roman" w:hAnsi="Times New Roman" w:cs="Times New Roman"/>
          <w:b/>
        </w:rPr>
        <w:t xml:space="preserve">. </w:t>
      </w:r>
      <w:r w:rsidR="00156B4F" w:rsidRPr="00DF52A4">
        <w:rPr>
          <w:rFonts w:ascii="Times New Roman" w:hAnsi="Times New Roman" w:cs="Times New Roman"/>
          <w:b/>
        </w:rPr>
        <w:t>Прочие положения</w:t>
      </w:r>
      <w:bookmarkEnd w:id="5"/>
      <w:r w:rsidR="00115FAB">
        <w:rPr>
          <w:rFonts w:ascii="Times New Roman" w:hAnsi="Times New Roman" w:cs="Times New Roman"/>
          <w:b/>
        </w:rPr>
        <w:t>.</w:t>
      </w:r>
    </w:p>
    <w:p w14:paraId="7C8DD3D7" w14:textId="77777777" w:rsidR="00E27E77" w:rsidRPr="00DF52A4" w:rsidRDefault="00D50BA7" w:rsidP="00B93EF2">
      <w:pPr>
        <w:pStyle w:val="14"/>
        <w:spacing w:before="0" w:after="0"/>
        <w:jc w:val="both"/>
        <w:rPr>
          <w:sz w:val="20"/>
        </w:rPr>
      </w:pPr>
      <w:bookmarkStart w:id="6" w:name="_Toc290304510"/>
      <w:bookmarkStart w:id="7" w:name="_Toc308775100"/>
      <w:bookmarkStart w:id="8" w:name="_Toc178409389"/>
      <w:bookmarkStart w:id="9" w:name="_Toc196818794"/>
      <w:r w:rsidRPr="00DF52A4">
        <w:rPr>
          <w:sz w:val="20"/>
        </w:rPr>
        <w:t>1</w:t>
      </w:r>
      <w:r w:rsidR="005D0B5E" w:rsidRPr="00DF52A4">
        <w:rPr>
          <w:sz w:val="20"/>
        </w:rPr>
        <w:t>3</w:t>
      </w:r>
      <w:r w:rsidRPr="00DF52A4">
        <w:rPr>
          <w:sz w:val="20"/>
        </w:rPr>
        <w:t xml:space="preserve">.1. </w:t>
      </w:r>
      <w:r w:rsidR="00C35411" w:rsidRPr="00DF52A4">
        <w:rPr>
          <w:sz w:val="20"/>
        </w:rPr>
        <w:t>Заказчик вправе отменить открытый запрос предложений по предмету закупки (лоту) до наступления даты и времени окончания срока подачи заявок на участие в открытом запросе предложений.</w:t>
      </w:r>
    </w:p>
    <w:p w14:paraId="6804DF15" w14:textId="77777777" w:rsidR="00766734" w:rsidRPr="00DF52A4" w:rsidRDefault="005D0B5E" w:rsidP="00FA3EED">
      <w:pPr>
        <w:pStyle w:val="af1"/>
        <w:jc w:val="both"/>
        <w:rPr>
          <w:sz w:val="20"/>
          <w:szCs w:val="20"/>
        </w:rPr>
      </w:pPr>
      <w:r w:rsidRPr="00DF52A4">
        <w:rPr>
          <w:sz w:val="20"/>
          <w:szCs w:val="20"/>
        </w:rPr>
        <w:t>13</w:t>
      </w:r>
      <w:r w:rsidR="00B93EF2" w:rsidRPr="00DF52A4">
        <w:rPr>
          <w:sz w:val="20"/>
          <w:szCs w:val="20"/>
        </w:rPr>
        <w:t>.2.</w:t>
      </w:r>
      <w:r w:rsidRPr="00DF52A4">
        <w:rPr>
          <w:sz w:val="20"/>
          <w:szCs w:val="20"/>
        </w:rPr>
        <w:t xml:space="preserve"> </w:t>
      </w:r>
      <w:r w:rsidR="00B93EF2" w:rsidRPr="00DF52A4">
        <w:rPr>
          <w:sz w:val="20"/>
          <w:szCs w:val="20"/>
        </w:rPr>
        <w:t>По истечении срока отмены открытого запроса</w:t>
      </w:r>
      <w:r w:rsidR="009F21AE">
        <w:rPr>
          <w:sz w:val="20"/>
          <w:szCs w:val="20"/>
        </w:rPr>
        <w:t xml:space="preserve"> предложений в соответствии с пунктом</w:t>
      </w:r>
      <w:r w:rsidR="00B93EF2" w:rsidRPr="00DF52A4">
        <w:rPr>
          <w:sz w:val="20"/>
          <w:szCs w:val="20"/>
        </w:rPr>
        <w:t xml:space="preserve"> 1.6 </w:t>
      </w:r>
      <w:r w:rsidR="00ED0BA5" w:rsidRPr="00DF52A4">
        <w:rPr>
          <w:sz w:val="20"/>
          <w:szCs w:val="20"/>
        </w:rPr>
        <w:t xml:space="preserve">раздела 1 Главы </w:t>
      </w:r>
      <w:r w:rsidR="00ED0BA5" w:rsidRPr="00DF52A4">
        <w:rPr>
          <w:sz w:val="20"/>
          <w:szCs w:val="20"/>
          <w:lang w:val="en-US"/>
        </w:rPr>
        <w:t>I</w:t>
      </w:r>
      <w:r w:rsidR="00ED0BA5" w:rsidRPr="00DF52A4">
        <w:rPr>
          <w:sz w:val="20"/>
          <w:szCs w:val="20"/>
        </w:rPr>
        <w:t xml:space="preserve"> Положения о закупках товаров, работ, услуг АО «ЛЕНМОРНИИПРОЕКТ»</w:t>
      </w:r>
      <w:r w:rsidR="00B93EF2" w:rsidRPr="00DF52A4">
        <w:rPr>
          <w:sz w:val="20"/>
          <w:szCs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DEF0BC3" w14:textId="77777777" w:rsidR="00065F58" w:rsidRPr="00DF52A4" w:rsidRDefault="005D0B5E" w:rsidP="00FA3EED">
      <w:pPr>
        <w:pStyle w:val="af1"/>
        <w:jc w:val="both"/>
        <w:rPr>
          <w:sz w:val="20"/>
          <w:szCs w:val="20"/>
        </w:rPr>
      </w:pPr>
      <w:r w:rsidRPr="00DF52A4">
        <w:rPr>
          <w:sz w:val="20"/>
          <w:szCs w:val="20"/>
        </w:rPr>
        <w:t>13</w:t>
      </w:r>
      <w:r w:rsidR="00ED0BA5" w:rsidRPr="00DF52A4">
        <w:rPr>
          <w:sz w:val="20"/>
          <w:szCs w:val="20"/>
        </w:rPr>
        <w:t>.3</w:t>
      </w:r>
      <w:r w:rsidR="00B93EF2" w:rsidRPr="00DF52A4">
        <w:rPr>
          <w:sz w:val="20"/>
          <w:szCs w:val="20"/>
        </w:rPr>
        <w:t>. Решение об отмене конкурентной закупки размещается в единой информационной систем</w:t>
      </w:r>
      <w:r w:rsidR="00FA3EED" w:rsidRPr="00DF52A4">
        <w:rPr>
          <w:sz w:val="20"/>
          <w:szCs w:val="20"/>
        </w:rPr>
        <w:t>е в день принятия этого решения</w:t>
      </w:r>
      <w:r w:rsidR="002A029D">
        <w:rPr>
          <w:sz w:val="20"/>
          <w:szCs w:val="20"/>
        </w:rPr>
        <w:t>.</w:t>
      </w:r>
    </w:p>
    <w:p w14:paraId="32640512" w14:textId="46F6E68F" w:rsidR="00465848" w:rsidRDefault="00465848" w:rsidP="00B5124E">
      <w:pPr>
        <w:tabs>
          <w:tab w:val="num" w:pos="0"/>
        </w:tabs>
        <w:autoSpaceDE w:val="0"/>
        <w:autoSpaceDN w:val="0"/>
        <w:adjustRightInd w:val="0"/>
        <w:jc w:val="center"/>
        <w:rPr>
          <w:b/>
          <w:iCs/>
          <w:sz w:val="20"/>
          <w:szCs w:val="20"/>
        </w:rPr>
      </w:pPr>
    </w:p>
    <w:p w14:paraId="08F7E228" w14:textId="28ABC2B8" w:rsidR="00BD5BC6" w:rsidRDefault="00BD5BC6" w:rsidP="00B5124E">
      <w:pPr>
        <w:tabs>
          <w:tab w:val="num" w:pos="0"/>
        </w:tabs>
        <w:autoSpaceDE w:val="0"/>
        <w:autoSpaceDN w:val="0"/>
        <w:adjustRightInd w:val="0"/>
        <w:jc w:val="center"/>
        <w:rPr>
          <w:b/>
          <w:iCs/>
          <w:sz w:val="20"/>
          <w:szCs w:val="20"/>
        </w:rPr>
      </w:pPr>
    </w:p>
    <w:p w14:paraId="6059CA6F" w14:textId="6FB7EA00" w:rsidR="00BD5BC6" w:rsidRDefault="00BD5BC6" w:rsidP="00B5124E">
      <w:pPr>
        <w:tabs>
          <w:tab w:val="num" w:pos="0"/>
        </w:tabs>
        <w:autoSpaceDE w:val="0"/>
        <w:autoSpaceDN w:val="0"/>
        <w:adjustRightInd w:val="0"/>
        <w:jc w:val="center"/>
        <w:rPr>
          <w:b/>
          <w:iCs/>
          <w:sz w:val="20"/>
          <w:szCs w:val="20"/>
        </w:rPr>
      </w:pPr>
    </w:p>
    <w:p w14:paraId="7D98EE7E" w14:textId="6F025893" w:rsidR="00BD5BC6" w:rsidRDefault="00BD5BC6" w:rsidP="00B5124E">
      <w:pPr>
        <w:tabs>
          <w:tab w:val="num" w:pos="0"/>
        </w:tabs>
        <w:autoSpaceDE w:val="0"/>
        <w:autoSpaceDN w:val="0"/>
        <w:adjustRightInd w:val="0"/>
        <w:jc w:val="center"/>
        <w:rPr>
          <w:b/>
          <w:iCs/>
          <w:sz w:val="20"/>
          <w:szCs w:val="20"/>
        </w:rPr>
      </w:pPr>
    </w:p>
    <w:p w14:paraId="480CE288" w14:textId="315B613C" w:rsidR="00BD5BC6" w:rsidRDefault="00BD5BC6" w:rsidP="00B5124E">
      <w:pPr>
        <w:tabs>
          <w:tab w:val="num" w:pos="0"/>
        </w:tabs>
        <w:autoSpaceDE w:val="0"/>
        <w:autoSpaceDN w:val="0"/>
        <w:adjustRightInd w:val="0"/>
        <w:jc w:val="center"/>
        <w:rPr>
          <w:b/>
          <w:iCs/>
          <w:sz w:val="20"/>
          <w:szCs w:val="20"/>
        </w:rPr>
      </w:pPr>
    </w:p>
    <w:p w14:paraId="19AE0EDE" w14:textId="457D2CD8" w:rsidR="00BD5BC6" w:rsidRDefault="00BD5BC6" w:rsidP="00B5124E">
      <w:pPr>
        <w:tabs>
          <w:tab w:val="num" w:pos="0"/>
        </w:tabs>
        <w:autoSpaceDE w:val="0"/>
        <w:autoSpaceDN w:val="0"/>
        <w:adjustRightInd w:val="0"/>
        <w:jc w:val="center"/>
        <w:rPr>
          <w:b/>
          <w:iCs/>
          <w:sz w:val="20"/>
          <w:szCs w:val="20"/>
        </w:rPr>
      </w:pPr>
    </w:p>
    <w:p w14:paraId="6E2E3E45" w14:textId="7F17DB2B" w:rsidR="00BD5BC6" w:rsidRDefault="00BD5BC6" w:rsidP="00B5124E">
      <w:pPr>
        <w:tabs>
          <w:tab w:val="num" w:pos="0"/>
        </w:tabs>
        <w:autoSpaceDE w:val="0"/>
        <w:autoSpaceDN w:val="0"/>
        <w:adjustRightInd w:val="0"/>
        <w:jc w:val="center"/>
        <w:rPr>
          <w:b/>
          <w:iCs/>
          <w:sz w:val="20"/>
          <w:szCs w:val="20"/>
        </w:rPr>
      </w:pPr>
    </w:p>
    <w:p w14:paraId="513FF56F" w14:textId="1DB7840F" w:rsidR="00BD5BC6" w:rsidRDefault="00BD5BC6" w:rsidP="00B5124E">
      <w:pPr>
        <w:tabs>
          <w:tab w:val="num" w:pos="0"/>
        </w:tabs>
        <w:autoSpaceDE w:val="0"/>
        <w:autoSpaceDN w:val="0"/>
        <w:adjustRightInd w:val="0"/>
        <w:jc w:val="center"/>
        <w:rPr>
          <w:b/>
          <w:iCs/>
          <w:sz w:val="20"/>
          <w:szCs w:val="20"/>
        </w:rPr>
      </w:pPr>
    </w:p>
    <w:p w14:paraId="2451FA09" w14:textId="77F1E2CA" w:rsidR="00BD5BC6" w:rsidRDefault="00BD5BC6" w:rsidP="00B5124E">
      <w:pPr>
        <w:tabs>
          <w:tab w:val="num" w:pos="0"/>
        </w:tabs>
        <w:autoSpaceDE w:val="0"/>
        <w:autoSpaceDN w:val="0"/>
        <w:adjustRightInd w:val="0"/>
        <w:jc w:val="center"/>
        <w:rPr>
          <w:b/>
          <w:iCs/>
          <w:sz w:val="20"/>
          <w:szCs w:val="20"/>
        </w:rPr>
      </w:pPr>
    </w:p>
    <w:p w14:paraId="15965014" w14:textId="428AC9EF" w:rsidR="00BD5BC6" w:rsidRDefault="00BD5BC6" w:rsidP="00B5124E">
      <w:pPr>
        <w:tabs>
          <w:tab w:val="num" w:pos="0"/>
        </w:tabs>
        <w:autoSpaceDE w:val="0"/>
        <w:autoSpaceDN w:val="0"/>
        <w:adjustRightInd w:val="0"/>
        <w:jc w:val="center"/>
        <w:rPr>
          <w:b/>
          <w:iCs/>
          <w:sz w:val="20"/>
          <w:szCs w:val="20"/>
        </w:rPr>
      </w:pPr>
    </w:p>
    <w:p w14:paraId="6171B847" w14:textId="62B76F8E" w:rsidR="00BD5BC6" w:rsidRDefault="00BD5BC6" w:rsidP="00B5124E">
      <w:pPr>
        <w:tabs>
          <w:tab w:val="num" w:pos="0"/>
        </w:tabs>
        <w:autoSpaceDE w:val="0"/>
        <w:autoSpaceDN w:val="0"/>
        <w:adjustRightInd w:val="0"/>
        <w:jc w:val="center"/>
        <w:rPr>
          <w:b/>
          <w:iCs/>
          <w:sz w:val="20"/>
          <w:szCs w:val="20"/>
        </w:rPr>
      </w:pPr>
    </w:p>
    <w:p w14:paraId="323F8CC7" w14:textId="4B08813D" w:rsidR="00BD5BC6" w:rsidRDefault="00BD5BC6" w:rsidP="00B5124E">
      <w:pPr>
        <w:tabs>
          <w:tab w:val="num" w:pos="0"/>
        </w:tabs>
        <w:autoSpaceDE w:val="0"/>
        <w:autoSpaceDN w:val="0"/>
        <w:adjustRightInd w:val="0"/>
        <w:jc w:val="center"/>
        <w:rPr>
          <w:b/>
          <w:iCs/>
          <w:sz w:val="20"/>
          <w:szCs w:val="20"/>
        </w:rPr>
      </w:pPr>
    </w:p>
    <w:p w14:paraId="2052DDEC" w14:textId="26187BA1" w:rsidR="00BD5BC6" w:rsidRDefault="00BD5BC6" w:rsidP="00B5124E">
      <w:pPr>
        <w:tabs>
          <w:tab w:val="num" w:pos="0"/>
        </w:tabs>
        <w:autoSpaceDE w:val="0"/>
        <w:autoSpaceDN w:val="0"/>
        <w:adjustRightInd w:val="0"/>
        <w:jc w:val="center"/>
        <w:rPr>
          <w:b/>
          <w:iCs/>
          <w:sz w:val="20"/>
          <w:szCs w:val="20"/>
        </w:rPr>
      </w:pPr>
    </w:p>
    <w:p w14:paraId="144BA19D" w14:textId="3483BA82" w:rsidR="00BD5BC6" w:rsidRDefault="00BD5BC6" w:rsidP="00B5124E">
      <w:pPr>
        <w:tabs>
          <w:tab w:val="num" w:pos="0"/>
        </w:tabs>
        <w:autoSpaceDE w:val="0"/>
        <w:autoSpaceDN w:val="0"/>
        <w:adjustRightInd w:val="0"/>
        <w:jc w:val="center"/>
        <w:rPr>
          <w:b/>
          <w:iCs/>
          <w:sz w:val="20"/>
          <w:szCs w:val="20"/>
        </w:rPr>
      </w:pPr>
    </w:p>
    <w:p w14:paraId="3C96E917" w14:textId="0478E55C" w:rsidR="00BD5BC6" w:rsidRDefault="00BD5BC6" w:rsidP="00B5124E">
      <w:pPr>
        <w:tabs>
          <w:tab w:val="num" w:pos="0"/>
        </w:tabs>
        <w:autoSpaceDE w:val="0"/>
        <w:autoSpaceDN w:val="0"/>
        <w:adjustRightInd w:val="0"/>
        <w:jc w:val="center"/>
        <w:rPr>
          <w:b/>
          <w:iCs/>
          <w:sz w:val="20"/>
          <w:szCs w:val="20"/>
        </w:rPr>
      </w:pPr>
    </w:p>
    <w:p w14:paraId="2D03B145" w14:textId="01B47C69" w:rsidR="00BD5BC6" w:rsidRDefault="00BD5BC6" w:rsidP="00B5124E">
      <w:pPr>
        <w:tabs>
          <w:tab w:val="num" w:pos="0"/>
        </w:tabs>
        <w:autoSpaceDE w:val="0"/>
        <w:autoSpaceDN w:val="0"/>
        <w:adjustRightInd w:val="0"/>
        <w:jc w:val="center"/>
        <w:rPr>
          <w:b/>
          <w:iCs/>
          <w:sz w:val="20"/>
          <w:szCs w:val="20"/>
        </w:rPr>
      </w:pPr>
    </w:p>
    <w:p w14:paraId="0415818B" w14:textId="48176A38" w:rsidR="00BD5BC6" w:rsidRDefault="00BD5BC6" w:rsidP="00B5124E">
      <w:pPr>
        <w:tabs>
          <w:tab w:val="num" w:pos="0"/>
        </w:tabs>
        <w:autoSpaceDE w:val="0"/>
        <w:autoSpaceDN w:val="0"/>
        <w:adjustRightInd w:val="0"/>
        <w:jc w:val="center"/>
        <w:rPr>
          <w:b/>
          <w:iCs/>
          <w:sz w:val="20"/>
          <w:szCs w:val="20"/>
        </w:rPr>
      </w:pPr>
    </w:p>
    <w:p w14:paraId="4552C412" w14:textId="1338BA03" w:rsidR="00BD5BC6" w:rsidRDefault="00BD5BC6" w:rsidP="00B5124E">
      <w:pPr>
        <w:tabs>
          <w:tab w:val="num" w:pos="0"/>
        </w:tabs>
        <w:autoSpaceDE w:val="0"/>
        <w:autoSpaceDN w:val="0"/>
        <w:adjustRightInd w:val="0"/>
        <w:jc w:val="center"/>
        <w:rPr>
          <w:b/>
          <w:iCs/>
          <w:sz w:val="20"/>
          <w:szCs w:val="20"/>
        </w:rPr>
      </w:pPr>
    </w:p>
    <w:p w14:paraId="0244C5E8" w14:textId="23690D54" w:rsidR="00BD5BC6" w:rsidRDefault="00BD5BC6" w:rsidP="00B5124E">
      <w:pPr>
        <w:tabs>
          <w:tab w:val="num" w:pos="0"/>
        </w:tabs>
        <w:autoSpaceDE w:val="0"/>
        <w:autoSpaceDN w:val="0"/>
        <w:adjustRightInd w:val="0"/>
        <w:jc w:val="center"/>
        <w:rPr>
          <w:b/>
          <w:iCs/>
          <w:sz w:val="20"/>
          <w:szCs w:val="20"/>
        </w:rPr>
      </w:pPr>
    </w:p>
    <w:p w14:paraId="10312444" w14:textId="4848F987" w:rsidR="00BD5BC6" w:rsidRDefault="00BD5BC6" w:rsidP="00B5124E">
      <w:pPr>
        <w:tabs>
          <w:tab w:val="num" w:pos="0"/>
        </w:tabs>
        <w:autoSpaceDE w:val="0"/>
        <w:autoSpaceDN w:val="0"/>
        <w:adjustRightInd w:val="0"/>
        <w:jc w:val="center"/>
        <w:rPr>
          <w:b/>
          <w:iCs/>
          <w:sz w:val="20"/>
          <w:szCs w:val="20"/>
        </w:rPr>
      </w:pPr>
    </w:p>
    <w:p w14:paraId="32998C0E" w14:textId="479ED106" w:rsidR="00BD5BC6" w:rsidRDefault="00BD5BC6" w:rsidP="00B5124E">
      <w:pPr>
        <w:tabs>
          <w:tab w:val="num" w:pos="0"/>
        </w:tabs>
        <w:autoSpaceDE w:val="0"/>
        <w:autoSpaceDN w:val="0"/>
        <w:adjustRightInd w:val="0"/>
        <w:jc w:val="center"/>
        <w:rPr>
          <w:b/>
          <w:iCs/>
          <w:sz w:val="20"/>
          <w:szCs w:val="20"/>
        </w:rPr>
      </w:pPr>
    </w:p>
    <w:p w14:paraId="32C5A826" w14:textId="63D092E4" w:rsidR="00BD5BC6" w:rsidRDefault="00BD5BC6" w:rsidP="00B5124E">
      <w:pPr>
        <w:tabs>
          <w:tab w:val="num" w:pos="0"/>
        </w:tabs>
        <w:autoSpaceDE w:val="0"/>
        <w:autoSpaceDN w:val="0"/>
        <w:adjustRightInd w:val="0"/>
        <w:jc w:val="center"/>
        <w:rPr>
          <w:b/>
          <w:iCs/>
          <w:sz w:val="20"/>
          <w:szCs w:val="20"/>
        </w:rPr>
      </w:pPr>
    </w:p>
    <w:p w14:paraId="53A033E8" w14:textId="43F42785" w:rsidR="00BD5BC6" w:rsidRDefault="00BD5BC6" w:rsidP="00B5124E">
      <w:pPr>
        <w:tabs>
          <w:tab w:val="num" w:pos="0"/>
        </w:tabs>
        <w:autoSpaceDE w:val="0"/>
        <w:autoSpaceDN w:val="0"/>
        <w:adjustRightInd w:val="0"/>
        <w:jc w:val="center"/>
        <w:rPr>
          <w:b/>
          <w:iCs/>
          <w:sz w:val="20"/>
          <w:szCs w:val="20"/>
        </w:rPr>
      </w:pPr>
    </w:p>
    <w:p w14:paraId="089CE3CD" w14:textId="05DBD1B8" w:rsidR="00BD5BC6" w:rsidRDefault="00BD5BC6" w:rsidP="00B5124E">
      <w:pPr>
        <w:tabs>
          <w:tab w:val="num" w:pos="0"/>
        </w:tabs>
        <w:autoSpaceDE w:val="0"/>
        <w:autoSpaceDN w:val="0"/>
        <w:adjustRightInd w:val="0"/>
        <w:jc w:val="center"/>
        <w:rPr>
          <w:b/>
          <w:iCs/>
          <w:sz w:val="20"/>
          <w:szCs w:val="20"/>
        </w:rPr>
      </w:pPr>
    </w:p>
    <w:p w14:paraId="5D0933B1" w14:textId="451101D0" w:rsidR="00BD5BC6" w:rsidRDefault="00BD5BC6" w:rsidP="00B5124E">
      <w:pPr>
        <w:tabs>
          <w:tab w:val="num" w:pos="0"/>
        </w:tabs>
        <w:autoSpaceDE w:val="0"/>
        <w:autoSpaceDN w:val="0"/>
        <w:adjustRightInd w:val="0"/>
        <w:jc w:val="center"/>
        <w:rPr>
          <w:b/>
          <w:iCs/>
          <w:sz w:val="20"/>
          <w:szCs w:val="20"/>
        </w:rPr>
      </w:pPr>
    </w:p>
    <w:p w14:paraId="387F73B6" w14:textId="0C86DD38" w:rsidR="00BD5BC6" w:rsidRDefault="00BD5BC6" w:rsidP="00B5124E">
      <w:pPr>
        <w:tabs>
          <w:tab w:val="num" w:pos="0"/>
        </w:tabs>
        <w:autoSpaceDE w:val="0"/>
        <w:autoSpaceDN w:val="0"/>
        <w:adjustRightInd w:val="0"/>
        <w:jc w:val="center"/>
        <w:rPr>
          <w:b/>
          <w:iCs/>
          <w:sz w:val="20"/>
          <w:szCs w:val="20"/>
        </w:rPr>
      </w:pPr>
    </w:p>
    <w:p w14:paraId="2CE1677D" w14:textId="5E4BFE73" w:rsidR="00BD5BC6" w:rsidRDefault="00BD5BC6" w:rsidP="00B5124E">
      <w:pPr>
        <w:tabs>
          <w:tab w:val="num" w:pos="0"/>
        </w:tabs>
        <w:autoSpaceDE w:val="0"/>
        <w:autoSpaceDN w:val="0"/>
        <w:adjustRightInd w:val="0"/>
        <w:jc w:val="center"/>
        <w:rPr>
          <w:b/>
          <w:iCs/>
          <w:sz w:val="20"/>
          <w:szCs w:val="20"/>
        </w:rPr>
      </w:pPr>
    </w:p>
    <w:p w14:paraId="246D6C07" w14:textId="14D611C0" w:rsidR="00BD5BC6" w:rsidRDefault="00BD5BC6" w:rsidP="00B5124E">
      <w:pPr>
        <w:tabs>
          <w:tab w:val="num" w:pos="0"/>
        </w:tabs>
        <w:autoSpaceDE w:val="0"/>
        <w:autoSpaceDN w:val="0"/>
        <w:adjustRightInd w:val="0"/>
        <w:jc w:val="center"/>
        <w:rPr>
          <w:b/>
          <w:iCs/>
          <w:sz w:val="20"/>
          <w:szCs w:val="20"/>
        </w:rPr>
      </w:pPr>
    </w:p>
    <w:p w14:paraId="7373B7FB" w14:textId="39661218" w:rsidR="00BD5BC6" w:rsidRDefault="00BD5BC6" w:rsidP="00B5124E">
      <w:pPr>
        <w:tabs>
          <w:tab w:val="num" w:pos="0"/>
        </w:tabs>
        <w:autoSpaceDE w:val="0"/>
        <w:autoSpaceDN w:val="0"/>
        <w:adjustRightInd w:val="0"/>
        <w:jc w:val="center"/>
        <w:rPr>
          <w:b/>
          <w:iCs/>
          <w:sz w:val="20"/>
          <w:szCs w:val="20"/>
        </w:rPr>
      </w:pPr>
    </w:p>
    <w:p w14:paraId="1BD0EA94" w14:textId="38C3EAA9" w:rsidR="00BD5BC6" w:rsidRDefault="00BD5BC6" w:rsidP="00B5124E">
      <w:pPr>
        <w:tabs>
          <w:tab w:val="num" w:pos="0"/>
        </w:tabs>
        <w:autoSpaceDE w:val="0"/>
        <w:autoSpaceDN w:val="0"/>
        <w:adjustRightInd w:val="0"/>
        <w:jc w:val="center"/>
        <w:rPr>
          <w:b/>
          <w:iCs/>
          <w:sz w:val="20"/>
          <w:szCs w:val="20"/>
        </w:rPr>
      </w:pPr>
    </w:p>
    <w:p w14:paraId="4F0E2664" w14:textId="6CE3B1BA" w:rsidR="00BD5BC6" w:rsidRDefault="00BD5BC6" w:rsidP="00B5124E">
      <w:pPr>
        <w:tabs>
          <w:tab w:val="num" w:pos="0"/>
        </w:tabs>
        <w:autoSpaceDE w:val="0"/>
        <w:autoSpaceDN w:val="0"/>
        <w:adjustRightInd w:val="0"/>
        <w:jc w:val="center"/>
        <w:rPr>
          <w:b/>
          <w:iCs/>
          <w:sz w:val="20"/>
          <w:szCs w:val="20"/>
        </w:rPr>
      </w:pPr>
    </w:p>
    <w:p w14:paraId="76261FE2" w14:textId="2FA20FEC" w:rsidR="00BD5BC6" w:rsidRDefault="00BD5BC6" w:rsidP="00B5124E">
      <w:pPr>
        <w:tabs>
          <w:tab w:val="num" w:pos="0"/>
        </w:tabs>
        <w:autoSpaceDE w:val="0"/>
        <w:autoSpaceDN w:val="0"/>
        <w:adjustRightInd w:val="0"/>
        <w:jc w:val="center"/>
        <w:rPr>
          <w:b/>
          <w:iCs/>
          <w:sz w:val="20"/>
          <w:szCs w:val="20"/>
        </w:rPr>
      </w:pPr>
    </w:p>
    <w:p w14:paraId="77499D15" w14:textId="5E1C325A" w:rsidR="00BD5BC6" w:rsidRDefault="00BD5BC6" w:rsidP="00B5124E">
      <w:pPr>
        <w:tabs>
          <w:tab w:val="num" w:pos="0"/>
        </w:tabs>
        <w:autoSpaceDE w:val="0"/>
        <w:autoSpaceDN w:val="0"/>
        <w:adjustRightInd w:val="0"/>
        <w:jc w:val="center"/>
        <w:rPr>
          <w:b/>
          <w:iCs/>
          <w:sz w:val="20"/>
          <w:szCs w:val="20"/>
        </w:rPr>
      </w:pPr>
    </w:p>
    <w:p w14:paraId="7AC48D1E" w14:textId="6166C3B7" w:rsidR="00BD5BC6" w:rsidRDefault="00BD5BC6" w:rsidP="00B5124E">
      <w:pPr>
        <w:tabs>
          <w:tab w:val="num" w:pos="0"/>
        </w:tabs>
        <w:autoSpaceDE w:val="0"/>
        <w:autoSpaceDN w:val="0"/>
        <w:adjustRightInd w:val="0"/>
        <w:jc w:val="center"/>
        <w:rPr>
          <w:b/>
          <w:iCs/>
          <w:sz w:val="20"/>
          <w:szCs w:val="20"/>
        </w:rPr>
      </w:pPr>
    </w:p>
    <w:p w14:paraId="3E6F1B39" w14:textId="47742815" w:rsidR="00BD5BC6" w:rsidRDefault="00BD5BC6" w:rsidP="00B5124E">
      <w:pPr>
        <w:tabs>
          <w:tab w:val="num" w:pos="0"/>
        </w:tabs>
        <w:autoSpaceDE w:val="0"/>
        <w:autoSpaceDN w:val="0"/>
        <w:adjustRightInd w:val="0"/>
        <w:jc w:val="center"/>
        <w:rPr>
          <w:b/>
          <w:iCs/>
          <w:sz w:val="20"/>
          <w:szCs w:val="20"/>
        </w:rPr>
      </w:pPr>
    </w:p>
    <w:p w14:paraId="4E328751" w14:textId="037E1887" w:rsidR="00BD5BC6" w:rsidRDefault="00BD5BC6" w:rsidP="00B5124E">
      <w:pPr>
        <w:tabs>
          <w:tab w:val="num" w:pos="0"/>
        </w:tabs>
        <w:autoSpaceDE w:val="0"/>
        <w:autoSpaceDN w:val="0"/>
        <w:adjustRightInd w:val="0"/>
        <w:jc w:val="center"/>
        <w:rPr>
          <w:b/>
          <w:iCs/>
          <w:sz w:val="20"/>
          <w:szCs w:val="20"/>
        </w:rPr>
      </w:pPr>
    </w:p>
    <w:p w14:paraId="177FAE50" w14:textId="184F008B" w:rsidR="00BD5BC6" w:rsidRDefault="00BD5BC6" w:rsidP="00B5124E">
      <w:pPr>
        <w:tabs>
          <w:tab w:val="num" w:pos="0"/>
        </w:tabs>
        <w:autoSpaceDE w:val="0"/>
        <w:autoSpaceDN w:val="0"/>
        <w:adjustRightInd w:val="0"/>
        <w:jc w:val="center"/>
        <w:rPr>
          <w:b/>
          <w:iCs/>
          <w:sz w:val="20"/>
          <w:szCs w:val="20"/>
        </w:rPr>
      </w:pPr>
    </w:p>
    <w:p w14:paraId="29D480EE" w14:textId="5862F949" w:rsidR="00BD5BC6" w:rsidRDefault="00BD5BC6" w:rsidP="00B5124E">
      <w:pPr>
        <w:tabs>
          <w:tab w:val="num" w:pos="0"/>
        </w:tabs>
        <w:autoSpaceDE w:val="0"/>
        <w:autoSpaceDN w:val="0"/>
        <w:adjustRightInd w:val="0"/>
        <w:jc w:val="center"/>
        <w:rPr>
          <w:b/>
          <w:iCs/>
          <w:sz w:val="20"/>
          <w:szCs w:val="20"/>
        </w:rPr>
      </w:pPr>
    </w:p>
    <w:p w14:paraId="680242A7" w14:textId="39C3F867" w:rsidR="00BD5BC6" w:rsidRDefault="00BD5BC6" w:rsidP="00B5124E">
      <w:pPr>
        <w:tabs>
          <w:tab w:val="num" w:pos="0"/>
        </w:tabs>
        <w:autoSpaceDE w:val="0"/>
        <w:autoSpaceDN w:val="0"/>
        <w:adjustRightInd w:val="0"/>
        <w:jc w:val="center"/>
        <w:rPr>
          <w:b/>
          <w:iCs/>
          <w:sz w:val="20"/>
          <w:szCs w:val="20"/>
        </w:rPr>
      </w:pPr>
    </w:p>
    <w:p w14:paraId="2E1D6B4C" w14:textId="39AA2152" w:rsidR="00BD5BC6" w:rsidRDefault="00BD5BC6" w:rsidP="00B5124E">
      <w:pPr>
        <w:tabs>
          <w:tab w:val="num" w:pos="0"/>
        </w:tabs>
        <w:autoSpaceDE w:val="0"/>
        <w:autoSpaceDN w:val="0"/>
        <w:adjustRightInd w:val="0"/>
        <w:jc w:val="center"/>
        <w:rPr>
          <w:b/>
          <w:iCs/>
          <w:sz w:val="20"/>
          <w:szCs w:val="20"/>
        </w:rPr>
      </w:pPr>
    </w:p>
    <w:p w14:paraId="4ECD110B" w14:textId="2C13AD10" w:rsidR="00BD5BC6" w:rsidRDefault="00BD5BC6" w:rsidP="00B5124E">
      <w:pPr>
        <w:tabs>
          <w:tab w:val="num" w:pos="0"/>
        </w:tabs>
        <w:autoSpaceDE w:val="0"/>
        <w:autoSpaceDN w:val="0"/>
        <w:adjustRightInd w:val="0"/>
        <w:jc w:val="center"/>
        <w:rPr>
          <w:b/>
          <w:iCs/>
          <w:sz w:val="20"/>
          <w:szCs w:val="20"/>
        </w:rPr>
      </w:pPr>
    </w:p>
    <w:p w14:paraId="09E2FF08" w14:textId="77777777" w:rsidR="00BD5BC6" w:rsidRDefault="00BD5BC6" w:rsidP="00B5124E">
      <w:pPr>
        <w:tabs>
          <w:tab w:val="num" w:pos="0"/>
        </w:tabs>
        <w:autoSpaceDE w:val="0"/>
        <w:autoSpaceDN w:val="0"/>
        <w:adjustRightInd w:val="0"/>
        <w:jc w:val="center"/>
        <w:rPr>
          <w:b/>
          <w:iCs/>
          <w:sz w:val="20"/>
          <w:szCs w:val="20"/>
        </w:rPr>
      </w:pPr>
    </w:p>
    <w:p w14:paraId="5E854500" w14:textId="77777777" w:rsidR="00F60E38" w:rsidRDefault="00F60E38" w:rsidP="00852E45">
      <w:pPr>
        <w:tabs>
          <w:tab w:val="num" w:pos="0"/>
        </w:tabs>
        <w:autoSpaceDE w:val="0"/>
        <w:autoSpaceDN w:val="0"/>
        <w:adjustRightInd w:val="0"/>
        <w:rPr>
          <w:b/>
          <w:iCs/>
          <w:sz w:val="20"/>
          <w:szCs w:val="20"/>
        </w:rPr>
      </w:pPr>
    </w:p>
    <w:p w14:paraId="66870315" w14:textId="33BC848C" w:rsidR="00D138C9" w:rsidRPr="00DF52A4" w:rsidRDefault="00D138C9" w:rsidP="00CC094E">
      <w:pPr>
        <w:tabs>
          <w:tab w:val="num" w:pos="0"/>
        </w:tabs>
        <w:autoSpaceDE w:val="0"/>
        <w:autoSpaceDN w:val="0"/>
        <w:adjustRightInd w:val="0"/>
        <w:jc w:val="center"/>
        <w:rPr>
          <w:b/>
          <w:iCs/>
          <w:sz w:val="20"/>
          <w:szCs w:val="20"/>
        </w:rPr>
      </w:pPr>
      <w:r w:rsidRPr="00DF52A4">
        <w:rPr>
          <w:b/>
          <w:iCs/>
          <w:sz w:val="20"/>
          <w:szCs w:val="20"/>
        </w:rPr>
        <w:lastRenderedPageBreak/>
        <w:t>Разде</w:t>
      </w:r>
      <w:r w:rsidR="00C71F69" w:rsidRPr="00DF52A4">
        <w:rPr>
          <w:b/>
          <w:iCs/>
          <w:sz w:val="20"/>
          <w:szCs w:val="20"/>
        </w:rPr>
        <w:t>л</w:t>
      </w:r>
      <w:r w:rsidR="003A16C5" w:rsidRPr="00DF52A4">
        <w:rPr>
          <w:b/>
          <w:iCs/>
          <w:sz w:val="20"/>
          <w:szCs w:val="20"/>
        </w:rPr>
        <w:t xml:space="preserve"> </w:t>
      </w:r>
      <w:r w:rsidR="003A16C5" w:rsidRPr="00DF52A4">
        <w:rPr>
          <w:b/>
          <w:iCs/>
          <w:sz w:val="20"/>
          <w:szCs w:val="20"/>
          <w:lang w:val="en-US"/>
        </w:rPr>
        <w:t>I</w:t>
      </w:r>
      <w:r w:rsidR="00444C82" w:rsidRPr="00DF52A4">
        <w:rPr>
          <w:b/>
          <w:iCs/>
          <w:sz w:val="20"/>
          <w:szCs w:val="20"/>
          <w:lang w:val="en-US"/>
        </w:rPr>
        <w:t>I</w:t>
      </w:r>
      <w:r w:rsidR="003A16C5" w:rsidRPr="00DF52A4">
        <w:rPr>
          <w:b/>
          <w:iCs/>
          <w:sz w:val="20"/>
          <w:szCs w:val="20"/>
          <w:lang w:val="en-US"/>
        </w:rPr>
        <w:t>I</w:t>
      </w:r>
      <w:r w:rsidR="001D5B2C" w:rsidRPr="00DF52A4">
        <w:rPr>
          <w:b/>
          <w:iCs/>
          <w:sz w:val="20"/>
          <w:szCs w:val="20"/>
        </w:rPr>
        <w:t>.</w:t>
      </w:r>
      <w:r w:rsidRPr="00DF52A4">
        <w:rPr>
          <w:b/>
          <w:iCs/>
          <w:sz w:val="20"/>
          <w:szCs w:val="20"/>
        </w:rPr>
        <w:t xml:space="preserve"> Информационная карта</w:t>
      </w:r>
      <w:r w:rsidR="000151F4" w:rsidRPr="00DF52A4">
        <w:rPr>
          <w:b/>
          <w:sz w:val="20"/>
          <w:szCs w:val="20"/>
        </w:rPr>
        <w:t xml:space="preserve"> Закупки</w:t>
      </w:r>
      <w:r w:rsidRPr="00DF52A4">
        <w:rPr>
          <w:b/>
          <w:iCs/>
          <w:sz w:val="20"/>
          <w:szCs w:val="20"/>
        </w:rPr>
        <w:t>.</w:t>
      </w:r>
      <w:bookmarkEnd w:id="6"/>
      <w:bookmarkEnd w:id="7"/>
    </w:p>
    <w:p w14:paraId="648E23BA" w14:textId="4FA2EDBF" w:rsidR="0054301E" w:rsidRDefault="00D138C9" w:rsidP="007C5BED">
      <w:pPr>
        <w:ind w:right="-314" w:firstLine="567"/>
        <w:jc w:val="both"/>
        <w:rPr>
          <w:sz w:val="20"/>
          <w:szCs w:val="20"/>
        </w:rPr>
      </w:pPr>
      <w:r w:rsidRPr="00DF52A4">
        <w:rPr>
          <w:sz w:val="20"/>
          <w:szCs w:val="20"/>
        </w:rPr>
        <w:t xml:space="preserve">Нижеследующие конкретные условия проведения открытого </w:t>
      </w:r>
      <w:r w:rsidR="00C155D6" w:rsidRPr="00DF52A4">
        <w:rPr>
          <w:sz w:val="20"/>
          <w:szCs w:val="20"/>
        </w:rPr>
        <w:t>запроса предложений</w:t>
      </w:r>
      <w:r w:rsidRPr="00DF52A4">
        <w:rPr>
          <w:sz w:val="20"/>
          <w:szCs w:val="20"/>
        </w:rPr>
        <w:t xml:space="preserve"> являются неотъемлемо</w:t>
      </w:r>
      <w:r w:rsidR="002B5E2F" w:rsidRPr="00DF52A4">
        <w:rPr>
          <w:sz w:val="20"/>
          <w:szCs w:val="20"/>
        </w:rPr>
        <w:t>й частью настоящей документации.</w:t>
      </w:r>
      <w:bookmarkStart w:id="10" w:name="_Toc308775101"/>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090"/>
        <w:gridCol w:w="6975"/>
      </w:tblGrid>
      <w:tr w:rsidR="00A85E44" w:rsidRPr="00A85E44" w14:paraId="778701D0" w14:textId="77777777" w:rsidTr="008144A0">
        <w:trPr>
          <w:trHeight w:val="416"/>
        </w:trPr>
        <w:tc>
          <w:tcPr>
            <w:tcW w:w="567" w:type="dxa"/>
            <w:vAlign w:val="center"/>
          </w:tcPr>
          <w:p w14:paraId="7914663C" w14:textId="77777777" w:rsidR="00A85E44" w:rsidRPr="00A85E44" w:rsidRDefault="00A85E44" w:rsidP="00A85E44">
            <w:pPr>
              <w:jc w:val="center"/>
              <w:rPr>
                <w:b/>
                <w:sz w:val="20"/>
                <w:szCs w:val="20"/>
              </w:rPr>
            </w:pPr>
            <w:bookmarkStart w:id="11" w:name="_Hlk97108212"/>
            <w:r w:rsidRPr="00A85E44">
              <w:rPr>
                <w:b/>
                <w:sz w:val="20"/>
                <w:szCs w:val="20"/>
              </w:rPr>
              <w:t>№</w:t>
            </w:r>
          </w:p>
          <w:p w14:paraId="1EA30E53" w14:textId="77777777" w:rsidR="00A85E44" w:rsidRPr="00A85E44" w:rsidRDefault="00A85E44" w:rsidP="00A85E44">
            <w:pPr>
              <w:jc w:val="center"/>
              <w:rPr>
                <w:b/>
                <w:sz w:val="20"/>
                <w:szCs w:val="20"/>
              </w:rPr>
            </w:pPr>
            <w:r w:rsidRPr="00A85E44">
              <w:rPr>
                <w:b/>
                <w:sz w:val="20"/>
                <w:szCs w:val="20"/>
              </w:rPr>
              <w:t>п/п</w:t>
            </w:r>
          </w:p>
        </w:tc>
        <w:tc>
          <w:tcPr>
            <w:tcW w:w="3090" w:type="dxa"/>
          </w:tcPr>
          <w:p w14:paraId="706949CF" w14:textId="77777777" w:rsidR="00A85E44" w:rsidRPr="00A85E44" w:rsidRDefault="00A85E44" w:rsidP="00A85E44">
            <w:pPr>
              <w:jc w:val="center"/>
              <w:rPr>
                <w:b/>
                <w:sz w:val="20"/>
                <w:szCs w:val="20"/>
              </w:rPr>
            </w:pPr>
            <w:r w:rsidRPr="00A85E44">
              <w:rPr>
                <w:b/>
                <w:sz w:val="20"/>
                <w:szCs w:val="20"/>
              </w:rPr>
              <w:t>Наименование</w:t>
            </w:r>
          </w:p>
        </w:tc>
        <w:tc>
          <w:tcPr>
            <w:tcW w:w="6975" w:type="dxa"/>
          </w:tcPr>
          <w:p w14:paraId="12418B3B" w14:textId="77777777" w:rsidR="00A85E44" w:rsidRPr="00A85E44" w:rsidRDefault="00A85E44" w:rsidP="00A85E44">
            <w:pPr>
              <w:jc w:val="center"/>
              <w:rPr>
                <w:b/>
                <w:sz w:val="20"/>
                <w:szCs w:val="20"/>
              </w:rPr>
            </w:pPr>
            <w:r w:rsidRPr="00A85E44">
              <w:rPr>
                <w:b/>
                <w:sz w:val="20"/>
                <w:szCs w:val="20"/>
              </w:rPr>
              <w:t>Информация</w:t>
            </w:r>
          </w:p>
        </w:tc>
      </w:tr>
      <w:tr w:rsidR="00A85E44" w:rsidRPr="00A85E44" w14:paraId="1D1EE649" w14:textId="77777777" w:rsidTr="008144A0">
        <w:trPr>
          <w:cantSplit/>
          <w:trHeight w:val="1006"/>
        </w:trPr>
        <w:tc>
          <w:tcPr>
            <w:tcW w:w="567" w:type="dxa"/>
            <w:vAlign w:val="center"/>
          </w:tcPr>
          <w:p w14:paraId="115D8F49" w14:textId="77777777" w:rsidR="00A85E44" w:rsidRPr="00A85E44" w:rsidRDefault="00A85E44" w:rsidP="00A85E44">
            <w:pPr>
              <w:jc w:val="center"/>
              <w:rPr>
                <w:b/>
                <w:bCs/>
                <w:sz w:val="20"/>
                <w:szCs w:val="20"/>
              </w:rPr>
            </w:pPr>
            <w:r w:rsidRPr="00A85E44">
              <w:rPr>
                <w:b/>
                <w:bCs/>
                <w:sz w:val="20"/>
                <w:szCs w:val="20"/>
              </w:rPr>
              <w:t>1</w:t>
            </w:r>
          </w:p>
        </w:tc>
        <w:tc>
          <w:tcPr>
            <w:tcW w:w="3090" w:type="dxa"/>
            <w:vAlign w:val="center"/>
          </w:tcPr>
          <w:p w14:paraId="4D4EADC6" w14:textId="77777777" w:rsidR="00A85E44" w:rsidRPr="00A85E44" w:rsidRDefault="00A85E44" w:rsidP="00A85E44">
            <w:pPr>
              <w:rPr>
                <w:b/>
                <w:sz w:val="20"/>
                <w:szCs w:val="20"/>
              </w:rPr>
            </w:pPr>
            <w:r w:rsidRPr="00A85E44">
              <w:rPr>
                <w:b/>
                <w:bCs/>
                <w:sz w:val="20"/>
                <w:szCs w:val="20"/>
              </w:rPr>
              <w:t>Наименование и адрес Заказчика</w:t>
            </w:r>
            <w:r w:rsidRPr="00A85E44">
              <w:rPr>
                <w:b/>
                <w:sz w:val="20"/>
                <w:szCs w:val="20"/>
              </w:rPr>
              <w:t>:</w:t>
            </w:r>
          </w:p>
          <w:p w14:paraId="5E6D5EFE" w14:textId="77777777" w:rsidR="00A85E44" w:rsidRPr="00A85E44" w:rsidRDefault="00A85E44" w:rsidP="00A85E44">
            <w:pPr>
              <w:rPr>
                <w:b/>
                <w:sz w:val="20"/>
                <w:szCs w:val="20"/>
              </w:rPr>
            </w:pPr>
          </w:p>
        </w:tc>
        <w:tc>
          <w:tcPr>
            <w:tcW w:w="6975" w:type="dxa"/>
          </w:tcPr>
          <w:p w14:paraId="24E21CDA" w14:textId="77777777" w:rsidR="00A85E44" w:rsidRPr="00A85E44" w:rsidRDefault="00A85E44" w:rsidP="00A85E44">
            <w:pPr>
              <w:jc w:val="both"/>
              <w:rPr>
                <w:sz w:val="20"/>
                <w:szCs w:val="20"/>
              </w:rPr>
            </w:pPr>
            <w:r w:rsidRPr="00A85E44">
              <w:rPr>
                <w:sz w:val="20"/>
                <w:szCs w:val="20"/>
              </w:rPr>
              <w:t>АО «ЛЕНМОРНИИПРОЕКТ»</w:t>
            </w:r>
          </w:p>
          <w:p w14:paraId="1179A43A" w14:textId="77777777" w:rsidR="00A85E44" w:rsidRPr="00A85E44" w:rsidRDefault="00A85E44" w:rsidP="00A85E44">
            <w:pPr>
              <w:jc w:val="both"/>
              <w:rPr>
                <w:sz w:val="20"/>
                <w:szCs w:val="20"/>
              </w:rPr>
            </w:pPr>
            <w:r w:rsidRPr="00A85E44">
              <w:rPr>
                <w:sz w:val="20"/>
                <w:szCs w:val="20"/>
              </w:rPr>
              <w:t>Адрес: Российская Федерация, 198035, Санкт-Петербург, Межевой канал, д. 3, к. 2</w:t>
            </w:r>
          </w:p>
          <w:p w14:paraId="029DEE0F" w14:textId="77777777" w:rsidR="00A85E44" w:rsidRPr="00A85E44" w:rsidRDefault="00A85E44" w:rsidP="00A85E44">
            <w:pPr>
              <w:jc w:val="both"/>
              <w:rPr>
                <w:sz w:val="20"/>
                <w:szCs w:val="20"/>
              </w:rPr>
            </w:pPr>
            <w:r w:rsidRPr="00A85E44">
              <w:rPr>
                <w:sz w:val="20"/>
                <w:szCs w:val="20"/>
              </w:rPr>
              <w:t xml:space="preserve">сайт Заказчика - www.lenmor.ru </w:t>
            </w:r>
          </w:p>
          <w:p w14:paraId="7FC276A2" w14:textId="77777777" w:rsidR="00A85E44" w:rsidRPr="00A85E44" w:rsidRDefault="00A85E44" w:rsidP="00A85E44">
            <w:pPr>
              <w:jc w:val="both"/>
              <w:rPr>
                <w:sz w:val="20"/>
                <w:szCs w:val="20"/>
              </w:rPr>
            </w:pPr>
            <w:r w:rsidRPr="00A85E44">
              <w:rPr>
                <w:sz w:val="20"/>
                <w:szCs w:val="20"/>
              </w:rPr>
              <w:t xml:space="preserve">Закупочная документация размещена в единой информационной системе в сфере закупок - http://www.zakupki.gov.ru </w:t>
            </w:r>
          </w:p>
          <w:p w14:paraId="624E261A" w14:textId="77777777" w:rsidR="00A85E44" w:rsidRPr="00A85E44" w:rsidRDefault="00A85E44" w:rsidP="00A85E44">
            <w:pPr>
              <w:jc w:val="both"/>
              <w:rPr>
                <w:b/>
                <w:bCs/>
                <w:sz w:val="20"/>
                <w:szCs w:val="20"/>
              </w:rPr>
            </w:pPr>
            <w:r w:rsidRPr="00A85E44">
              <w:rPr>
                <w:sz w:val="20"/>
                <w:szCs w:val="20"/>
              </w:rPr>
              <w:t xml:space="preserve">Адрес электронной почты Заказчика: </w:t>
            </w:r>
            <w:proofErr w:type="spellStart"/>
            <w:r w:rsidRPr="00A85E44">
              <w:rPr>
                <w:b/>
                <w:bCs/>
                <w:sz w:val="20"/>
                <w:szCs w:val="20"/>
                <w:lang w:val="en-US"/>
              </w:rPr>
              <w:t>zakupki</w:t>
            </w:r>
            <w:proofErr w:type="spellEnd"/>
            <w:r w:rsidRPr="00A85E44">
              <w:rPr>
                <w:b/>
                <w:bCs/>
                <w:sz w:val="20"/>
                <w:szCs w:val="20"/>
              </w:rPr>
              <w:t>@</w:t>
            </w:r>
            <w:proofErr w:type="spellStart"/>
            <w:r w:rsidRPr="00A85E44">
              <w:rPr>
                <w:b/>
                <w:bCs/>
                <w:sz w:val="20"/>
                <w:szCs w:val="20"/>
                <w:lang w:val="en-US"/>
              </w:rPr>
              <w:t>lenmor</w:t>
            </w:r>
            <w:proofErr w:type="spellEnd"/>
            <w:r w:rsidRPr="00A85E44">
              <w:rPr>
                <w:b/>
                <w:bCs/>
                <w:sz w:val="20"/>
                <w:szCs w:val="20"/>
              </w:rPr>
              <w:t>.</w:t>
            </w:r>
            <w:proofErr w:type="spellStart"/>
            <w:r w:rsidRPr="00A85E44">
              <w:rPr>
                <w:b/>
                <w:bCs/>
                <w:sz w:val="20"/>
                <w:szCs w:val="20"/>
                <w:lang w:val="en-US"/>
              </w:rPr>
              <w:t>ru</w:t>
            </w:r>
            <w:proofErr w:type="spellEnd"/>
          </w:p>
          <w:p w14:paraId="6B18B0F3" w14:textId="77777777" w:rsidR="00A85E44" w:rsidRPr="00A85E44" w:rsidRDefault="00A85E44" w:rsidP="00A85E44">
            <w:pPr>
              <w:jc w:val="both"/>
              <w:rPr>
                <w:sz w:val="20"/>
                <w:szCs w:val="20"/>
              </w:rPr>
            </w:pPr>
            <w:r w:rsidRPr="00A85E44">
              <w:rPr>
                <w:sz w:val="20"/>
                <w:szCs w:val="20"/>
              </w:rPr>
              <w:t xml:space="preserve">Контактное лицо: </w:t>
            </w:r>
          </w:p>
          <w:p w14:paraId="2D493DA2" w14:textId="77777777" w:rsidR="00A85E44" w:rsidRPr="00A85E44" w:rsidRDefault="00A85E44" w:rsidP="00A85E44">
            <w:pPr>
              <w:jc w:val="both"/>
              <w:rPr>
                <w:sz w:val="20"/>
                <w:szCs w:val="20"/>
              </w:rPr>
            </w:pPr>
            <w:r w:rsidRPr="00A85E44">
              <w:rPr>
                <w:sz w:val="20"/>
                <w:szCs w:val="20"/>
              </w:rPr>
              <w:t>Марунич Денис Анатольевич, тел. (812) 680-07-00, доб. 257 (технические вопросы);</w:t>
            </w:r>
          </w:p>
          <w:p w14:paraId="6DCE444B" w14:textId="77777777" w:rsidR="00A85E44" w:rsidRPr="00A85E44" w:rsidRDefault="00A85E44" w:rsidP="00A85E44">
            <w:pPr>
              <w:jc w:val="both"/>
              <w:rPr>
                <w:sz w:val="20"/>
                <w:szCs w:val="20"/>
              </w:rPr>
            </w:pPr>
            <w:r w:rsidRPr="00A85E44">
              <w:rPr>
                <w:sz w:val="20"/>
                <w:szCs w:val="20"/>
              </w:rPr>
              <w:t>Тендерный отдел: (вопросы по оформлению заявки) тел. (812) 680-07-34, тел. (812) 680-07-00, доб. 148,149 тел./факс (812) 680-07-20.</w:t>
            </w:r>
          </w:p>
        </w:tc>
      </w:tr>
      <w:tr w:rsidR="00A85E44" w:rsidRPr="00A85E44" w14:paraId="3497F903" w14:textId="77777777" w:rsidTr="008144A0">
        <w:trPr>
          <w:cantSplit/>
          <w:trHeight w:val="692"/>
        </w:trPr>
        <w:tc>
          <w:tcPr>
            <w:tcW w:w="567" w:type="dxa"/>
            <w:vAlign w:val="center"/>
          </w:tcPr>
          <w:p w14:paraId="45754DDE" w14:textId="77777777" w:rsidR="00A85E44" w:rsidRPr="00A85E44" w:rsidRDefault="00A85E44" w:rsidP="00A85E44">
            <w:pPr>
              <w:jc w:val="center"/>
              <w:rPr>
                <w:b/>
                <w:bCs/>
                <w:sz w:val="20"/>
                <w:szCs w:val="20"/>
              </w:rPr>
            </w:pPr>
            <w:r w:rsidRPr="00A85E44">
              <w:rPr>
                <w:b/>
                <w:bCs/>
                <w:sz w:val="20"/>
                <w:szCs w:val="20"/>
              </w:rPr>
              <w:t>2</w:t>
            </w:r>
          </w:p>
        </w:tc>
        <w:tc>
          <w:tcPr>
            <w:tcW w:w="3090" w:type="dxa"/>
            <w:vAlign w:val="center"/>
          </w:tcPr>
          <w:p w14:paraId="40392533" w14:textId="77777777" w:rsidR="00A85E44" w:rsidRPr="00A85E44" w:rsidRDefault="00A85E44" w:rsidP="00A85E44">
            <w:pPr>
              <w:rPr>
                <w:b/>
                <w:sz w:val="20"/>
                <w:szCs w:val="20"/>
              </w:rPr>
            </w:pPr>
            <w:r w:rsidRPr="00A85E44">
              <w:rPr>
                <w:b/>
                <w:bCs/>
                <w:sz w:val="20"/>
                <w:szCs w:val="20"/>
              </w:rPr>
              <w:t>Наименование открытого запроса предложений:</w:t>
            </w:r>
          </w:p>
        </w:tc>
        <w:tc>
          <w:tcPr>
            <w:tcW w:w="6975" w:type="dxa"/>
          </w:tcPr>
          <w:p w14:paraId="6B54F06A" w14:textId="77777777" w:rsidR="00A85E44" w:rsidRPr="00A85E44" w:rsidRDefault="00A85E44" w:rsidP="00A85E44">
            <w:pPr>
              <w:suppressAutoHyphens/>
              <w:jc w:val="both"/>
              <w:rPr>
                <w:b/>
                <w:i/>
                <w:sz w:val="20"/>
                <w:szCs w:val="20"/>
              </w:rPr>
            </w:pPr>
            <w:bookmarkStart w:id="12" w:name="_Hlk112680825"/>
            <w:r w:rsidRPr="00A85E44">
              <w:rPr>
                <w:b/>
                <w:i/>
                <w:sz w:val="20"/>
                <w:szCs w:val="20"/>
              </w:rPr>
              <w:t>«Выполнение работ по разработке технологических решений в рамках корректировки проектной и разработки рабочей документации на строительство объекта «Находкинский завод минеральных удобрений. Морской терминал»</w:t>
            </w:r>
            <w:bookmarkEnd w:id="12"/>
          </w:p>
        </w:tc>
      </w:tr>
      <w:tr w:rsidR="00A85E44" w:rsidRPr="00A85E44" w14:paraId="20423FB8" w14:textId="77777777" w:rsidTr="008144A0">
        <w:trPr>
          <w:trHeight w:val="70"/>
        </w:trPr>
        <w:tc>
          <w:tcPr>
            <w:tcW w:w="567" w:type="dxa"/>
            <w:vAlign w:val="center"/>
          </w:tcPr>
          <w:p w14:paraId="4538AE26" w14:textId="77777777" w:rsidR="00A85E44" w:rsidRPr="00A85E44" w:rsidRDefault="00A85E44" w:rsidP="00A85E44">
            <w:pPr>
              <w:jc w:val="center"/>
              <w:rPr>
                <w:b/>
                <w:bCs/>
                <w:sz w:val="20"/>
                <w:szCs w:val="20"/>
              </w:rPr>
            </w:pPr>
            <w:r w:rsidRPr="00A85E44">
              <w:rPr>
                <w:b/>
                <w:bCs/>
                <w:sz w:val="20"/>
                <w:szCs w:val="20"/>
              </w:rPr>
              <w:t>3</w:t>
            </w:r>
          </w:p>
        </w:tc>
        <w:tc>
          <w:tcPr>
            <w:tcW w:w="3090" w:type="dxa"/>
            <w:vAlign w:val="center"/>
          </w:tcPr>
          <w:p w14:paraId="2A7DBB47" w14:textId="77777777" w:rsidR="00A85E44" w:rsidRPr="00A85E44" w:rsidRDefault="00A85E44" w:rsidP="00A85E44">
            <w:pPr>
              <w:rPr>
                <w:b/>
                <w:sz w:val="20"/>
                <w:szCs w:val="20"/>
              </w:rPr>
            </w:pPr>
            <w:r w:rsidRPr="00A85E44">
              <w:rPr>
                <w:b/>
                <w:bCs/>
                <w:sz w:val="20"/>
                <w:szCs w:val="20"/>
              </w:rPr>
              <w:t>Сроки выполнения работ:</w:t>
            </w:r>
          </w:p>
        </w:tc>
        <w:tc>
          <w:tcPr>
            <w:tcW w:w="6975" w:type="dxa"/>
          </w:tcPr>
          <w:p w14:paraId="3486539B" w14:textId="77777777" w:rsidR="00A85E44" w:rsidRPr="00A85E44" w:rsidRDefault="00A85E44" w:rsidP="00A85E44">
            <w:pPr>
              <w:shd w:val="clear" w:color="auto" w:fill="FFFFFF"/>
              <w:autoSpaceDE w:val="0"/>
              <w:autoSpaceDN w:val="0"/>
              <w:adjustRightInd w:val="0"/>
              <w:jc w:val="both"/>
              <w:rPr>
                <w:sz w:val="20"/>
                <w:szCs w:val="20"/>
              </w:rPr>
            </w:pPr>
            <w:r w:rsidRPr="00A85E44">
              <w:rPr>
                <w:sz w:val="20"/>
                <w:szCs w:val="20"/>
              </w:rPr>
              <w:t>В соответствии с Календарным планом.</w:t>
            </w:r>
          </w:p>
        </w:tc>
      </w:tr>
      <w:tr w:rsidR="00A85E44" w:rsidRPr="00A85E44" w14:paraId="3846343B" w14:textId="77777777" w:rsidTr="008144A0">
        <w:trPr>
          <w:trHeight w:val="86"/>
        </w:trPr>
        <w:tc>
          <w:tcPr>
            <w:tcW w:w="567" w:type="dxa"/>
            <w:vAlign w:val="center"/>
          </w:tcPr>
          <w:p w14:paraId="28934A97" w14:textId="77777777" w:rsidR="00A85E44" w:rsidRPr="00A85E44" w:rsidRDefault="00A85E44" w:rsidP="00A85E44">
            <w:pPr>
              <w:jc w:val="center"/>
              <w:rPr>
                <w:b/>
                <w:bCs/>
                <w:sz w:val="20"/>
                <w:szCs w:val="20"/>
              </w:rPr>
            </w:pPr>
            <w:r w:rsidRPr="00A85E44">
              <w:rPr>
                <w:b/>
                <w:bCs/>
                <w:sz w:val="20"/>
                <w:szCs w:val="20"/>
              </w:rPr>
              <w:t>4</w:t>
            </w:r>
          </w:p>
        </w:tc>
        <w:tc>
          <w:tcPr>
            <w:tcW w:w="3090" w:type="dxa"/>
            <w:vAlign w:val="center"/>
          </w:tcPr>
          <w:p w14:paraId="35A1470B" w14:textId="77777777" w:rsidR="00A85E44" w:rsidRPr="00A85E44" w:rsidRDefault="00A85E44" w:rsidP="00A85E44">
            <w:pPr>
              <w:rPr>
                <w:b/>
                <w:bCs/>
                <w:sz w:val="20"/>
                <w:szCs w:val="20"/>
              </w:rPr>
            </w:pPr>
            <w:r w:rsidRPr="00A85E44">
              <w:rPr>
                <w:b/>
                <w:bCs/>
                <w:sz w:val="20"/>
                <w:szCs w:val="20"/>
              </w:rPr>
              <w:t>Место выполнения работ:</w:t>
            </w:r>
          </w:p>
        </w:tc>
        <w:tc>
          <w:tcPr>
            <w:tcW w:w="6975" w:type="dxa"/>
          </w:tcPr>
          <w:p w14:paraId="072F2FB7" w14:textId="77777777" w:rsidR="00A85E44" w:rsidRPr="00A85E44" w:rsidRDefault="00A85E44" w:rsidP="00A85E44">
            <w:pPr>
              <w:shd w:val="clear" w:color="auto" w:fill="FFFFFF"/>
              <w:autoSpaceDE w:val="0"/>
              <w:autoSpaceDN w:val="0"/>
              <w:adjustRightInd w:val="0"/>
              <w:jc w:val="both"/>
              <w:rPr>
                <w:sz w:val="20"/>
                <w:szCs w:val="20"/>
              </w:rPr>
            </w:pPr>
            <w:r w:rsidRPr="00A85E44">
              <w:rPr>
                <w:sz w:val="20"/>
                <w:szCs w:val="20"/>
              </w:rPr>
              <w:t>В соответствии с условиями Договора.</w:t>
            </w:r>
          </w:p>
        </w:tc>
      </w:tr>
      <w:tr w:rsidR="00A85E44" w:rsidRPr="00A85E44" w14:paraId="06A532F6" w14:textId="77777777" w:rsidTr="008144A0">
        <w:trPr>
          <w:trHeight w:val="1454"/>
        </w:trPr>
        <w:tc>
          <w:tcPr>
            <w:tcW w:w="567" w:type="dxa"/>
            <w:vAlign w:val="center"/>
          </w:tcPr>
          <w:p w14:paraId="784E9079" w14:textId="77777777" w:rsidR="00A85E44" w:rsidRPr="00A85E44" w:rsidRDefault="00A85E44" w:rsidP="00A85E44">
            <w:pPr>
              <w:jc w:val="center"/>
              <w:rPr>
                <w:b/>
                <w:bCs/>
                <w:sz w:val="20"/>
                <w:szCs w:val="20"/>
              </w:rPr>
            </w:pPr>
            <w:r w:rsidRPr="00A85E44">
              <w:rPr>
                <w:b/>
                <w:bCs/>
                <w:sz w:val="20"/>
                <w:szCs w:val="20"/>
              </w:rPr>
              <w:t>5</w:t>
            </w:r>
          </w:p>
        </w:tc>
        <w:tc>
          <w:tcPr>
            <w:tcW w:w="3090" w:type="dxa"/>
            <w:vAlign w:val="center"/>
          </w:tcPr>
          <w:p w14:paraId="79097860" w14:textId="77777777" w:rsidR="00A85E44" w:rsidRPr="00A85E44" w:rsidRDefault="00A85E44" w:rsidP="00A85E44">
            <w:pPr>
              <w:rPr>
                <w:b/>
                <w:bCs/>
                <w:sz w:val="20"/>
                <w:szCs w:val="20"/>
              </w:rPr>
            </w:pPr>
            <w:r w:rsidRPr="00A85E44">
              <w:rPr>
                <w:b/>
                <w:bCs/>
                <w:sz w:val="20"/>
                <w:szCs w:val="20"/>
              </w:rPr>
              <w:t>Начальная (максимальная) цена договора:</w:t>
            </w:r>
          </w:p>
        </w:tc>
        <w:tc>
          <w:tcPr>
            <w:tcW w:w="6975" w:type="dxa"/>
            <w:vAlign w:val="center"/>
          </w:tcPr>
          <w:p w14:paraId="7B5BF5FB" w14:textId="77777777" w:rsidR="00A85E44" w:rsidRPr="00A85E44" w:rsidRDefault="00A85E44" w:rsidP="00A85E44">
            <w:pPr>
              <w:jc w:val="both"/>
              <w:rPr>
                <w:b/>
                <w:sz w:val="20"/>
                <w:szCs w:val="20"/>
              </w:rPr>
            </w:pPr>
            <w:r w:rsidRPr="00A85E44">
              <w:rPr>
                <w:b/>
                <w:sz w:val="20"/>
                <w:szCs w:val="20"/>
              </w:rPr>
              <w:t xml:space="preserve">14 730 153,00 </w:t>
            </w:r>
            <w:r w:rsidRPr="00A85E44">
              <w:rPr>
                <w:b/>
                <w:bCs/>
                <w:sz w:val="20"/>
                <w:szCs w:val="20"/>
              </w:rPr>
              <w:t>руб.</w:t>
            </w:r>
            <w:r w:rsidRPr="00A85E44">
              <w:rPr>
                <w:sz w:val="20"/>
                <w:szCs w:val="20"/>
              </w:rPr>
              <w:t xml:space="preserve"> (четырнадцать миллионов семьсот тридцать тысяч сто пятьдесят три рубля 00 копеек), включая НДС (если применимо).</w:t>
            </w:r>
          </w:p>
          <w:p w14:paraId="11F888CF" w14:textId="77777777" w:rsidR="00A85E44" w:rsidRPr="00A85E44" w:rsidRDefault="00A85E44" w:rsidP="00A85E44">
            <w:pPr>
              <w:jc w:val="both"/>
              <w:rPr>
                <w:i/>
                <w:color w:val="000000"/>
                <w:sz w:val="20"/>
                <w:szCs w:val="20"/>
              </w:rPr>
            </w:pPr>
            <w:r w:rsidRPr="00A85E44">
              <w:rPr>
                <w:i/>
                <w:sz w:val="20"/>
                <w:szCs w:val="20"/>
              </w:rPr>
              <w:t>В случае 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НК РФ, Подрядчик в обязательном порядке представляет Заказчику копию документа, подтверждающую освобождение от НДС.</w:t>
            </w:r>
          </w:p>
        </w:tc>
      </w:tr>
      <w:tr w:rsidR="00A85E44" w:rsidRPr="00A85E44" w14:paraId="08B2EF99" w14:textId="77777777" w:rsidTr="008144A0">
        <w:trPr>
          <w:trHeight w:val="340"/>
        </w:trPr>
        <w:tc>
          <w:tcPr>
            <w:tcW w:w="567" w:type="dxa"/>
            <w:vAlign w:val="center"/>
          </w:tcPr>
          <w:p w14:paraId="0AA0BEF8" w14:textId="77777777" w:rsidR="00A85E44" w:rsidRPr="00A85E44" w:rsidRDefault="00A85E44" w:rsidP="00A85E44">
            <w:pPr>
              <w:jc w:val="center"/>
              <w:rPr>
                <w:b/>
                <w:bCs/>
                <w:sz w:val="20"/>
                <w:szCs w:val="20"/>
              </w:rPr>
            </w:pPr>
            <w:r w:rsidRPr="00A85E44">
              <w:rPr>
                <w:b/>
                <w:bCs/>
                <w:sz w:val="20"/>
                <w:szCs w:val="20"/>
              </w:rPr>
              <w:t>6</w:t>
            </w:r>
          </w:p>
        </w:tc>
        <w:tc>
          <w:tcPr>
            <w:tcW w:w="3090" w:type="dxa"/>
            <w:vAlign w:val="center"/>
          </w:tcPr>
          <w:p w14:paraId="53CADB07" w14:textId="77777777" w:rsidR="00A85E44" w:rsidRPr="00A85E44" w:rsidRDefault="00A85E44" w:rsidP="00A85E44">
            <w:pPr>
              <w:rPr>
                <w:b/>
                <w:bCs/>
                <w:sz w:val="20"/>
                <w:szCs w:val="20"/>
                <w:lang w:eastAsia="en-US"/>
              </w:rPr>
            </w:pPr>
            <w:r w:rsidRPr="00A85E44">
              <w:rPr>
                <w:b/>
                <w:bCs/>
                <w:sz w:val="20"/>
                <w:szCs w:val="20"/>
                <w:lang w:eastAsia="en-US"/>
              </w:rPr>
              <w:t>Обоснование начальной (максимальной) цены договора:</w:t>
            </w:r>
          </w:p>
        </w:tc>
        <w:tc>
          <w:tcPr>
            <w:tcW w:w="6975" w:type="dxa"/>
          </w:tcPr>
          <w:p w14:paraId="28417875" w14:textId="77777777" w:rsidR="00A85E44" w:rsidRPr="00A85E44" w:rsidRDefault="00A85E44" w:rsidP="00A85E44">
            <w:pPr>
              <w:ind w:left="34"/>
              <w:contextualSpacing/>
              <w:jc w:val="both"/>
              <w:rPr>
                <w:color w:val="000000"/>
                <w:sz w:val="20"/>
                <w:szCs w:val="20"/>
              </w:rPr>
            </w:pPr>
            <w:r w:rsidRPr="00A85E44">
              <w:rPr>
                <w:color w:val="000000"/>
                <w:sz w:val="20"/>
                <w:szCs w:val="20"/>
              </w:rPr>
              <w:t>Начальная (максимальная) цена была определена методом сопоставимых рыночных цен.</w:t>
            </w:r>
          </w:p>
          <w:p w14:paraId="72B6DCF8" w14:textId="77777777" w:rsidR="00A85E44" w:rsidRPr="00A85E44" w:rsidRDefault="00A85E44" w:rsidP="00A85E44">
            <w:pPr>
              <w:ind w:left="34"/>
              <w:contextualSpacing/>
              <w:jc w:val="both"/>
              <w:rPr>
                <w:color w:val="000000"/>
                <w:sz w:val="20"/>
                <w:szCs w:val="20"/>
              </w:rPr>
            </w:pPr>
            <w:r w:rsidRPr="00A85E44">
              <w:rPr>
                <w:color w:val="000000"/>
                <w:sz w:val="20"/>
                <w:szCs w:val="20"/>
              </w:rPr>
              <w:t xml:space="preserve">Было предоставлено 3 технико-коммерческих предложений (ТКП): </w:t>
            </w:r>
          </w:p>
          <w:p w14:paraId="6C480655" w14:textId="77777777" w:rsidR="00A85E44" w:rsidRPr="00A85E44" w:rsidRDefault="00A85E44" w:rsidP="00A85E44">
            <w:pPr>
              <w:ind w:left="34"/>
              <w:contextualSpacing/>
              <w:jc w:val="both"/>
              <w:rPr>
                <w:color w:val="000000"/>
                <w:sz w:val="20"/>
                <w:szCs w:val="20"/>
              </w:rPr>
            </w:pPr>
            <w:r w:rsidRPr="00A85E44">
              <w:rPr>
                <w:color w:val="000000"/>
                <w:sz w:val="20"/>
                <w:szCs w:val="20"/>
              </w:rPr>
              <w:t>ТКП № 1 – 14 730 153,00 рублей, в т.ч. НДС;</w:t>
            </w:r>
          </w:p>
          <w:p w14:paraId="2227EEFB" w14:textId="77777777" w:rsidR="00A85E44" w:rsidRPr="00A85E44" w:rsidRDefault="00A85E44" w:rsidP="00A85E44">
            <w:pPr>
              <w:ind w:left="34"/>
              <w:contextualSpacing/>
              <w:jc w:val="both"/>
              <w:rPr>
                <w:color w:val="000000"/>
                <w:sz w:val="20"/>
                <w:szCs w:val="20"/>
              </w:rPr>
            </w:pPr>
            <w:r w:rsidRPr="00A85E44">
              <w:rPr>
                <w:color w:val="000000"/>
                <w:sz w:val="20"/>
                <w:szCs w:val="20"/>
              </w:rPr>
              <w:t>ТКП № 2 – 21 140 732,000,00 рублей, в т.ч. НДС;</w:t>
            </w:r>
          </w:p>
          <w:p w14:paraId="7107CFA6" w14:textId="77777777" w:rsidR="00A85E44" w:rsidRPr="00A85E44" w:rsidRDefault="00A85E44" w:rsidP="00A85E44">
            <w:pPr>
              <w:ind w:left="34"/>
              <w:contextualSpacing/>
              <w:jc w:val="both"/>
              <w:rPr>
                <w:color w:val="000000"/>
                <w:sz w:val="20"/>
                <w:szCs w:val="20"/>
              </w:rPr>
            </w:pPr>
            <w:r w:rsidRPr="00A85E44">
              <w:rPr>
                <w:color w:val="000000"/>
                <w:sz w:val="20"/>
                <w:szCs w:val="20"/>
              </w:rPr>
              <w:t>ТКП № 3 – 25 230 980,00 рублей, в т.ч. НДС.</w:t>
            </w:r>
          </w:p>
          <w:p w14:paraId="53B6038C" w14:textId="77777777" w:rsidR="00A85E44" w:rsidRPr="00A85E44" w:rsidRDefault="00A85E44" w:rsidP="00A85E44">
            <w:pPr>
              <w:ind w:left="34"/>
              <w:contextualSpacing/>
              <w:jc w:val="both"/>
              <w:rPr>
                <w:color w:val="000000"/>
                <w:sz w:val="20"/>
                <w:szCs w:val="20"/>
              </w:rPr>
            </w:pPr>
            <w:r w:rsidRPr="00A85E44">
              <w:rPr>
                <w:color w:val="000000"/>
                <w:sz w:val="20"/>
                <w:szCs w:val="20"/>
              </w:rPr>
              <w:t>Начальная (максимальная) цена договора была установлена по наименьшему ценовому предложению.</w:t>
            </w:r>
          </w:p>
        </w:tc>
      </w:tr>
      <w:tr w:rsidR="00A85E44" w:rsidRPr="00A85E44" w14:paraId="27C78007" w14:textId="77777777" w:rsidTr="008144A0">
        <w:trPr>
          <w:trHeight w:val="289"/>
        </w:trPr>
        <w:tc>
          <w:tcPr>
            <w:tcW w:w="567" w:type="dxa"/>
            <w:vAlign w:val="center"/>
          </w:tcPr>
          <w:p w14:paraId="539E7CF9" w14:textId="77777777" w:rsidR="00A85E44" w:rsidRPr="00A85E44" w:rsidRDefault="00A85E44" w:rsidP="00A85E44">
            <w:pPr>
              <w:jc w:val="center"/>
              <w:rPr>
                <w:b/>
                <w:sz w:val="20"/>
                <w:szCs w:val="20"/>
              </w:rPr>
            </w:pPr>
            <w:r w:rsidRPr="00A85E44">
              <w:rPr>
                <w:b/>
                <w:sz w:val="20"/>
                <w:szCs w:val="20"/>
              </w:rPr>
              <w:t>7</w:t>
            </w:r>
          </w:p>
        </w:tc>
        <w:tc>
          <w:tcPr>
            <w:tcW w:w="3090" w:type="dxa"/>
            <w:vAlign w:val="center"/>
          </w:tcPr>
          <w:p w14:paraId="022D45BC" w14:textId="77777777" w:rsidR="00A85E44" w:rsidRPr="00A85E44" w:rsidRDefault="00A85E44" w:rsidP="00A85E44">
            <w:pPr>
              <w:rPr>
                <w:b/>
                <w:bCs/>
                <w:sz w:val="20"/>
                <w:szCs w:val="20"/>
              </w:rPr>
            </w:pPr>
            <w:r w:rsidRPr="00A85E44">
              <w:rPr>
                <w:b/>
                <w:sz w:val="20"/>
                <w:szCs w:val="20"/>
              </w:rPr>
              <w:t>Источник финансирования:</w:t>
            </w:r>
          </w:p>
        </w:tc>
        <w:tc>
          <w:tcPr>
            <w:tcW w:w="6975" w:type="dxa"/>
            <w:vAlign w:val="center"/>
          </w:tcPr>
          <w:p w14:paraId="1DD8F8A4" w14:textId="77777777" w:rsidR="00A85E44" w:rsidRPr="00A85E44" w:rsidRDefault="00A85E44" w:rsidP="00A85E44">
            <w:pPr>
              <w:jc w:val="both"/>
              <w:rPr>
                <w:sz w:val="20"/>
                <w:szCs w:val="20"/>
              </w:rPr>
            </w:pPr>
            <w:r w:rsidRPr="00A85E44">
              <w:rPr>
                <w:sz w:val="20"/>
                <w:szCs w:val="20"/>
              </w:rPr>
              <w:t xml:space="preserve">Собственные средства АО «ЛЕНМОРНИИПРОЕКТ» </w:t>
            </w:r>
          </w:p>
        </w:tc>
      </w:tr>
      <w:tr w:rsidR="00A85E44" w:rsidRPr="00A85E44" w14:paraId="630DE3BC" w14:textId="77777777" w:rsidTr="008144A0">
        <w:trPr>
          <w:trHeight w:val="538"/>
        </w:trPr>
        <w:tc>
          <w:tcPr>
            <w:tcW w:w="567" w:type="dxa"/>
            <w:vAlign w:val="center"/>
          </w:tcPr>
          <w:p w14:paraId="2B874BDC" w14:textId="77777777" w:rsidR="00A85E44" w:rsidRPr="00A85E44" w:rsidRDefault="00A85E44" w:rsidP="00A85E44">
            <w:pPr>
              <w:jc w:val="center"/>
              <w:rPr>
                <w:b/>
                <w:sz w:val="20"/>
                <w:szCs w:val="20"/>
              </w:rPr>
            </w:pPr>
            <w:r w:rsidRPr="00A85E44">
              <w:rPr>
                <w:b/>
                <w:sz w:val="20"/>
                <w:szCs w:val="20"/>
              </w:rPr>
              <w:t>8</w:t>
            </w:r>
          </w:p>
        </w:tc>
        <w:tc>
          <w:tcPr>
            <w:tcW w:w="3090" w:type="dxa"/>
            <w:vAlign w:val="center"/>
          </w:tcPr>
          <w:p w14:paraId="0075FD0F" w14:textId="77777777" w:rsidR="00A85E44" w:rsidRPr="00A85E44" w:rsidRDefault="00A85E44" w:rsidP="00A85E44">
            <w:pPr>
              <w:rPr>
                <w:b/>
                <w:sz w:val="20"/>
                <w:szCs w:val="20"/>
              </w:rPr>
            </w:pPr>
            <w:r w:rsidRPr="00A85E44">
              <w:rPr>
                <w:b/>
                <w:sz w:val="20"/>
                <w:szCs w:val="20"/>
              </w:rPr>
              <w:t>Объем выполняемых работ:</w:t>
            </w:r>
          </w:p>
        </w:tc>
        <w:tc>
          <w:tcPr>
            <w:tcW w:w="6975" w:type="dxa"/>
            <w:vAlign w:val="center"/>
          </w:tcPr>
          <w:p w14:paraId="4979DC86" w14:textId="77777777" w:rsidR="00A85E44" w:rsidRPr="00A85E44" w:rsidRDefault="00A85E44" w:rsidP="00A85E44">
            <w:pPr>
              <w:keepNext/>
              <w:suppressAutoHyphens/>
              <w:contextualSpacing/>
              <w:jc w:val="both"/>
              <w:rPr>
                <w:iCs/>
                <w:sz w:val="20"/>
                <w:szCs w:val="20"/>
              </w:rPr>
            </w:pPr>
            <w:r w:rsidRPr="00A85E44">
              <w:rPr>
                <w:color w:val="000000"/>
                <w:sz w:val="20"/>
                <w:szCs w:val="20"/>
              </w:rPr>
              <w:t>Объем выполняемых работ указан в Приложении №1 к Документации.</w:t>
            </w:r>
          </w:p>
        </w:tc>
      </w:tr>
      <w:tr w:rsidR="00A85E44" w:rsidRPr="00A85E44" w14:paraId="4492A1B1" w14:textId="77777777" w:rsidTr="008144A0">
        <w:trPr>
          <w:trHeight w:val="197"/>
        </w:trPr>
        <w:tc>
          <w:tcPr>
            <w:tcW w:w="567" w:type="dxa"/>
            <w:vAlign w:val="center"/>
          </w:tcPr>
          <w:p w14:paraId="26E68D8C" w14:textId="77777777" w:rsidR="00A85E44" w:rsidRPr="00A85E44" w:rsidRDefault="00A85E44" w:rsidP="00A85E44">
            <w:pPr>
              <w:jc w:val="center"/>
              <w:rPr>
                <w:b/>
                <w:sz w:val="20"/>
                <w:szCs w:val="20"/>
              </w:rPr>
            </w:pPr>
            <w:r w:rsidRPr="00A85E44">
              <w:rPr>
                <w:b/>
                <w:sz w:val="20"/>
                <w:szCs w:val="20"/>
              </w:rPr>
              <w:t>9</w:t>
            </w:r>
          </w:p>
        </w:tc>
        <w:tc>
          <w:tcPr>
            <w:tcW w:w="3090" w:type="dxa"/>
            <w:vAlign w:val="center"/>
          </w:tcPr>
          <w:p w14:paraId="75D0FD10" w14:textId="77777777" w:rsidR="00A85E44" w:rsidRPr="00A85E44" w:rsidRDefault="00A85E44" w:rsidP="00A85E44">
            <w:pPr>
              <w:rPr>
                <w:b/>
                <w:sz w:val="20"/>
                <w:szCs w:val="20"/>
              </w:rPr>
            </w:pPr>
            <w:r w:rsidRPr="00A85E44">
              <w:rPr>
                <w:b/>
                <w:sz w:val="20"/>
                <w:szCs w:val="20"/>
              </w:rPr>
              <w:t>Требование к принадлежности к субъектам малого и среднего предпринимательства:</w:t>
            </w:r>
          </w:p>
        </w:tc>
        <w:tc>
          <w:tcPr>
            <w:tcW w:w="6975" w:type="dxa"/>
            <w:vAlign w:val="center"/>
          </w:tcPr>
          <w:p w14:paraId="6D893A68" w14:textId="77777777" w:rsidR="00A85E44" w:rsidRPr="00A85E44" w:rsidRDefault="00A85E44" w:rsidP="00A85E44">
            <w:pPr>
              <w:keepNext/>
              <w:suppressAutoHyphens/>
              <w:contextualSpacing/>
              <w:jc w:val="both"/>
              <w:rPr>
                <w:color w:val="000000"/>
                <w:sz w:val="20"/>
                <w:szCs w:val="20"/>
              </w:rPr>
            </w:pPr>
            <w:r w:rsidRPr="00A85E44">
              <w:rPr>
                <w:color w:val="000000"/>
                <w:sz w:val="20"/>
                <w:szCs w:val="20"/>
              </w:rPr>
              <w:t>Не установлено.</w:t>
            </w:r>
          </w:p>
        </w:tc>
      </w:tr>
      <w:tr w:rsidR="00A85E44" w:rsidRPr="00A85E44" w14:paraId="11AB7CA4" w14:textId="77777777" w:rsidTr="008144A0">
        <w:trPr>
          <w:trHeight w:val="937"/>
        </w:trPr>
        <w:tc>
          <w:tcPr>
            <w:tcW w:w="567" w:type="dxa"/>
            <w:vAlign w:val="center"/>
          </w:tcPr>
          <w:p w14:paraId="4851CB28" w14:textId="77777777" w:rsidR="00A85E44" w:rsidRPr="00A85E44" w:rsidRDefault="00A85E44" w:rsidP="00A85E44">
            <w:pPr>
              <w:jc w:val="center"/>
              <w:rPr>
                <w:b/>
                <w:bCs/>
                <w:sz w:val="20"/>
                <w:szCs w:val="20"/>
              </w:rPr>
            </w:pPr>
            <w:r w:rsidRPr="00A85E44">
              <w:rPr>
                <w:b/>
                <w:bCs/>
                <w:sz w:val="20"/>
                <w:szCs w:val="20"/>
              </w:rPr>
              <w:t>10</w:t>
            </w:r>
          </w:p>
        </w:tc>
        <w:tc>
          <w:tcPr>
            <w:tcW w:w="3090" w:type="dxa"/>
            <w:vAlign w:val="center"/>
          </w:tcPr>
          <w:p w14:paraId="04EB9ECB" w14:textId="77777777" w:rsidR="00A85E44" w:rsidRPr="00A85E44" w:rsidRDefault="00A85E44" w:rsidP="00A85E44">
            <w:pPr>
              <w:rPr>
                <w:b/>
                <w:bCs/>
                <w:sz w:val="20"/>
                <w:szCs w:val="20"/>
              </w:rPr>
            </w:pPr>
            <w:r w:rsidRPr="00A85E44">
              <w:rPr>
                <w:b/>
                <w:bCs/>
                <w:sz w:val="20"/>
                <w:szCs w:val="20"/>
              </w:rPr>
              <w:t>Место и срок подачи заявок на участие в открытом запросе предложений:</w:t>
            </w:r>
          </w:p>
        </w:tc>
        <w:tc>
          <w:tcPr>
            <w:tcW w:w="6975" w:type="dxa"/>
            <w:vAlign w:val="center"/>
          </w:tcPr>
          <w:p w14:paraId="5E377C61" w14:textId="77777777" w:rsidR="00A85E44" w:rsidRPr="00A85E44" w:rsidRDefault="00A85E44" w:rsidP="00A85E44">
            <w:pPr>
              <w:jc w:val="both"/>
              <w:rPr>
                <w:i/>
                <w:sz w:val="20"/>
                <w:szCs w:val="20"/>
              </w:rPr>
            </w:pPr>
            <w:r w:rsidRPr="00A85E44">
              <w:rPr>
                <w:i/>
                <w:sz w:val="20"/>
                <w:szCs w:val="20"/>
              </w:rPr>
              <w:t xml:space="preserve">Заявки на участие в открытом запросе  предложений подаются  по адресу: </w:t>
            </w:r>
            <w:r w:rsidRPr="00A85E44">
              <w:rPr>
                <w:sz w:val="20"/>
                <w:szCs w:val="20"/>
              </w:rPr>
              <w:t xml:space="preserve">Российская Федерация, 198035, Санкт-Петербург, Межевой канал, д. 3, к. 2 (время работы ТО </w:t>
            </w:r>
            <w:proofErr w:type="spellStart"/>
            <w:r w:rsidRPr="00A85E44">
              <w:rPr>
                <w:sz w:val="20"/>
                <w:szCs w:val="20"/>
              </w:rPr>
              <w:t>пн-пт</w:t>
            </w:r>
            <w:proofErr w:type="spellEnd"/>
            <w:r w:rsidRPr="00A85E44">
              <w:rPr>
                <w:sz w:val="20"/>
                <w:szCs w:val="20"/>
              </w:rPr>
              <w:t xml:space="preserve"> с 09:00 до 17:30; </w:t>
            </w:r>
            <w:proofErr w:type="spellStart"/>
            <w:r w:rsidRPr="00A85E44">
              <w:rPr>
                <w:sz w:val="20"/>
                <w:szCs w:val="20"/>
              </w:rPr>
              <w:t>сб-вскр</w:t>
            </w:r>
            <w:proofErr w:type="spellEnd"/>
            <w:r w:rsidRPr="00A85E44">
              <w:rPr>
                <w:sz w:val="20"/>
                <w:szCs w:val="20"/>
              </w:rPr>
              <w:t xml:space="preserve"> – выходные дни)</w:t>
            </w:r>
            <w:r w:rsidRPr="00A85E44">
              <w:rPr>
                <w:i/>
                <w:sz w:val="20"/>
                <w:szCs w:val="20"/>
              </w:rPr>
              <w:t xml:space="preserve"> </w:t>
            </w:r>
            <w:r w:rsidRPr="00A85E44">
              <w:rPr>
                <w:b/>
                <w:sz w:val="20"/>
                <w:szCs w:val="20"/>
              </w:rPr>
              <w:t>с 09:00</w:t>
            </w:r>
            <w:r w:rsidRPr="00A85E44">
              <w:rPr>
                <w:i/>
                <w:sz w:val="20"/>
                <w:szCs w:val="20"/>
              </w:rPr>
              <w:t xml:space="preserve"> </w:t>
            </w:r>
            <w:r w:rsidRPr="00A85E44">
              <w:rPr>
                <w:b/>
                <w:sz w:val="20"/>
                <w:szCs w:val="20"/>
              </w:rPr>
              <w:t>«19» сентября 2022 г. до 09:30 «28» сентября 2022 г.</w:t>
            </w:r>
          </w:p>
        </w:tc>
      </w:tr>
      <w:tr w:rsidR="00A85E44" w:rsidRPr="00A85E44" w14:paraId="3E55E532" w14:textId="77777777" w:rsidTr="008144A0">
        <w:trPr>
          <w:trHeight w:val="487"/>
        </w:trPr>
        <w:tc>
          <w:tcPr>
            <w:tcW w:w="567" w:type="dxa"/>
            <w:vAlign w:val="center"/>
          </w:tcPr>
          <w:p w14:paraId="7AD96C87" w14:textId="77777777" w:rsidR="00A85E44" w:rsidRPr="00A85E44" w:rsidRDefault="00A85E44" w:rsidP="00A85E44">
            <w:pPr>
              <w:jc w:val="center"/>
              <w:rPr>
                <w:b/>
                <w:bCs/>
                <w:sz w:val="20"/>
                <w:szCs w:val="20"/>
              </w:rPr>
            </w:pPr>
            <w:r w:rsidRPr="00A85E44">
              <w:rPr>
                <w:b/>
                <w:bCs/>
                <w:sz w:val="20"/>
                <w:szCs w:val="20"/>
              </w:rPr>
              <w:t>11</w:t>
            </w:r>
          </w:p>
        </w:tc>
        <w:tc>
          <w:tcPr>
            <w:tcW w:w="3090" w:type="dxa"/>
            <w:vAlign w:val="center"/>
          </w:tcPr>
          <w:p w14:paraId="022565CB" w14:textId="77777777" w:rsidR="00A85E44" w:rsidRPr="00A85E44" w:rsidRDefault="00A85E44" w:rsidP="00A85E44">
            <w:pPr>
              <w:rPr>
                <w:b/>
                <w:bCs/>
                <w:sz w:val="20"/>
                <w:szCs w:val="20"/>
              </w:rPr>
            </w:pPr>
            <w:r w:rsidRPr="00A85E44">
              <w:rPr>
                <w:b/>
                <w:bCs/>
                <w:sz w:val="20"/>
                <w:szCs w:val="20"/>
              </w:rPr>
              <w:t>Дата и место вскрытия конвертов с заявками на участие в открытом запросе предложений:</w:t>
            </w:r>
          </w:p>
        </w:tc>
        <w:tc>
          <w:tcPr>
            <w:tcW w:w="6975" w:type="dxa"/>
            <w:vAlign w:val="center"/>
          </w:tcPr>
          <w:p w14:paraId="6FBEBBD7" w14:textId="77777777" w:rsidR="00A85E44" w:rsidRPr="00A85E44" w:rsidRDefault="00A85E44" w:rsidP="00A85E44">
            <w:pPr>
              <w:overflowPunct w:val="0"/>
              <w:autoSpaceDE w:val="0"/>
              <w:autoSpaceDN w:val="0"/>
              <w:adjustRightInd w:val="0"/>
              <w:jc w:val="both"/>
              <w:textAlignment w:val="baseline"/>
              <w:rPr>
                <w:b/>
                <w:sz w:val="20"/>
                <w:szCs w:val="20"/>
              </w:rPr>
            </w:pPr>
            <w:r w:rsidRPr="00A85E44">
              <w:rPr>
                <w:sz w:val="20"/>
                <w:szCs w:val="20"/>
              </w:rPr>
              <w:t xml:space="preserve">Конверты с заявками на участие в открытом запросе предложений будут вскрываться по адресу: </w:t>
            </w:r>
            <w:r w:rsidRPr="00A85E44">
              <w:rPr>
                <w:rFonts w:ascii="NTHelvetica/Cyrillic" w:hAnsi="NTHelvetica/Cyrillic" w:cs="NTHelvetica/Cyrillic"/>
                <w:sz w:val="20"/>
                <w:szCs w:val="20"/>
              </w:rPr>
              <w:t>Российская Федерация</w:t>
            </w:r>
            <w:r w:rsidRPr="00A85E44">
              <w:rPr>
                <w:sz w:val="20"/>
                <w:szCs w:val="20"/>
              </w:rPr>
              <w:t>, 198035, Санкт-Петербург, Межевой канал, д. 3, к. 2 в</w:t>
            </w:r>
            <w:r w:rsidRPr="00A85E44">
              <w:rPr>
                <w:b/>
                <w:sz w:val="20"/>
                <w:szCs w:val="20"/>
              </w:rPr>
              <w:t xml:space="preserve"> 10 часов 00 мин. «28» сентября 2022 г.</w:t>
            </w:r>
          </w:p>
          <w:p w14:paraId="03390F90" w14:textId="77777777" w:rsidR="00A85E44" w:rsidRPr="00A85E44" w:rsidRDefault="00A85E44" w:rsidP="00A85E44">
            <w:pPr>
              <w:overflowPunct w:val="0"/>
              <w:autoSpaceDE w:val="0"/>
              <w:autoSpaceDN w:val="0"/>
              <w:adjustRightInd w:val="0"/>
              <w:jc w:val="both"/>
              <w:textAlignment w:val="baseline"/>
              <w:rPr>
                <w:b/>
                <w:i/>
                <w:sz w:val="20"/>
                <w:szCs w:val="20"/>
              </w:rPr>
            </w:pPr>
            <w:r w:rsidRPr="00A85E44">
              <w:rPr>
                <w:b/>
                <w:i/>
                <w:sz w:val="20"/>
                <w:szCs w:val="20"/>
              </w:rPr>
              <w:t xml:space="preserve">Примечание: </w:t>
            </w:r>
          </w:p>
          <w:p w14:paraId="3F16B372" w14:textId="77777777" w:rsidR="00A85E44" w:rsidRPr="00A85E44" w:rsidRDefault="00A85E44" w:rsidP="00A85E44">
            <w:pPr>
              <w:overflowPunct w:val="0"/>
              <w:autoSpaceDE w:val="0"/>
              <w:autoSpaceDN w:val="0"/>
              <w:adjustRightInd w:val="0"/>
              <w:jc w:val="both"/>
              <w:textAlignment w:val="baseline"/>
              <w:rPr>
                <w:i/>
                <w:sz w:val="20"/>
                <w:szCs w:val="20"/>
              </w:rPr>
            </w:pPr>
            <w:r w:rsidRPr="00A85E44">
              <w:rPr>
                <w:i/>
                <w:sz w:val="20"/>
                <w:szCs w:val="20"/>
              </w:rPr>
              <w:t>Участники процедур закупки, подавшие Заявки на участие в</w:t>
            </w:r>
            <w:r w:rsidRPr="00A85E44">
              <w:t xml:space="preserve"> </w:t>
            </w:r>
            <w:r w:rsidRPr="00A85E44">
              <w:rPr>
                <w:i/>
                <w:sz w:val="20"/>
                <w:szCs w:val="20"/>
              </w:rPr>
              <w:t>открытом запросе предложений, или их представители, вправе присутствовать при вскрытии заявок на участие в открытом запросе предложений. Для присутствия на процедуре вскрытия конвертов Участникам необходимо не позднее, чем за сутки до начала процедуры вскрытия конвертов связаться с контактным лицом тендерного отдела и заказать пропуск.</w:t>
            </w:r>
            <w:r w:rsidRPr="00A85E44">
              <w:rPr>
                <w:sz w:val="20"/>
                <w:szCs w:val="20"/>
              </w:rPr>
              <w:t xml:space="preserve"> </w:t>
            </w:r>
            <w:r w:rsidRPr="00A85E44">
              <w:rPr>
                <w:i/>
                <w:sz w:val="20"/>
                <w:szCs w:val="20"/>
              </w:rPr>
              <w:t xml:space="preserve">В случае невыполнения Участниками закупки вышеуказанных действий, Заказчик не </w:t>
            </w:r>
            <w:r w:rsidRPr="00A85E44">
              <w:rPr>
                <w:i/>
                <w:sz w:val="20"/>
                <w:szCs w:val="20"/>
              </w:rPr>
              <w:lastRenderedPageBreak/>
              <w:t xml:space="preserve">несёт ответственности перед такими Участниками за невозможность их присутствия на заседании по вскрытию конвертов с заявками.  </w:t>
            </w:r>
          </w:p>
          <w:p w14:paraId="64EEF5BB" w14:textId="77777777" w:rsidR="00A85E44" w:rsidRPr="00A85E44" w:rsidRDefault="00A85E44" w:rsidP="00A85E44">
            <w:pPr>
              <w:overflowPunct w:val="0"/>
              <w:autoSpaceDE w:val="0"/>
              <w:autoSpaceDN w:val="0"/>
              <w:adjustRightInd w:val="0"/>
              <w:jc w:val="both"/>
              <w:textAlignment w:val="baseline"/>
              <w:rPr>
                <w:sz w:val="20"/>
                <w:szCs w:val="20"/>
              </w:rPr>
            </w:pPr>
            <w:r w:rsidRPr="00A85E44">
              <w:rPr>
                <w:i/>
                <w:sz w:val="20"/>
                <w:szCs w:val="20"/>
              </w:rPr>
              <w:t>Представители Участников, пожелавшие принять участие в процедуре вскрытия конвертов с Заявками, должны иметь при себе паспорт и доверенность на представление интересов Участника.</w:t>
            </w:r>
          </w:p>
        </w:tc>
      </w:tr>
      <w:tr w:rsidR="00A85E44" w:rsidRPr="00A85E44" w14:paraId="24B22B81" w14:textId="77777777" w:rsidTr="008144A0">
        <w:trPr>
          <w:trHeight w:val="605"/>
        </w:trPr>
        <w:tc>
          <w:tcPr>
            <w:tcW w:w="567" w:type="dxa"/>
            <w:vAlign w:val="center"/>
          </w:tcPr>
          <w:p w14:paraId="004675FA" w14:textId="77777777" w:rsidR="00A85E44" w:rsidRPr="00A85E44" w:rsidRDefault="00A85E44" w:rsidP="00A85E44">
            <w:pPr>
              <w:jc w:val="center"/>
              <w:rPr>
                <w:b/>
                <w:sz w:val="20"/>
                <w:szCs w:val="20"/>
              </w:rPr>
            </w:pPr>
            <w:r w:rsidRPr="00A85E44">
              <w:rPr>
                <w:b/>
                <w:sz w:val="20"/>
                <w:szCs w:val="20"/>
              </w:rPr>
              <w:lastRenderedPageBreak/>
              <w:t>12</w:t>
            </w:r>
          </w:p>
        </w:tc>
        <w:tc>
          <w:tcPr>
            <w:tcW w:w="3090" w:type="dxa"/>
          </w:tcPr>
          <w:p w14:paraId="2A289DE3" w14:textId="77777777" w:rsidR="00A85E44" w:rsidRPr="00A85E44" w:rsidRDefault="00A85E44" w:rsidP="00A85E44">
            <w:pPr>
              <w:rPr>
                <w:b/>
                <w:sz w:val="20"/>
                <w:szCs w:val="20"/>
              </w:rPr>
            </w:pPr>
            <w:r w:rsidRPr="00A85E44">
              <w:rPr>
                <w:b/>
                <w:sz w:val="20"/>
                <w:szCs w:val="20"/>
              </w:rPr>
              <w:t>Место и дата рассмотрения заявок участников открытого запроса предложений:</w:t>
            </w:r>
          </w:p>
        </w:tc>
        <w:tc>
          <w:tcPr>
            <w:tcW w:w="6975" w:type="dxa"/>
          </w:tcPr>
          <w:p w14:paraId="733DCB6E" w14:textId="77777777" w:rsidR="00A85E44" w:rsidRPr="00A85E44" w:rsidRDefault="00A85E44" w:rsidP="00A85E44">
            <w:pPr>
              <w:jc w:val="both"/>
              <w:rPr>
                <w:sz w:val="20"/>
                <w:szCs w:val="20"/>
              </w:rPr>
            </w:pPr>
            <w:r w:rsidRPr="00A85E44">
              <w:rPr>
                <w:sz w:val="20"/>
                <w:szCs w:val="20"/>
              </w:rPr>
              <w:t xml:space="preserve">Рассмотрение заявок претендентов открытого запроса предложений будет произведено по адресу: Российская Федерация, 198035, Санкт-Петербург, Межевой канал, д.3, к.2 осуществляться </w:t>
            </w:r>
            <w:r w:rsidRPr="00A85E44">
              <w:rPr>
                <w:b/>
                <w:sz w:val="20"/>
                <w:szCs w:val="20"/>
              </w:rPr>
              <w:t>в 14 часов 00 мин. «29» сентября 2022 г.</w:t>
            </w:r>
          </w:p>
        </w:tc>
      </w:tr>
      <w:tr w:rsidR="00A85E44" w:rsidRPr="00A85E44" w14:paraId="532D4E45" w14:textId="77777777" w:rsidTr="008144A0">
        <w:trPr>
          <w:trHeight w:val="94"/>
        </w:trPr>
        <w:tc>
          <w:tcPr>
            <w:tcW w:w="567" w:type="dxa"/>
            <w:vAlign w:val="center"/>
          </w:tcPr>
          <w:p w14:paraId="623BC71B" w14:textId="77777777" w:rsidR="00A85E44" w:rsidRPr="00A85E44" w:rsidRDefault="00A85E44" w:rsidP="00A85E44">
            <w:pPr>
              <w:jc w:val="center"/>
              <w:rPr>
                <w:b/>
                <w:sz w:val="20"/>
                <w:szCs w:val="20"/>
              </w:rPr>
            </w:pPr>
            <w:r w:rsidRPr="00A85E44">
              <w:rPr>
                <w:b/>
                <w:sz w:val="20"/>
                <w:szCs w:val="20"/>
              </w:rPr>
              <w:t>13</w:t>
            </w:r>
          </w:p>
        </w:tc>
        <w:tc>
          <w:tcPr>
            <w:tcW w:w="3090" w:type="dxa"/>
          </w:tcPr>
          <w:p w14:paraId="2A524F72" w14:textId="77777777" w:rsidR="00A85E44" w:rsidRPr="00A85E44" w:rsidRDefault="00A85E44" w:rsidP="00A85E44">
            <w:pPr>
              <w:rPr>
                <w:b/>
                <w:sz w:val="20"/>
                <w:szCs w:val="20"/>
              </w:rPr>
            </w:pPr>
            <w:r w:rsidRPr="00A85E44">
              <w:rPr>
                <w:b/>
                <w:sz w:val="20"/>
                <w:szCs w:val="20"/>
              </w:rPr>
              <w:t>Место и дата подведения итогов открытого запроса предложений:</w:t>
            </w:r>
          </w:p>
        </w:tc>
        <w:tc>
          <w:tcPr>
            <w:tcW w:w="6975" w:type="dxa"/>
          </w:tcPr>
          <w:p w14:paraId="32BE8CD3" w14:textId="77777777" w:rsidR="00A85E44" w:rsidRPr="00A85E44" w:rsidRDefault="00A85E44" w:rsidP="00A85E44">
            <w:pPr>
              <w:jc w:val="both"/>
              <w:rPr>
                <w:sz w:val="20"/>
                <w:szCs w:val="20"/>
              </w:rPr>
            </w:pPr>
            <w:r w:rsidRPr="00A85E44">
              <w:rPr>
                <w:sz w:val="20"/>
                <w:szCs w:val="20"/>
              </w:rPr>
              <w:t xml:space="preserve">Подведение итогов открытого запроса предложений будет произведено по адресу: Российская Федерация, 198035, Санкт-Петербург, Межевой канал, д.3, к.2 </w:t>
            </w:r>
            <w:r w:rsidRPr="00A85E44">
              <w:rPr>
                <w:b/>
                <w:sz w:val="20"/>
                <w:szCs w:val="20"/>
              </w:rPr>
              <w:t>в 16 часов 00 мин.  «30» сентября 2022 г.</w:t>
            </w:r>
          </w:p>
        </w:tc>
      </w:tr>
      <w:tr w:rsidR="00A85E44" w:rsidRPr="00A85E44" w14:paraId="3DEF27F0" w14:textId="77777777" w:rsidTr="008144A0">
        <w:trPr>
          <w:trHeight w:val="245"/>
        </w:trPr>
        <w:tc>
          <w:tcPr>
            <w:tcW w:w="567" w:type="dxa"/>
            <w:vAlign w:val="center"/>
          </w:tcPr>
          <w:p w14:paraId="0C20A22F" w14:textId="77777777" w:rsidR="00A85E44" w:rsidRPr="00A85E44" w:rsidRDefault="00A85E44" w:rsidP="00A85E44">
            <w:pPr>
              <w:jc w:val="center"/>
              <w:rPr>
                <w:b/>
                <w:sz w:val="20"/>
                <w:szCs w:val="20"/>
              </w:rPr>
            </w:pPr>
            <w:r w:rsidRPr="00A85E44">
              <w:rPr>
                <w:b/>
                <w:sz w:val="20"/>
                <w:szCs w:val="20"/>
              </w:rPr>
              <w:t>14</w:t>
            </w:r>
          </w:p>
        </w:tc>
        <w:tc>
          <w:tcPr>
            <w:tcW w:w="3090" w:type="dxa"/>
          </w:tcPr>
          <w:p w14:paraId="5AFA94E1" w14:textId="77777777" w:rsidR="00A85E44" w:rsidRPr="00A85E44" w:rsidRDefault="00A85E44" w:rsidP="00A85E44">
            <w:pPr>
              <w:rPr>
                <w:b/>
                <w:sz w:val="20"/>
                <w:szCs w:val="20"/>
              </w:rPr>
            </w:pPr>
            <w:r w:rsidRPr="00A85E44">
              <w:rPr>
                <w:b/>
                <w:sz w:val="20"/>
                <w:szCs w:val="20"/>
              </w:rPr>
              <w:t>Порядок и условия оплаты:</w:t>
            </w:r>
          </w:p>
        </w:tc>
        <w:tc>
          <w:tcPr>
            <w:tcW w:w="6975" w:type="dxa"/>
          </w:tcPr>
          <w:p w14:paraId="5A2E513B" w14:textId="77777777" w:rsidR="00A85E44" w:rsidRPr="00A85E44" w:rsidRDefault="00A85E44" w:rsidP="00A85E44">
            <w:pPr>
              <w:rPr>
                <w:sz w:val="20"/>
                <w:szCs w:val="20"/>
              </w:rPr>
            </w:pPr>
            <w:r w:rsidRPr="00A85E44">
              <w:rPr>
                <w:sz w:val="20"/>
                <w:szCs w:val="20"/>
              </w:rPr>
              <w:t>В соответствии с проектом договора</w:t>
            </w:r>
          </w:p>
        </w:tc>
      </w:tr>
      <w:tr w:rsidR="00A85E44" w:rsidRPr="00A85E44" w14:paraId="6A1DAA5E" w14:textId="77777777" w:rsidTr="008144A0">
        <w:trPr>
          <w:trHeight w:val="1202"/>
        </w:trPr>
        <w:tc>
          <w:tcPr>
            <w:tcW w:w="567" w:type="dxa"/>
            <w:vAlign w:val="center"/>
          </w:tcPr>
          <w:p w14:paraId="1ADC046C" w14:textId="77777777" w:rsidR="00A85E44" w:rsidRPr="00A85E44" w:rsidRDefault="00A85E44" w:rsidP="00A85E44">
            <w:pPr>
              <w:jc w:val="center"/>
              <w:rPr>
                <w:b/>
                <w:sz w:val="20"/>
                <w:szCs w:val="20"/>
              </w:rPr>
            </w:pPr>
            <w:r w:rsidRPr="00A85E44">
              <w:rPr>
                <w:b/>
                <w:sz w:val="20"/>
                <w:szCs w:val="20"/>
              </w:rPr>
              <w:t>15</w:t>
            </w:r>
          </w:p>
        </w:tc>
        <w:tc>
          <w:tcPr>
            <w:tcW w:w="3090" w:type="dxa"/>
            <w:vAlign w:val="center"/>
          </w:tcPr>
          <w:p w14:paraId="05A25BBC" w14:textId="77777777" w:rsidR="00A85E44" w:rsidRPr="00A85E44" w:rsidRDefault="00A85E44" w:rsidP="00A85E44">
            <w:pPr>
              <w:rPr>
                <w:b/>
                <w:sz w:val="20"/>
                <w:szCs w:val="20"/>
              </w:rPr>
            </w:pPr>
            <w:r w:rsidRPr="00A85E44">
              <w:rPr>
                <w:b/>
                <w:sz w:val="20"/>
                <w:szCs w:val="20"/>
              </w:rPr>
              <w:t>Адрес для направления запросов по разъяснению документации:</w:t>
            </w:r>
          </w:p>
        </w:tc>
        <w:tc>
          <w:tcPr>
            <w:tcW w:w="6975" w:type="dxa"/>
          </w:tcPr>
          <w:p w14:paraId="40A5ED20" w14:textId="77777777" w:rsidR="00A85E44" w:rsidRPr="00A85E44" w:rsidRDefault="00A85E44" w:rsidP="00A85E44">
            <w:pPr>
              <w:jc w:val="both"/>
              <w:rPr>
                <w:sz w:val="20"/>
                <w:szCs w:val="20"/>
              </w:rPr>
            </w:pPr>
            <w:r w:rsidRPr="00A85E44">
              <w:rPr>
                <w:sz w:val="20"/>
                <w:szCs w:val="20"/>
              </w:rPr>
              <w:t>Российская Федерация, 198035, Санкт-Петербург, Межевой канал, д. 3, к. 2</w:t>
            </w:r>
          </w:p>
          <w:p w14:paraId="3886B673" w14:textId="77777777" w:rsidR="00A85E44" w:rsidRPr="00A85E44" w:rsidRDefault="00A85E44" w:rsidP="00A85E44">
            <w:pPr>
              <w:jc w:val="both"/>
              <w:rPr>
                <w:sz w:val="20"/>
                <w:szCs w:val="20"/>
              </w:rPr>
            </w:pPr>
            <w:r w:rsidRPr="00A85E44">
              <w:rPr>
                <w:sz w:val="20"/>
                <w:szCs w:val="20"/>
              </w:rPr>
              <w:t xml:space="preserve">Адрес электронной почты Заказчика: </w:t>
            </w:r>
            <w:r w:rsidRPr="00A85E44">
              <w:rPr>
                <w:b/>
                <w:bCs/>
                <w:sz w:val="20"/>
                <w:szCs w:val="20"/>
              </w:rPr>
              <w:t>zakupki@lenmor.ru.</w:t>
            </w:r>
          </w:p>
          <w:p w14:paraId="23121ABE" w14:textId="77777777" w:rsidR="00A85E44" w:rsidRPr="00A85E44" w:rsidRDefault="00A85E44" w:rsidP="00A85E44">
            <w:pPr>
              <w:jc w:val="both"/>
              <w:rPr>
                <w:sz w:val="20"/>
                <w:szCs w:val="20"/>
              </w:rPr>
            </w:pPr>
            <w:r w:rsidRPr="00A85E44">
              <w:rPr>
                <w:sz w:val="20"/>
                <w:szCs w:val="20"/>
              </w:rPr>
              <w:t xml:space="preserve">Контактное лицо: </w:t>
            </w:r>
          </w:p>
          <w:p w14:paraId="0898B103" w14:textId="77777777" w:rsidR="00A85E44" w:rsidRPr="00A85E44" w:rsidRDefault="00A85E44" w:rsidP="00A85E44">
            <w:pPr>
              <w:jc w:val="both"/>
              <w:rPr>
                <w:sz w:val="20"/>
                <w:szCs w:val="20"/>
              </w:rPr>
            </w:pPr>
            <w:r w:rsidRPr="00A85E44">
              <w:rPr>
                <w:sz w:val="20"/>
                <w:szCs w:val="20"/>
              </w:rPr>
              <w:t>Марунич Денис Анатольевич, тел. (812) 680-07-00, доб. 257 (технические вопросы);</w:t>
            </w:r>
          </w:p>
          <w:p w14:paraId="64CB663A" w14:textId="77777777" w:rsidR="00A85E44" w:rsidRPr="00A85E44" w:rsidRDefault="00A85E44" w:rsidP="00A85E44">
            <w:pPr>
              <w:jc w:val="both"/>
              <w:rPr>
                <w:sz w:val="20"/>
                <w:szCs w:val="20"/>
              </w:rPr>
            </w:pPr>
            <w:r w:rsidRPr="00A85E44">
              <w:rPr>
                <w:sz w:val="20"/>
                <w:szCs w:val="20"/>
              </w:rPr>
              <w:t>Тендерный отдел: (вопросы по оформлению заявки) тел. (812) 680-07-34, тел. (812) 680-07-00, доб. 148,149 тел./факс (812) 680-07-20.</w:t>
            </w:r>
          </w:p>
        </w:tc>
      </w:tr>
      <w:tr w:rsidR="00A85E44" w:rsidRPr="00A85E44" w14:paraId="740968EC" w14:textId="77777777" w:rsidTr="008144A0">
        <w:trPr>
          <w:trHeight w:val="446"/>
        </w:trPr>
        <w:tc>
          <w:tcPr>
            <w:tcW w:w="567" w:type="dxa"/>
            <w:vAlign w:val="center"/>
          </w:tcPr>
          <w:p w14:paraId="0F1DB630" w14:textId="77777777" w:rsidR="00A85E44" w:rsidRPr="00A85E44" w:rsidRDefault="00A85E44" w:rsidP="00A85E44">
            <w:pPr>
              <w:jc w:val="center"/>
              <w:rPr>
                <w:b/>
                <w:bCs/>
                <w:sz w:val="20"/>
                <w:szCs w:val="20"/>
              </w:rPr>
            </w:pPr>
            <w:r w:rsidRPr="00A85E44">
              <w:rPr>
                <w:b/>
                <w:bCs/>
                <w:sz w:val="20"/>
                <w:szCs w:val="20"/>
              </w:rPr>
              <w:t>16</w:t>
            </w:r>
          </w:p>
        </w:tc>
        <w:tc>
          <w:tcPr>
            <w:tcW w:w="3090" w:type="dxa"/>
            <w:vAlign w:val="center"/>
          </w:tcPr>
          <w:p w14:paraId="01E30158" w14:textId="77777777" w:rsidR="00A85E44" w:rsidRPr="00A85E44" w:rsidRDefault="00A85E44" w:rsidP="00A85E44">
            <w:pPr>
              <w:rPr>
                <w:b/>
                <w:bCs/>
                <w:sz w:val="20"/>
                <w:szCs w:val="20"/>
              </w:rPr>
            </w:pPr>
            <w:r w:rsidRPr="00A85E44">
              <w:rPr>
                <w:b/>
                <w:bCs/>
                <w:sz w:val="20"/>
                <w:szCs w:val="20"/>
              </w:rPr>
              <w:t>Обеспечение заявки / Обеспечительный платеж/</w:t>
            </w:r>
          </w:p>
          <w:p w14:paraId="7CB73F64" w14:textId="77777777" w:rsidR="00A85E44" w:rsidRPr="00A85E44" w:rsidRDefault="00A85E44" w:rsidP="00A85E44">
            <w:pPr>
              <w:rPr>
                <w:b/>
                <w:bCs/>
                <w:sz w:val="20"/>
                <w:szCs w:val="20"/>
              </w:rPr>
            </w:pPr>
            <w:r w:rsidRPr="00A85E44">
              <w:rPr>
                <w:b/>
                <w:bCs/>
                <w:sz w:val="20"/>
                <w:szCs w:val="20"/>
              </w:rPr>
              <w:t>Гарантийный резерв</w:t>
            </w:r>
          </w:p>
        </w:tc>
        <w:tc>
          <w:tcPr>
            <w:tcW w:w="6975" w:type="dxa"/>
            <w:shd w:val="clear" w:color="auto" w:fill="auto"/>
            <w:vAlign w:val="center"/>
          </w:tcPr>
          <w:p w14:paraId="1D07E8E7" w14:textId="77777777" w:rsidR="00A85E44" w:rsidRPr="00A85E44" w:rsidRDefault="00A85E44" w:rsidP="00A85E44">
            <w:pPr>
              <w:rPr>
                <w:snapToGrid w:val="0"/>
                <w:sz w:val="20"/>
                <w:szCs w:val="20"/>
              </w:rPr>
            </w:pPr>
            <w:r w:rsidRPr="00A85E44">
              <w:rPr>
                <w:snapToGrid w:val="0"/>
                <w:sz w:val="20"/>
                <w:szCs w:val="20"/>
              </w:rPr>
              <w:t>Не установлено/</w:t>
            </w:r>
          </w:p>
          <w:p w14:paraId="537E9CFD" w14:textId="77777777" w:rsidR="00A85E44" w:rsidRPr="00A85E44" w:rsidRDefault="00A85E44" w:rsidP="00A85E44">
            <w:pPr>
              <w:rPr>
                <w:snapToGrid w:val="0"/>
                <w:sz w:val="20"/>
                <w:szCs w:val="20"/>
              </w:rPr>
            </w:pPr>
            <w:r w:rsidRPr="00A85E44">
              <w:rPr>
                <w:snapToGrid w:val="0"/>
                <w:sz w:val="20"/>
                <w:szCs w:val="20"/>
              </w:rPr>
              <w:t xml:space="preserve">Установлено, в соответствии с Разделом 6 Договора/ </w:t>
            </w:r>
          </w:p>
          <w:p w14:paraId="3B598328" w14:textId="77777777" w:rsidR="00A85E44" w:rsidRPr="00A85E44" w:rsidRDefault="00A85E44" w:rsidP="00A85E44">
            <w:pPr>
              <w:rPr>
                <w:snapToGrid w:val="0"/>
                <w:sz w:val="20"/>
                <w:szCs w:val="20"/>
              </w:rPr>
            </w:pPr>
            <w:r w:rsidRPr="00A85E44">
              <w:rPr>
                <w:snapToGrid w:val="0"/>
                <w:sz w:val="20"/>
                <w:szCs w:val="20"/>
              </w:rPr>
              <w:t>Не установлено</w:t>
            </w:r>
          </w:p>
        </w:tc>
      </w:tr>
      <w:tr w:rsidR="00A85E44" w:rsidRPr="00A85E44" w14:paraId="712F1A85" w14:textId="77777777" w:rsidTr="008144A0">
        <w:trPr>
          <w:trHeight w:val="446"/>
        </w:trPr>
        <w:tc>
          <w:tcPr>
            <w:tcW w:w="567" w:type="dxa"/>
            <w:vAlign w:val="center"/>
          </w:tcPr>
          <w:p w14:paraId="280B2C4F" w14:textId="77777777" w:rsidR="00A85E44" w:rsidRPr="00A85E44" w:rsidRDefault="00A85E44" w:rsidP="00A85E44">
            <w:pPr>
              <w:jc w:val="center"/>
              <w:rPr>
                <w:b/>
                <w:bCs/>
                <w:sz w:val="20"/>
                <w:szCs w:val="20"/>
                <w:lang w:val="en-US"/>
              </w:rPr>
            </w:pPr>
            <w:r w:rsidRPr="00A85E44">
              <w:rPr>
                <w:b/>
                <w:bCs/>
                <w:sz w:val="20"/>
                <w:szCs w:val="20"/>
                <w:lang w:val="en-US"/>
              </w:rPr>
              <w:t>17</w:t>
            </w:r>
          </w:p>
        </w:tc>
        <w:tc>
          <w:tcPr>
            <w:tcW w:w="3090" w:type="dxa"/>
            <w:vAlign w:val="center"/>
          </w:tcPr>
          <w:p w14:paraId="4FAF8EDE" w14:textId="77777777" w:rsidR="00A85E44" w:rsidRPr="00A85E44" w:rsidRDefault="00A85E44" w:rsidP="00A85E44">
            <w:pPr>
              <w:rPr>
                <w:b/>
                <w:bCs/>
                <w:sz w:val="20"/>
                <w:szCs w:val="20"/>
              </w:rPr>
            </w:pPr>
            <w:r w:rsidRPr="00A85E44">
              <w:rPr>
                <w:b/>
                <w:bCs/>
                <w:sz w:val="20"/>
                <w:szCs w:val="20"/>
              </w:rPr>
              <w:t>Банковская гарантия на возврат авансового платежа</w:t>
            </w:r>
          </w:p>
        </w:tc>
        <w:tc>
          <w:tcPr>
            <w:tcW w:w="6975" w:type="dxa"/>
            <w:vAlign w:val="center"/>
          </w:tcPr>
          <w:p w14:paraId="1D08AF05" w14:textId="77777777" w:rsidR="00A85E44" w:rsidRPr="00A85E44" w:rsidRDefault="00A85E44" w:rsidP="00A85E44">
            <w:pPr>
              <w:rPr>
                <w:snapToGrid w:val="0"/>
                <w:sz w:val="20"/>
                <w:szCs w:val="20"/>
              </w:rPr>
            </w:pPr>
            <w:r w:rsidRPr="00A85E44">
              <w:rPr>
                <w:snapToGrid w:val="0"/>
                <w:sz w:val="20"/>
                <w:szCs w:val="20"/>
              </w:rPr>
              <w:t>Установлено, в соответствии с Разделом 6 Договора</w:t>
            </w:r>
          </w:p>
        </w:tc>
      </w:tr>
      <w:tr w:rsidR="00A85E44" w:rsidRPr="00A85E44" w14:paraId="629E8B3D" w14:textId="77777777" w:rsidTr="008144A0">
        <w:trPr>
          <w:trHeight w:val="95"/>
        </w:trPr>
        <w:tc>
          <w:tcPr>
            <w:tcW w:w="10632" w:type="dxa"/>
            <w:gridSpan w:val="3"/>
            <w:vAlign w:val="center"/>
          </w:tcPr>
          <w:p w14:paraId="37195A00" w14:textId="77777777" w:rsidR="00A85E44" w:rsidRPr="00A85E44" w:rsidRDefault="00A85E44" w:rsidP="00A85E44">
            <w:pPr>
              <w:jc w:val="center"/>
              <w:rPr>
                <w:b/>
                <w:bCs/>
                <w:sz w:val="20"/>
                <w:szCs w:val="20"/>
              </w:rPr>
            </w:pPr>
            <w:r w:rsidRPr="00A85E44">
              <w:rPr>
                <w:b/>
                <w:bCs/>
                <w:sz w:val="20"/>
                <w:szCs w:val="20"/>
              </w:rPr>
              <w:t>Подготовка и подача заявок на участие в открытом запросе предложений</w:t>
            </w:r>
          </w:p>
        </w:tc>
      </w:tr>
      <w:tr w:rsidR="00A85E44" w:rsidRPr="00A85E44" w14:paraId="6C95BB17" w14:textId="77777777" w:rsidTr="008144A0">
        <w:tc>
          <w:tcPr>
            <w:tcW w:w="567" w:type="dxa"/>
            <w:vAlign w:val="center"/>
          </w:tcPr>
          <w:p w14:paraId="775089CF" w14:textId="77777777" w:rsidR="00A85E44" w:rsidRPr="00A85E44" w:rsidRDefault="00A85E44" w:rsidP="00A85E44">
            <w:pPr>
              <w:jc w:val="center"/>
              <w:rPr>
                <w:b/>
                <w:sz w:val="20"/>
                <w:szCs w:val="20"/>
              </w:rPr>
            </w:pPr>
            <w:r w:rsidRPr="00A85E44">
              <w:rPr>
                <w:b/>
                <w:sz w:val="20"/>
                <w:szCs w:val="20"/>
              </w:rPr>
              <w:t>18</w:t>
            </w:r>
          </w:p>
        </w:tc>
        <w:tc>
          <w:tcPr>
            <w:tcW w:w="3090" w:type="dxa"/>
            <w:vAlign w:val="center"/>
          </w:tcPr>
          <w:p w14:paraId="67C3C48E" w14:textId="77777777" w:rsidR="00A85E44" w:rsidRPr="00A85E44" w:rsidRDefault="00A85E44" w:rsidP="00A85E44">
            <w:pPr>
              <w:rPr>
                <w:b/>
                <w:sz w:val="20"/>
                <w:szCs w:val="20"/>
                <w:highlight w:val="yellow"/>
              </w:rPr>
            </w:pPr>
            <w:r w:rsidRPr="00A85E44">
              <w:rPr>
                <w:b/>
                <w:sz w:val="20"/>
                <w:szCs w:val="20"/>
              </w:rPr>
              <w:t xml:space="preserve">Перечень документов, представляемых участниками закупки: </w:t>
            </w:r>
          </w:p>
        </w:tc>
        <w:tc>
          <w:tcPr>
            <w:tcW w:w="6975" w:type="dxa"/>
          </w:tcPr>
          <w:p w14:paraId="5C586D40" w14:textId="77777777" w:rsidR="00A85E44" w:rsidRPr="00A85E44" w:rsidRDefault="00A85E44" w:rsidP="00A85E44">
            <w:pPr>
              <w:widowControl w:val="0"/>
              <w:tabs>
                <w:tab w:val="left" w:pos="0"/>
              </w:tabs>
              <w:jc w:val="both"/>
              <w:rPr>
                <w:sz w:val="20"/>
                <w:szCs w:val="20"/>
              </w:rPr>
            </w:pPr>
            <w:r w:rsidRPr="00A85E44">
              <w:rPr>
                <w:sz w:val="20"/>
                <w:szCs w:val="20"/>
              </w:rPr>
              <w:t>Конверт с заявкой на участие в открытом запросе предложений, должен содержать следующие документы:</w:t>
            </w:r>
          </w:p>
          <w:p w14:paraId="47641F25" w14:textId="77777777" w:rsidR="00A85E44" w:rsidRPr="00A85E44" w:rsidRDefault="00A85E44" w:rsidP="00A85E44">
            <w:pPr>
              <w:widowControl w:val="0"/>
              <w:tabs>
                <w:tab w:val="left" w:pos="0"/>
              </w:tabs>
              <w:jc w:val="both"/>
              <w:rPr>
                <w:sz w:val="20"/>
                <w:szCs w:val="20"/>
              </w:rPr>
            </w:pPr>
            <w:r w:rsidRPr="00A85E44">
              <w:rPr>
                <w:sz w:val="20"/>
                <w:szCs w:val="20"/>
              </w:rPr>
              <w:t>1) Опись документов (Форма № 1);</w:t>
            </w:r>
          </w:p>
          <w:p w14:paraId="670BA1AF" w14:textId="77777777" w:rsidR="00A85E44" w:rsidRPr="00A85E44" w:rsidRDefault="00A85E44" w:rsidP="00A85E44">
            <w:pPr>
              <w:widowControl w:val="0"/>
              <w:tabs>
                <w:tab w:val="left" w:pos="0"/>
              </w:tabs>
              <w:jc w:val="both"/>
              <w:rPr>
                <w:sz w:val="20"/>
                <w:szCs w:val="20"/>
              </w:rPr>
            </w:pPr>
            <w:r w:rsidRPr="00A85E44">
              <w:rPr>
                <w:sz w:val="20"/>
                <w:szCs w:val="20"/>
              </w:rPr>
              <w:t>2) Заявка на участие в открытом запросе предложений (Форма № 2);</w:t>
            </w:r>
          </w:p>
          <w:p w14:paraId="4446AF35" w14:textId="77777777" w:rsidR="00A85E44" w:rsidRPr="00A85E44" w:rsidRDefault="00A85E44" w:rsidP="00A85E44">
            <w:pPr>
              <w:widowControl w:val="0"/>
              <w:tabs>
                <w:tab w:val="left" w:pos="0"/>
              </w:tabs>
              <w:jc w:val="both"/>
              <w:rPr>
                <w:sz w:val="20"/>
                <w:szCs w:val="20"/>
              </w:rPr>
            </w:pPr>
            <w:r w:rsidRPr="00A85E44">
              <w:rPr>
                <w:sz w:val="20"/>
                <w:szCs w:val="20"/>
              </w:rPr>
              <w:t>3)</w:t>
            </w:r>
            <w:r w:rsidRPr="00A85E44">
              <w:t xml:space="preserve"> </w:t>
            </w:r>
            <w:r w:rsidRPr="00A85E44">
              <w:rPr>
                <w:sz w:val="20"/>
                <w:szCs w:val="20"/>
              </w:rPr>
              <w:t>Анкета участника закупки (Форма № 5);</w:t>
            </w:r>
          </w:p>
          <w:p w14:paraId="66BC6F06" w14:textId="77777777" w:rsidR="00A85E44" w:rsidRPr="00A85E44" w:rsidRDefault="00A85E44" w:rsidP="00A85E44">
            <w:pPr>
              <w:widowControl w:val="0"/>
              <w:tabs>
                <w:tab w:val="left" w:pos="0"/>
              </w:tabs>
              <w:jc w:val="both"/>
              <w:rPr>
                <w:sz w:val="20"/>
                <w:szCs w:val="20"/>
              </w:rPr>
            </w:pPr>
            <w:r w:rsidRPr="00A85E44">
              <w:rPr>
                <w:sz w:val="20"/>
                <w:szCs w:val="20"/>
              </w:rPr>
              <w:t>4) Копия устава со всеми изменениями и/или дополнениями к нему, заверенная руководителем организации (уполномоченным лицом);</w:t>
            </w:r>
          </w:p>
          <w:p w14:paraId="65FC3329" w14:textId="77777777" w:rsidR="00A85E44" w:rsidRPr="00A85E44" w:rsidRDefault="00A85E44" w:rsidP="00A85E44">
            <w:pPr>
              <w:widowControl w:val="0"/>
              <w:tabs>
                <w:tab w:val="left" w:pos="0"/>
              </w:tabs>
              <w:jc w:val="both"/>
              <w:rPr>
                <w:sz w:val="20"/>
                <w:szCs w:val="20"/>
              </w:rPr>
            </w:pPr>
            <w:r w:rsidRPr="00A85E44">
              <w:rPr>
                <w:sz w:val="20"/>
                <w:szCs w:val="20"/>
              </w:rPr>
              <w:t>5)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Pr="00A85E44">
              <w:t xml:space="preserve"> </w:t>
            </w:r>
            <w:r w:rsidRPr="00A85E44">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1743A103" w14:textId="77777777" w:rsidR="00A85E44" w:rsidRPr="00A85E44" w:rsidRDefault="00A85E44" w:rsidP="00A85E44">
            <w:pPr>
              <w:widowControl w:val="0"/>
              <w:tabs>
                <w:tab w:val="left" w:pos="0"/>
              </w:tabs>
              <w:jc w:val="both"/>
              <w:rPr>
                <w:sz w:val="20"/>
                <w:szCs w:val="20"/>
              </w:rPr>
            </w:pPr>
            <w:r w:rsidRPr="00A85E44">
              <w:rPr>
                <w:sz w:val="20"/>
                <w:szCs w:val="20"/>
              </w:rPr>
              <w:t>6) Предложение об условиях исполнения договора (Форма № 3);</w:t>
            </w:r>
          </w:p>
          <w:p w14:paraId="18849FE6" w14:textId="77777777" w:rsidR="00A85E44" w:rsidRPr="00A85E44" w:rsidRDefault="00A85E44" w:rsidP="00A85E44">
            <w:pPr>
              <w:widowControl w:val="0"/>
              <w:tabs>
                <w:tab w:val="left" w:pos="0"/>
              </w:tabs>
              <w:jc w:val="both"/>
              <w:rPr>
                <w:sz w:val="20"/>
                <w:szCs w:val="20"/>
              </w:rPr>
            </w:pPr>
            <w:r w:rsidRPr="00A85E44">
              <w:rPr>
                <w:sz w:val="20"/>
                <w:szCs w:val="20"/>
              </w:rPr>
              <w:t>7) Предложение участника по неценовым критериям оценки открытого запроса предложений (Форма № 4):</w:t>
            </w:r>
            <w:bookmarkStart w:id="13" w:name="_Hlk103166707"/>
          </w:p>
          <w:p w14:paraId="32F6E9B0" w14:textId="77777777" w:rsidR="00A85E44" w:rsidRPr="00A85E44" w:rsidRDefault="00A85E44" w:rsidP="00A85E44">
            <w:pPr>
              <w:widowControl w:val="0"/>
              <w:tabs>
                <w:tab w:val="left" w:pos="0"/>
              </w:tabs>
              <w:jc w:val="both"/>
              <w:rPr>
                <w:sz w:val="20"/>
                <w:szCs w:val="20"/>
              </w:rPr>
            </w:pPr>
            <w:bookmarkStart w:id="14" w:name="_Hlk111645914"/>
            <w:r w:rsidRPr="00A85E44">
              <w:rPr>
                <w:sz w:val="20"/>
                <w:szCs w:val="20"/>
              </w:rPr>
              <w:t xml:space="preserve">- с приложением копий значимых страниц договоров/контрактов, технических заданий на проектирование, актов выполненных работ, </w:t>
            </w:r>
            <w:bookmarkStart w:id="15" w:name="_Hlk112680122"/>
            <w:r w:rsidRPr="00A85E44">
              <w:rPr>
                <w:sz w:val="20"/>
                <w:szCs w:val="20"/>
              </w:rPr>
              <w:t>подтверждающих опыт выполнения работ по разработке технологических решений в составе проектной документации по перевалке наливных грузов, а именно водорастворимых легковоспламеняющихся жидкостей, включающих метанол, в объёме, соответствующим требованиями Постановления правительства РФ от 16.02.2008 г. №87</w:t>
            </w:r>
            <w:bookmarkEnd w:id="15"/>
            <w:r w:rsidRPr="00A85E44">
              <w:rPr>
                <w:sz w:val="20"/>
                <w:szCs w:val="20"/>
              </w:rPr>
              <w:t xml:space="preserve"> за последние 3 года до момента вскрытия конвертов с Заявками, заверенных руководителем организации (уполномоченным лицом) </w:t>
            </w:r>
            <w:r w:rsidRPr="00A85E44">
              <w:rPr>
                <w:i/>
                <w:iCs/>
                <w:sz w:val="20"/>
                <w:szCs w:val="20"/>
              </w:rPr>
              <w:t>(является критерием оценки)</w:t>
            </w:r>
            <w:r w:rsidRPr="00A85E44">
              <w:rPr>
                <w:sz w:val="20"/>
                <w:szCs w:val="20"/>
              </w:rPr>
              <w:t>;</w:t>
            </w:r>
          </w:p>
          <w:p w14:paraId="456FC214" w14:textId="77777777" w:rsidR="00A85E44" w:rsidRPr="00A85E44" w:rsidRDefault="00A85E44" w:rsidP="00A85E44">
            <w:pPr>
              <w:widowControl w:val="0"/>
              <w:tabs>
                <w:tab w:val="left" w:pos="0"/>
              </w:tabs>
              <w:jc w:val="both"/>
              <w:rPr>
                <w:i/>
                <w:iCs/>
                <w:sz w:val="20"/>
                <w:szCs w:val="20"/>
              </w:rPr>
            </w:pPr>
            <w:r w:rsidRPr="00A85E44">
              <w:rPr>
                <w:sz w:val="20"/>
                <w:szCs w:val="20"/>
              </w:rPr>
              <w:t xml:space="preserve">- с приложением копий значимых страниц договоров/контрактов, технических </w:t>
            </w:r>
            <w:r w:rsidRPr="00A85E44">
              <w:rPr>
                <w:sz w:val="20"/>
                <w:szCs w:val="20"/>
              </w:rPr>
              <w:lastRenderedPageBreak/>
              <w:t xml:space="preserve">заданий на проектирование, актов выполненных работ, </w:t>
            </w:r>
            <w:bookmarkStart w:id="16" w:name="_Hlk112680155"/>
            <w:r w:rsidRPr="00A85E44">
              <w:rPr>
                <w:sz w:val="20"/>
                <w:szCs w:val="20"/>
              </w:rPr>
              <w:t xml:space="preserve">подтверждающих опыт выполнения работ по разработке технологических решений в составе рабочей документации по перевалке наливных грузов, а именно водорастворимых легковоспламеняющихся жидкостей, включающих метанол </w:t>
            </w:r>
            <w:bookmarkEnd w:id="16"/>
            <w:r w:rsidRPr="00A85E44">
              <w:rPr>
                <w:sz w:val="20"/>
                <w:szCs w:val="20"/>
              </w:rPr>
              <w:t>за последние 3 года до момента вскрытия конвертов с Заявками, заверенных руководителем организации (уполномоченным лицом) (</w:t>
            </w:r>
            <w:r w:rsidRPr="00A85E44">
              <w:rPr>
                <w:i/>
                <w:iCs/>
                <w:sz w:val="20"/>
                <w:szCs w:val="20"/>
              </w:rPr>
              <w:t>является критерием оценки)</w:t>
            </w:r>
            <w:r w:rsidRPr="00A85E44">
              <w:rPr>
                <w:sz w:val="20"/>
                <w:szCs w:val="20"/>
              </w:rPr>
              <w:t>;</w:t>
            </w:r>
          </w:p>
          <w:bookmarkEnd w:id="13"/>
          <w:bookmarkEnd w:id="14"/>
          <w:p w14:paraId="6B755B7F" w14:textId="77777777" w:rsidR="00A85E44" w:rsidRPr="00A85E44" w:rsidRDefault="00A85E44" w:rsidP="00A85E44">
            <w:pPr>
              <w:widowControl w:val="0"/>
              <w:tabs>
                <w:tab w:val="left" w:pos="0"/>
              </w:tabs>
              <w:jc w:val="both"/>
              <w:rPr>
                <w:sz w:val="20"/>
                <w:szCs w:val="20"/>
              </w:rPr>
            </w:pPr>
            <w:r w:rsidRPr="00A85E44">
              <w:rPr>
                <w:sz w:val="20"/>
                <w:szCs w:val="20"/>
              </w:rPr>
              <w:t>8)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1043F600" w14:textId="77777777" w:rsidR="00A85E44" w:rsidRPr="00A85E44" w:rsidRDefault="00A85E44" w:rsidP="00A85E44">
            <w:pPr>
              <w:widowControl w:val="0"/>
              <w:tabs>
                <w:tab w:val="left" w:pos="0"/>
              </w:tabs>
              <w:jc w:val="both"/>
              <w:rPr>
                <w:sz w:val="20"/>
                <w:szCs w:val="20"/>
              </w:rPr>
            </w:pPr>
            <w:r w:rsidRPr="00A85E44">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1A410FFB" w14:textId="77777777" w:rsidR="00A85E44" w:rsidRPr="00A85E44" w:rsidRDefault="00A85E44" w:rsidP="00A85E44">
            <w:pPr>
              <w:widowControl w:val="0"/>
              <w:tabs>
                <w:tab w:val="left" w:pos="0"/>
              </w:tabs>
              <w:jc w:val="both"/>
              <w:rPr>
                <w:sz w:val="20"/>
                <w:szCs w:val="20"/>
              </w:rPr>
            </w:pPr>
            <w:r w:rsidRPr="00A85E44">
              <w:rPr>
                <w:sz w:val="20"/>
                <w:szCs w:val="20"/>
              </w:rPr>
              <w:t>9)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4D0EC994" w14:textId="77777777" w:rsidR="00A85E44" w:rsidRPr="00A85E44" w:rsidRDefault="00A85E44" w:rsidP="00A85E44">
            <w:pPr>
              <w:widowControl w:val="0"/>
              <w:tabs>
                <w:tab w:val="left" w:pos="0"/>
              </w:tabs>
              <w:jc w:val="both"/>
              <w:rPr>
                <w:sz w:val="20"/>
                <w:szCs w:val="20"/>
              </w:rPr>
            </w:pPr>
            <w:r w:rsidRPr="00A85E44">
              <w:rPr>
                <w:sz w:val="20"/>
                <w:szCs w:val="20"/>
              </w:rPr>
              <w:t>10)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4B5811D9" w14:textId="77777777" w:rsidR="00A85E44" w:rsidRPr="00A85E44" w:rsidRDefault="00A85E44" w:rsidP="00A85E44">
            <w:pPr>
              <w:widowControl w:val="0"/>
              <w:tabs>
                <w:tab w:val="left" w:pos="0"/>
              </w:tabs>
              <w:jc w:val="both"/>
              <w:rPr>
                <w:sz w:val="20"/>
                <w:szCs w:val="20"/>
              </w:rPr>
            </w:pPr>
            <w:r w:rsidRPr="00A85E44">
              <w:rPr>
                <w:sz w:val="20"/>
                <w:szCs w:val="20"/>
              </w:rPr>
              <w:t>11)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Pr="00A85E44">
              <w:t xml:space="preserve"> </w:t>
            </w:r>
            <w:r w:rsidRPr="00A85E44">
              <w:rPr>
                <w:sz w:val="20"/>
                <w:szCs w:val="20"/>
              </w:rPr>
              <w:t>заверенная руководителем организации (уполномоченным лицом). С даты изготовления выписки/списка не должно пройти более 15 дней;</w:t>
            </w:r>
          </w:p>
          <w:p w14:paraId="0CB19EEE" w14:textId="77777777" w:rsidR="00A85E44" w:rsidRPr="00A85E44" w:rsidRDefault="00A85E44" w:rsidP="00A85E44">
            <w:pPr>
              <w:widowControl w:val="0"/>
              <w:tabs>
                <w:tab w:val="left" w:pos="0"/>
              </w:tabs>
              <w:jc w:val="both"/>
              <w:rPr>
                <w:sz w:val="20"/>
                <w:szCs w:val="20"/>
              </w:rPr>
            </w:pPr>
            <w:r w:rsidRPr="00A85E44">
              <w:rPr>
                <w:sz w:val="20"/>
                <w:szCs w:val="20"/>
              </w:rPr>
              <w:t>12)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152AD5EC" w14:textId="77777777" w:rsidR="00A85E44" w:rsidRPr="00A85E44" w:rsidRDefault="00A85E44" w:rsidP="00A85E44">
            <w:pPr>
              <w:widowControl w:val="0"/>
              <w:tabs>
                <w:tab w:val="left" w:pos="0"/>
              </w:tabs>
              <w:jc w:val="both"/>
              <w:rPr>
                <w:sz w:val="20"/>
                <w:szCs w:val="20"/>
              </w:rPr>
            </w:pPr>
            <w:r w:rsidRPr="00A85E44">
              <w:rPr>
                <w:sz w:val="20"/>
                <w:szCs w:val="20"/>
              </w:rPr>
              <w:t>13) Копия свидетельства о постановке на налоговый учет, заверенная руководителем организации (уполномоченным лицом);</w:t>
            </w:r>
          </w:p>
          <w:p w14:paraId="275D80D3" w14:textId="77777777" w:rsidR="00A85E44" w:rsidRPr="00A85E44" w:rsidRDefault="00A85E44" w:rsidP="00A85E44">
            <w:pPr>
              <w:widowControl w:val="0"/>
              <w:tabs>
                <w:tab w:val="left" w:pos="0"/>
              </w:tabs>
              <w:jc w:val="both"/>
              <w:rPr>
                <w:sz w:val="20"/>
                <w:szCs w:val="20"/>
              </w:rPr>
            </w:pPr>
            <w:r w:rsidRPr="00A85E44">
              <w:rPr>
                <w:sz w:val="20"/>
                <w:szCs w:val="20"/>
              </w:rPr>
              <w:t>14)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 (такая выписка предоставляется на электронном носителе);</w:t>
            </w:r>
          </w:p>
          <w:p w14:paraId="4923DA12" w14:textId="77777777" w:rsidR="00A85E44" w:rsidRPr="00A85E44" w:rsidRDefault="00A85E44" w:rsidP="00A85E44">
            <w:pPr>
              <w:widowControl w:val="0"/>
              <w:tabs>
                <w:tab w:val="left" w:pos="0"/>
              </w:tabs>
              <w:jc w:val="both"/>
              <w:rPr>
                <w:sz w:val="20"/>
                <w:szCs w:val="20"/>
              </w:rPr>
            </w:pPr>
            <w:r w:rsidRPr="00A85E44">
              <w:rPr>
                <w:sz w:val="20"/>
                <w:szCs w:val="20"/>
              </w:rPr>
              <w:t>15)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7F71BFF3" w14:textId="77777777" w:rsidR="00A85E44" w:rsidRPr="00A85E44" w:rsidRDefault="00A85E44" w:rsidP="00A85E44">
            <w:pPr>
              <w:widowControl w:val="0"/>
              <w:tabs>
                <w:tab w:val="left" w:pos="0"/>
              </w:tabs>
              <w:jc w:val="both"/>
              <w:rPr>
                <w:b/>
                <w:sz w:val="20"/>
                <w:szCs w:val="20"/>
              </w:rPr>
            </w:pPr>
            <w:r w:rsidRPr="00A85E44">
              <w:rPr>
                <w:b/>
                <w:sz w:val="20"/>
                <w:szCs w:val="20"/>
              </w:rPr>
              <w:t xml:space="preserve">Участник закупки должен являться членом саморегулируемой </w:t>
            </w:r>
            <w:r w:rsidRPr="00A85E44">
              <w:rPr>
                <w:b/>
                <w:sz w:val="20"/>
                <w:szCs w:val="20"/>
              </w:rPr>
              <w:lastRenderedPageBreak/>
              <w:t>организации в области архитектурно-строительного проектирования.</w:t>
            </w:r>
          </w:p>
          <w:p w14:paraId="49DDBE32" w14:textId="77777777" w:rsidR="00A85E44" w:rsidRPr="00A85E44" w:rsidRDefault="00A85E44" w:rsidP="00A85E44">
            <w:pPr>
              <w:widowControl w:val="0"/>
              <w:tabs>
                <w:tab w:val="left" w:pos="0"/>
              </w:tabs>
              <w:jc w:val="both"/>
              <w:rPr>
                <w:sz w:val="20"/>
                <w:szCs w:val="20"/>
              </w:rPr>
            </w:pPr>
            <w:r w:rsidRPr="00A85E44">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5AD653D0" w14:textId="77777777" w:rsidR="00A85E44" w:rsidRPr="00A85E44" w:rsidRDefault="00A85E44" w:rsidP="00A85E44">
            <w:pPr>
              <w:widowControl w:val="0"/>
              <w:tabs>
                <w:tab w:val="left" w:pos="0"/>
              </w:tabs>
              <w:jc w:val="both"/>
              <w:rPr>
                <w:sz w:val="20"/>
                <w:szCs w:val="20"/>
              </w:rPr>
            </w:pPr>
            <w:r w:rsidRPr="00A85E44">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6B5A2F9F" w14:textId="77777777" w:rsidR="00A85E44" w:rsidRPr="00A85E44" w:rsidRDefault="00A85E44" w:rsidP="00A85E44">
            <w:pPr>
              <w:widowControl w:val="0"/>
              <w:tabs>
                <w:tab w:val="left" w:pos="0"/>
              </w:tabs>
              <w:jc w:val="both"/>
              <w:rPr>
                <w:sz w:val="20"/>
                <w:szCs w:val="20"/>
              </w:rPr>
            </w:pPr>
            <w:r w:rsidRPr="00A85E44">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7DE1D786" w14:textId="77777777" w:rsidR="00A85E44" w:rsidRPr="00A85E44" w:rsidRDefault="00A85E44" w:rsidP="00A85E44">
            <w:pPr>
              <w:widowControl w:val="0"/>
              <w:tabs>
                <w:tab w:val="left" w:pos="0"/>
              </w:tabs>
              <w:jc w:val="both"/>
              <w:rPr>
                <w:sz w:val="20"/>
                <w:szCs w:val="20"/>
              </w:rPr>
            </w:pPr>
            <w:r w:rsidRPr="00A85E44">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5C163E1E" w14:textId="77777777" w:rsidR="00A85E44" w:rsidRPr="00A85E44" w:rsidRDefault="00A85E44" w:rsidP="00A85E44">
            <w:pPr>
              <w:widowControl w:val="0"/>
              <w:tabs>
                <w:tab w:val="left" w:pos="0"/>
              </w:tabs>
              <w:jc w:val="both"/>
              <w:rPr>
                <w:sz w:val="20"/>
                <w:szCs w:val="20"/>
              </w:rPr>
            </w:pPr>
            <w:r w:rsidRPr="00A85E44">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5C59EA46" w14:textId="77777777" w:rsidR="00A85E44" w:rsidRPr="00A85E44" w:rsidRDefault="00A85E44" w:rsidP="00A85E44">
            <w:pPr>
              <w:widowControl w:val="0"/>
              <w:tabs>
                <w:tab w:val="left" w:pos="0"/>
              </w:tabs>
              <w:jc w:val="both"/>
              <w:rPr>
                <w:sz w:val="20"/>
                <w:szCs w:val="20"/>
              </w:rPr>
            </w:pPr>
            <w:r w:rsidRPr="00A85E44">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007D766C" w14:textId="77777777" w:rsidR="00A85E44" w:rsidRPr="00A85E44" w:rsidRDefault="00A85E44" w:rsidP="00A85E44">
            <w:pPr>
              <w:widowControl w:val="0"/>
              <w:tabs>
                <w:tab w:val="left" w:pos="0"/>
              </w:tabs>
              <w:jc w:val="both"/>
              <w:rPr>
                <w:sz w:val="20"/>
                <w:szCs w:val="20"/>
              </w:rPr>
            </w:pPr>
            <w:r w:rsidRPr="00A85E44">
              <w:rPr>
                <w:sz w:val="20"/>
                <w:szCs w:val="20"/>
              </w:rPr>
              <w:t>16)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6834AB6E" w14:textId="77777777" w:rsidR="00A85E44" w:rsidRPr="00A85E44" w:rsidRDefault="00A85E44" w:rsidP="00A85E44">
            <w:pPr>
              <w:widowControl w:val="0"/>
              <w:tabs>
                <w:tab w:val="left" w:pos="0"/>
              </w:tabs>
              <w:jc w:val="both"/>
              <w:rPr>
                <w:sz w:val="20"/>
                <w:szCs w:val="20"/>
              </w:rPr>
            </w:pPr>
            <w:r w:rsidRPr="00A85E44">
              <w:rPr>
                <w:sz w:val="20"/>
                <w:szCs w:val="20"/>
              </w:rPr>
              <w:t>17)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47A17C85" w14:textId="77777777" w:rsidR="00A85E44" w:rsidRPr="00A85E44" w:rsidRDefault="00A85E44" w:rsidP="00A85E44">
            <w:pPr>
              <w:widowControl w:val="0"/>
              <w:tabs>
                <w:tab w:val="left" w:pos="0"/>
              </w:tabs>
              <w:jc w:val="both"/>
              <w:rPr>
                <w:sz w:val="20"/>
                <w:szCs w:val="20"/>
              </w:rPr>
            </w:pPr>
            <w:r w:rsidRPr="00A85E44">
              <w:rPr>
                <w:sz w:val="20"/>
                <w:szCs w:val="20"/>
              </w:rPr>
              <w:t>18) Смета, выполненная участником закупки, подтверждающая ценовое предложение;</w:t>
            </w:r>
          </w:p>
          <w:p w14:paraId="1932CC4A" w14:textId="77777777" w:rsidR="00A85E44" w:rsidRPr="00A85E44" w:rsidRDefault="00A85E44" w:rsidP="00A85E44">
            <w:pPr>
              <w:widowControl w:val="0"/>
              <w:tabs>
                <w:tab w:val="left" w:pos="0"/>
              </w:tabs>
              <w:jc w:val="both"/>
              <w:rPr>
                <w:sz w:val="20"/>
                <w:szCs w:val="20"/>
              </w:rPr>
            </w:pPr>
            <w:r w:rsidRPr="00A85E44">
              <w:rPr>
                <w:sz w:val="20"/>
                <w:szCs w:val="20"/>
              </w:rPr>
              <w:t>19) Копия всей заявки на участие на электронном носителе;</w:t>
            </w:r>
          </w:p>
          <w:p w14:paraId="4CD401C8" w14:textId="77777777" w:rsidR="00A85E44" w:rsidRPr="00A85E44" w:rsidRDefault="00A85E44" w:rsidP="00A85E44">
            <w:pPr>
              <w:jc w:val="both"/>
              <w:rPr>
                <w:b/>
                <w:sz w:val="20"/>
                <w:szCs w:val="20"/>
              </w:rPr>
            </w:pPr>
            <w:r w:rsidRPr="00A85E44">
              <w:rPr>
                <w:sz w:val="20"/>
                <w:szCs w:val="20"/>
              </w:rPr>
              <w:t>20) Другие документы, прилагаемые по усмотрению Участников закупки.</w:t>
            </w:r>
          </w:p>
          <w:p w14:paraId="7C5539C2" w14:textId="77777777" w:rsidR="00A85E44" w:rsidRPr="00A85E44" w:rsidRDefault="00A85E44" w:rsidP="00A85E44">
            <w:pPr>
              <w:widowControl w:val="0"/>
              <w:tabs>
                <w:tab w:val="left" w:pos="0"/>
              </w:tabs>
              <w:jc w:val="both"/>
              <w:rPr>
                <w:sz w:val="20"/>
                <w:szCs w:val="20"/>
              </w:rPr>
            </w:pPr>
            <w:r w:rsidRPr="00A85E44">
              <w:rPr>
                <w:i/>
                <w:sz w:val="20"/>
                <w:szCs w:val="20"/>
              </w:rPr>
              <w:t>Примечание: Если Участник закупки не юридическое лицо РФ, документы предоставляются в соответствии с пунктом 18 Раздела I документации.</w:t>
            </w:r>
          </w:p>
        </w:tc>
      </w:tr>
      <w:tr w:rsidR="00A85E44" w:rsidRPr="00A85E44" w14:paraId="4872A445" w14:textId="77777777" w:rsidTr="008144A0">
        <w:tc>
          <w:tcPr>
            <w:tcW w:w="567" w:type="dxa"/>
            <w:vAlign w:val="center"/>
          </w:tcPr>
          <w:p w14:paraId="473745AF" w14:textId="77777777" w:rsidR="00A85E44" w:rsidRPr="00A85E44" w:rsidRDefault="00A85E44" w:rsidP="00A85E44">
            <w:pPr>
              <w:jc w:val="center"/>
              <w:rPr>
                <w:b/>
                <w:sz w:val="20"/>
                <w:szCs w:val="20"/>
              </w:rPr>
            </w:pPr>
            <w:r w:rsidRPr="00A85E44">
              <w:rPr>
                <w:b/>
                <w:sz w:val="20"/>
                <w:szCs w:val="20"/>
              </w:rPr>
              <w:lastRenderedPageBreak/>
              <w:t>19</w:t>
            </w:r>
          </w:p>
        </w:tc>
        <w:tc>
          <w:tcPr>
            <w:tcW w:w="3090" w:type="dxa"/>
            <w:vAlign w:val="center"/>
          </w:tcPr>
          <w:p w14:paraId="2E792CCE" w14:textId="77777777" w:rsidR="00A85E44" w:rsidRPr="00A85E44" w:rsidRDefault="00A85E44" w:rsidP="00A85E44">
            <w:pPr>
              <w:rPr>
                <w:b/>
                <w:sz w:val="20"/>
                <w:szCs w:val="20"/>
              </w:rPr>
            </w:pPr>
            <w:r w:rsidRPr="00A85E44">
              <w:rPr>
                <w:b/>
                <w:sz w:val="20"/>
                <w:szCs w:val="20"/>
              </w:rPr>
              <w:t>Условия отказа в допуске к участию в открытом запросе предложений:</w:t>
            </w:r>
          </w:p>
        </w:tc>
        <w:tc>
          <w:tcPr>
            <w:tcW w:w="6975" w:type="dxa"/>
          </w:tcPr>
          <w:p w14:paraId="79B8B9B1" w14:textId="77777777" w:rsidR="00A85E44" w:rsidRPr="00A85E44" w:rsidRDefault="00A85E44" w:rsidP="00A85E44">
            <w:pPr>
              <w:widowControl w:val="0"/>
              <w:tabs>
                <w:tab w:val="left" w:pos="1670"/>
              </w:tabs>
              <w:autoSpaceDE w:val="0"/>
              <w:autoSpaceDN w:val="0"/>
              <w:jc w:val="both"/>
              <w:rPr>
                <w:sz w:val="20"/>
                <w:szCs w:val="20"/>
                <w:u w:val="single"/>
              </w:rPr>
            </w:pPr>
            <w:r w:rsidRPr="00A85E44">
              <w:rPr>
                <w:sz w:val="20"/>
                <w:szCs w:val="20"/>
                <w:u w:val="single"/>
              </w:rPr>
              <w:t>Заявка претендента на участие в закупке может быть отклонена в</w:t>
            </w:r>
            <w:r w:rsidRPr="00A85E44">
              <w:rPr>
                <w:spacing w:val="-9"/>
                <w:sz w:val="20"/>
                <w:szCs w:val="20"/>
                <w:u w:val="single"/>
              </w:rPr>
              <w:t xml:space="preserve"> </w:t>
            </w:r>
            <w:r w:rsidRPr="00A85E44">
              <w:rPr>
                <w:sz w:val="20"/>
                <w:szCs w:val="20"/>
                <w:u w:val="single"/>
              </w:rPr>
              <w:t>случаях:</w:t>
            </w:r>
          </w:p>
          <w:p w14:paraId="3EB8B9DB" w14:textId="77777777" w:rsidR="00A85E44" w:rsidRPr="00A85E44" w:rsidRDefault="00A85E44" w:rsidP="00A85E44">
            <w:pPr>
              <w:widowControl w:val="0"/>
              <w:numPr>
                <w:ilvl w:val="3"/>
                <w:numId w:val="20"/>
              </w:numPr>
              <w:tabs>
                <w:tab w:val="left" w:pos="426"/>
              </w:tabs>
              <w:autoSpaceDE w:val="0"/>
              <w:autoSpaceDN w:val="0"/>
              <w:ind w:left="0" w:firstLine="0"/>
              <w:jc w:val="both"/>
              <w:rPr>
                <w:rFonts w:eastAsia="Calibri"/>
                <w:sz w:val="20"/>
                <w:szCs w:val="20"/>
                <w:lang w:eastAsia="en-US"/>
              </w:rPr>
            </w:pPr>
            <w:r w:rsidRPr="00A85E44">
              <w:rPr>
                <w:rFonts w:eastAsia="Calibri"/>
                <w:sz w:val="20"/>
                <w:szCs w:val="20"/>
                <w:lang w:eastAsia="en-US"/>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4FBED874" w14:textId="77777777" w:rsidR="00A85E44" w:rsidRPr="00A85E44" w:rsidRDefault="00A85E44" w:rsidP="00A85E44">
            <w:pPr>
              <w:widowControl w:val="0"/>
              <w:numPr>
                <w:ilvl w:val="3"/>
                <w:numId w:val="20"/>
              </w:numPr>
              <w:tabs>
                <w:tab w:val="left" w:pos="426"/>
              </w:tabs>
              <w:autoSpaceDE w:val="0"/>
              <w:autoSpaceDN w:val="0"/>
              <w:ind w:left="0" w:firstLine="0"/>
              <w:jc w:val="both"/>
              <w:rPr>
                <w:rFonts w:eastAsia="Calibri"/>
                <w:sz w:val="20"/>
                <w:szCs w:val="20"/>
                <w:lang w:eastAsia="en-US"/>
              </w:rPr>
            </w:pPr>
            <w:r w:rsidRPr="00A85E44">
              <w:rPr>
                <w:rFonts w:eastAsia="Calibri"/>
                <w:sz w:val="20"/>
                <w:szCs w:val="20"/>
                <w:lang w:eastAsia="en-US"/>
              </w:rPr>
              <w:t>несоответствия претендента требованиям к участникам закупки, установленным закупочной</w:t>
            </w:r>
            <w:r w:rsidRPr="00A85E44">
              <w:rPr>
                <w:rFonts w:eastAsia="Calibri"/>
                <w:spacing w:val="1"/>
                <w:sz w:val="20"/>
                <w:szCs w:val="20"/>
                <w:lang w:eastAsia="en-US"/>
              </w:rPr>
              <w:t xml:space="preserve"> </w:t>
            </w:r>
            <w:r w:rsidRPr="00A85E44">
              <w:rPr>
                <w:rFonts w:eastAsia="Calibri"/>
                <w:sz w:val="20"/>
                <w:szCs w:val="20"/>
                <w:lang w:eastAsia="en-US"/>
              </w:rPr>
              <w:t xml:space="preserve">документацией; </w:t>
            </w:r>
          </w:p>
          <w:p w14:paraId="6782C86F" w14:textId="77777777" w:rsidR="00A85E44" w:rsidRPr="00A85E44" w:rsidRDefault="00A85E44" w:rsidP="00A85E44">
            <w:pPr>
              <w:widowControl w:val="0"/>
              <w:numPr>
                <w:ilvl w:val="3"/>
                <w:numId w:val="20"/>
              </w:numPr>
              <w:tabs>
                <w:tab w:val="left" w:pos="426"/>
              </w:tabs>
              <w:autoSpaceDE w:val="0"/>
              <w:autoSpaceDN w:val="0"/>
              <w:ind w:left="0" w:firstLine="0"/>
              <w:jc w:val="both"/>
              <w:rPr>
                <w:rFonts w:eastAsia="Calibri"/>
                <w:sz w:val="20"/>
                <w:szCs w:val="20"/>
                <w:lang w:eastAsia="en-US"/>
              </w:rPr>
            </w:pPr>
            <w:r w:rsidRPr="00A85E44">
              <w:rPr>
                <w:rFonts w:eastAsia="Calibri"/>
                <w:sz w:val="20"/>
                <w:szCs w:val="20"/>
                <w:lang w:eastAsia="en-US"/>
              </w:rPr>
              <w:t>непредоставления в составе заявки выписки СРО</w:t>
            </w:r>
            <w:r w:rsidRPr="00A85E44">
              <w:rPr>
                <w:rFonts w:ascii="Calibri" w:eastAsia="Calibri" w:hAnsi="Calibri"/>
                <w:sz w:val="22"/>
                <w:szCs w:val="22"/>
                <w:lang w:eastAsia="en-US"/>
              </w:rPr>
              <w:t xml:space="preserve"> с </w:t>
            </w:r>
            <w:r w:rsidRPr="00A85E44">
              <w:rPr>
                <w:rFonts w:eastAsia="Calibri"/>
                <w:sz w:val="20"/>
                <w:szCs w:val="20"/>
                <w:lang w:eastAsia="en-US"/>
              </w:rPr>
              <w:t>правом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w:t>
            </w:r>
          </w:p>
          <w:p w14:paraId="1F50328D" w14:textId="77777777" w:rsidR="00A85E44" w:rsidRPr="00A85E44" w:rsidRDefault="00A85E44" w:rsidP="00A85E44">
            <w:pPr>
              <w:widowControl w:val="0"/>
              <w:numPr>
                <w:ilvl w:val="3"/>
                <w:numId w:val="20"/>
              </w:numPr>
              <w:tabs>
                <w:tab w:val="left" w:pos="426"/>
              </w:tabs>
              <w:autoSpaceDE w:val="0"/>
              <w:autoSpaceDN w:val="0"/>
              <w:ind w:left="0" w:firstLine="0"/>
              <w:jc w:val="both"/>
              <w:rPr>
                <w:rFonts w:eastAsia="Calibri"/>
                <w:sz w:val="20"/>
                <w:szCs w:val="20"/>
                <w:lang w:eastAsia="en-US"/>
              </w:rPr>
            </w:pPr>
            <w:r w:rsidRPr="00A85E44">
              <w:rPr>
                <w:rFonts w:eastAsia="Calibri"/>
                <w:sz w:val="20"/>
                <w:szCs w:val="20"/>
                <w:lang w:eastAsia="en-US"/>
              </w:rPr>
              <w:t xml:space="preserve">предоставления выписки СРО без права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w:t>
            </w:r>
            <w:r w:rsidRPr="00A85E44">
              <w:rPr>
                <w:rFonts w:eastAsia="Calibri"/>
                <w:sz w:val="20"/>
                <w:szCs w:val="20"/>
                <w:lang w:eastAsia="en-US"/>
              </w:rPr>
              <w:lastRenderedPageBreak/>
              <w:t>использованием конкурентных способов заключения договора;</w:t>
            </w:r>
          </w:p>
          <w:p w14:paraId="62B01819" w14:textId="77777777" w:rsidR="00A85E44" w:rsidRPr="00A85E44" w:rsidRDefault="00A85E44" w:rsidP="00A85E44">
            <w:pPr>
              <w:widowControl w:val="0"/>
              <w:numPr>
                <w:ilvl w:val="3"/>
                <w:numId w:val="20"/>
              </w:numPr>
              <w:tabs>
                <w:tab w:val="left" w:pos="426"/>
              </w:tabs>
              <w:autoSpaceDE w:val="0"/>
              <w:autoSpaceDN w:val="0"/>
              <w:ind w:left="0" w:firstLine="0"/>
              <w:jc w:val="both"/>
              <w:rPr>
                <w:rFonts w:eastAsia="Calibri"/>
                <w:sz w:val="20"/>
                <w:szCs w:val="20"/>
                <w:lang w:eastAsia="en-US"/>
              </w:rPr>
            </w:pPr>
            <w:r w:rsidRPr="00A85E44">
              <w:rPr>
                <w:rFonts w:eastAsia="Calibri"/>
                <w:sz w:val="20"/>
                <w:szCs w:val="20"/>
                <w:lang w:eastAsia="en-US"/>
              </w:rPr>
              <w:t>предоставления выписки СРО без права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w:t>
            </w:r>
          </w:p>
          <w:p w14:paraId="18995EDC" w14:textId="77777777" w:rsidR="00A85E44" w:rsidRPr="00A85E44" w:rsidRDefault="00A85E44" w:rsidP="00A85E44">
            <w:pPr>
              <w:widowControl w:val="0"/>
              <w:numPr>
                <w:ilvl w:val="3"/>
                <w:numId w:val="20"/>
              </w:numPr>
              <w:tabs>
                <w:tab w:val="left" w:pos="426"/>
              </w:tabs>
              <w:autoSpaceDE w:val="0"/>
              <w:autoSpaceDN w:val="0"/>
              <w:ind w:left="0" w:firstLine="0"/>
              <w:jc w:val="both"/>
              <w:rPr>
                <w:rFonts w:eastAsia="Calibri"/>
                <w:sz w:val="20"/>
                <w:szCs w:val="20"/>
                <w:lang w:eastAsia="en-US"/>
              </w:rPr>
            </w:pPr>
            <w:r w:rsidRPr="00A85E44">
              <w:rPr>
                <w:rFonts w:eastAsia="Calibri"/>
                <w:sz w:val="20"/>
                <w:szCs w:val="20"/>
                <w:lang w:eastAsia="en-US"/>
              </w:rPr>
              <w:t>предоставления выписки СРО без права выполнять работы с использованием конкурентных способов заключения договора;</w:t>
            </w:r>
          </w:p>
          <w:p w14:paraId="4ED8E75A" w14:textId="77777777" w:rsidR="00A85E44" w:rsidRPr="00A85E44" w:rsidRDefault="00A85E44" w:rsidP="00A85E44">
            <w:pPr>
              <w:widowControl w:val="0"/>
              <w:numPr>
                <w:ilvl w:val="3"/>
                <w:numId w:val="20"/>
              </w:numPr>
              <w:tabs>
                <w:tab w:val="left" w:pos="426"/>
              </w:tabs>
              <w:autoSpaceDE w:val="0"/>
              <w:autoSpaceDN w:val="0"/>
              <w:ind w:left="0" w:firstLine="0"/>
              <w:jc w:val="both"/>
              <w:rPr>
                <w:rFonts w:eastAsia="Calibri"/>
                <w:sz w:val="20"/>
                <w:szCs w:val="20"/>
                <w:lang w:eastAsia="en-US"/>
              </w:rPr>
            </w:pPr>
            <w:r w:rsidRPr="00A85E44">
              <w:rPr>
                <w:rFonts w:eastAsia="Calibri"/>
                <w:sz w:val="20"/>
                <w:szCs w:val="20"/>
                <w:lang w:eastAsia="en-US"/>
              </w:rPr>
              <w:t>указания в заявках предложения о цене договора, превышающего начальную (максимальную) цену договора;</w:t>
            </w:r>
          </w:p>
          <w:p w14:paraId="723041D5" w14:textId="77777777" w:rsidR="00A85E44" w:rsidRPr="00A85E44" w:rsidRDefault="00A85E44" w:rsidP="00A85E44">
            <w:pPr>
              <w:widowControl w:val="0"/>
              <w:numPr>
                <w:ilvl w:val="3"/>
                <w:numId w:val="20"/>
              </w:numPr>
              <w:tabs>
                <w:tab w:val="left" w:pos="426"/>
              </w:tabs>
              <w:autoSpaceDE w:val="0"/>
              <w:autoSpaceDN w:val="0"/>
              <w:ind w:left="0" w:firstLine="0"/>
              <w:jc w:val="both"/>
              <w:rPr>
                <w:rFonts w:eastAsia="Calibri"/>
                <w:sz w:val="20"/>
                <w:szCs w:val="20"/>
                <w:lang w:eastAsia="en-US"/>
              </w:rPr>
            </w:pPr>
            <w:r w:rsidRPr="00A85E44">
              <w:rPr>
                <w:rFonts w:eastAsia="Calibri"/>
                <w:sz w:val="20"/>
                <w:szCs w:val="20"/>
                <w:lang w:eastAsia="en-US"/>
              </w:rPr>
              <w:t>непредоставления в составе заявки сметы,</w:t>
            </w:r>
            <w:r w:rsidRPr="00A85E44">
              <w:t xml:space="preserve"> </w:t>
            </w:r>
            <w:r w:rsidRPr="00A85E44">
              <w:rPr>
                <w:rFonts w:eastAsia="Calibri"/>
                <w:sz w:val="20"/>
                <w:szCs w:val="20"/>
                <w:lang w:eastAsia="en-US"/>
              </w:rPr>
              <w:t>подтверждающей ценовое предложение;</w:t>
            </w:r>
          </w:p>
          <w:p w14:paraId="405A75ED" w14:textId="77777777" w:rsidR="00A85E44" w:rsidRPr="00A85E44" w:rsidRDefault="00A85E44" w:rsidP="00A85E44">
            <w:pPr>
              <w:widowControl w:val="0"/>
              <w:numPr>
                <w:ilvl w:val="3"/>
                <w:numId w:val="20"/>
              </w:numPr>
              <w:tabs>
                <w:tab w:val="left" w:pos="426"/>
              </w:tabs>
              <w:autoSpaceDE w:val="0"/>
              <w:autoSpaceDN w:val="0"/>
              <w:ind w:left="0" w:firstLine="0"/>
              <w:jc w:val="both"/>
              <w:rPr>
                <w:rFonts w:eastAsia="Calibri"/>
                <w:sz w:val="20"/>
                <w:szCs w:val="20"/>
                <w:lang w:eastAsia="en-US"/>
              </w:rPr>
            </w:pPr>
            <w:r w:rsidRPr="00A85E44">
              <w:rPr>
                <w:rFonts w:eastAsia="Calibri"/>
                <w:sz w:val="20"/>
                <w:szCs w:val="20"/>
                <w:lang w:eastAsia="en-US"/>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696ACE27" w14:textId="77777777" w:rsidR="00A85E44" w:rsidRPr="00A85E44" w:rsidRDefault="00A85E44" w:rsidP="00A85E44">
            <w:pPr>
              <w:widowControl w:val="0"/>
              <w:numPr>
                <w:ilvl w:val="3"/>
                <w:numId w:val="20"/>
              </w:numPr>
              <w:tabs>
                <w:tab w:val="left" w:pos="426"/>
              </w:tabs>
              <w:autoSpaceDE w:val="0"/>
              <w:autoSpaceDN w:val="0"/>
              <w:ind w:left="0" w:firstLine="0"/>
              <w:jc w:val="both"/>
              <w:rPr>
                <w:rFonts w:eastAsia="Calibri"/>
                <w:sz w:val="20"/>
                <w:szCs w:val="20"/>
                <w:lang w:eastAsia="en-US"/>
              </w:rPr>
            </w:pPr>
            <w:r w:rsidRPr="00A85E44">
              <w:rPr>
                <w:rFonts w:eastAsia="Calibri"/>
                <w:sz w:val="20"/>
                <w:szCs w:val="20"/>
                <w:lang w:eastAsia="en-US"/>
              </w:rPr>
              <w:t>заполнения формы № 3 «Предложение об условиях исполнения договора», входящую в состав заявки Претендента, неполно или неправильно;</w:t>
            </w:r>
          </w:p>
          <w:p w14:paraId="41738BD4" w14:textId="77777777" w:rsidR="00A85E44" w:rsidRPr="00A85E44" w:rsidRDefault="00A85E44" w:rsidP="00A85E44">
            <w:pPr>
              <w:widowControl w:val="0"/>
              <w:numPr>
                <w:ilvl w:val="3"/>
                <w:numId w:val="20"/>
              </w:numPr>
              <w:tabs>
                <w:tab w:val="left" w:pos="426"/>
              </w:tabs>
              <w:autoSpaceDE w:val="0"/>
              <w:autoSpaceDN w:val="0"/>
              <w:ind w:left="0" w:firstLine="0"/>
              <w:jc w:val="both"/>
              <w:rPr>
                <w:rFonts w:eastAsia="Calibri"/>
                <w:sz w:val="20"/>
                <w:szCs w:val="20"/>
                <w:lang w:eastAsia="en-US"/>
              </w:rPr>
            </w:pPr>
            <w:r w:rsidRPr="00A85E44">
              <w:rPr>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08C81FCE" w14:textId="77777777" w:rsidR="00A85E44" w:rsidRPr="00A85E44" w:rsidRDefault="00A85E44" w:rsidP="00A85E44">
            <w:pPr>
              <w:widowControl w:val="0"/>
              <w:numPr>
                <w:ilvl w:val="3"/>
                <w:numId w:val="20"/>
              </w:numPr>
              <w:tabs>
                <w:tab w:val="left" w:pos="426"/>
              </w:tabs>
              <w:autoSpaceDE w:val="0"/>
              <w:autoSpaceDN w:val="0"/>
              <w:ind w:left="0" w:firstLine="0"/>
              <w:jc w:val="both"/>
              <w:rPr>
                <w:rFonts w:eastAsia="Calibri"/>
                <w:sz w:val="20"/>
                <w:szCs w:val="20"/>
                <w:lang w:eastAsia="en-US"/>
              </w:rPr>
            </w:pPr>
            <w:r w:rsidRPr="00A85E44">
              <w:rPr>
                <w:sz w:val="20"/>
                <w:szCs w:val="20"/>
              </w:rPr>
              <w:t>предоставления ценового предложения по форме № 3 «Предложение об условиях исполнения договора», которое посчитано</w:t>
            </w:r>
            <w:r w:rsidRPr="00A85E44">
              <w:t xml:space="preserve"> </w:t>
            </w:r>
            <w:r w:rsidRPr="00A85E44">
              <w:rPr>
                <w:sz w:val="20"/>
                <w:szCs w:val="20"/>
              </w:rPr>
              <w:t xml:space="preserve">неверно (неправильно); </w:t>
            </w:r>
          </w:p>
          <w:p w14:paraId="0078E8DF" w14:textId="77777777" w:rsidR="00A85E44" w:rsidRPr="00A85E44" w:rsidRDefault="00A85E44" w:rsidP="00A85E44">
            <w:pPr>
              <w:widowControl w:val="0"/>
              <w:numPr>
                <w:ilvl w:val="3"/>
                <w:numId w:val="20"/>
              </w:numPr>
              <w:tabs>
                <w:tab w:val="left" w:pos="426"/>
              </w:tabs>
              <w:autoSpaceDE w:val="0"/>
              <w:autoSpaceDN w:val="0"/>
              <w:ind w:left="0" w:firstLine="0"/>
              <w:jc w:val="both"/>
              <w:rPr>
                <w:rFonts w:eastAsia="Calibri"/>
                <w:sz w:val="20"/>
                <w:szCs w:val="20"/>
                <w:lang w:eastAsia="en-US"/>
              </w:rPr>
            </w:pPr>
            <w:r w:rsidRPr="00A85E44">
              <w:rPr>
                <w:rFonts w:eastAsia="Calibri"/>
                <w:sz w:val="20"/>
                <w:szCs w:val="20"/>
                <w:lang w:eastAsia="en-US"/>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398A6DFB" w14:textId="77777777" w:rsidR="00A85E44" w:rsidRPr="00A85E44" w:rsidRDefault="00A85E44" w:rsidP="00A85E44">
            <w:pPr>
              <w:widowControl w:val="0"/>
              <w:numPr>
                <w:ilvl w:val="3"/>
                <w:numId w:val="20"/>
              </w:numPr>
              <w:tabs>
                <w:tab w:val="left" w:pos="426"/>
              </w:tabs>
              <w:autoSpaceDE w:val="0"/>
              <w:autoSpaceDN w:val="0"/>
              <w:ind w:left="0" w:firstLine="0"/>
              <w:jc w:val="both"/>
              <w:rPr>
                <w:rFonts w:eastAsia="Calibri"/>
                <w:sz w:val="20"/>
                <w:szCs w:val="20"/>
                <w:lang w:eastAsia="en-US"/>
              </w:rPr>
            </w:pPr>
            <w:r w:rsidRPr="00A85E44">
              <w:rPr>
                <w:rFonts w:eastAsia="Calibri"/>
                <w:sz w:val="20"/>
                <w:szCs w:val="20"/>
                <w:lang w:eastAsia="en-US"/>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A85E44">
              <w:rPr>
                <w:rFonts w:eastAsia="Calibri"/>
                <w:spacing w:val="2"/>
                <w:sz w:val="20"/>
                <w:szCs w:val="20"/>
                <w:lang w:eastAsia="en-US"/>
              </w:rPr>
              <w:t xml:space="preserve"> </w:t>
            </w:r>
            <w:r w:rsidRPr="00A85E44">
              <w:rPr>
                <w:rFonts w:eastAsia="Calibri"/>
                <w:sz w:val="20"/>
                <w:szCs w:val="20"/>
                <w:lang w:eastAsia="en-US"/>
              </w:rPr>
              <w:t>услуг);</w:t>
            </w:r>
          </w:p>
          <w:p w14:paraId="0EAA0E27" w14:textId="77777777" w:rsidR="00A85E44" w:rsidRPr="00A85E44" w:rsidRDefault="00A85E44" w:rsidP="00A85E44">
            <w:pPr>
              <w:widowControl w:val="0"/>
              <w:numPr>
                <w:ilvl w:val="3"/>
                <w:numId w:val="20"/>
              </w:numPr>
              <w:tabs>
                <w:tab w:val="left" w:pos="426"/>
              </w:tabs>
              <w:autoSpaceDE w:val="0"/>
              <w:autoSpaceDN w:val="0"/>
              <w:ind w:left="0" w:firstLine="0"/>
              <w:jc w:val="both"/>
              <w:rPr>
                <w:rFonts w:eastAsia="Calibri"/>
                <w:sz w:val="20"/>
                <w:szCs w:val="20"/>
                <w:lang w:eastAsia="en-US"/>
              </w:rPr>
            </w:pPr>
            <w:r w:rsidRPr="00A85E44">
              <w:rPr>
                <w:rFonts w:eastAsia="Calibri"/>
                <w:sz w:val="20"/>
                <w:szCs w:val="20"/>
                <w:lang w:eastAsia="en-US"/>
              </w:rPr>
              <w:t>непредставления обеспечения заявки, в случае установления требования об обеспечении</w:t>
            </w:r>
            <w:r w:rsidRPr="00A85E44">
              <w:rPr>
                <w:rFonts w:eastAsia="Calibri"/>
                <w:spacing w:val="-1"/>
                <w:sz w:val="20"/>
                <w:szCs w:val="20"/>
                <w:lang w:eastAsia="en-US"/>
              </w:rPr>
              <w:t xml:space="preserve"> </w:t>
            </w:r>
            <w:r w:rsidRPr="00A85E44">
              <w:rPr>
                <w:rFonts w:eastAsia="Calibri"/>
                <w:sz w:val="20"/>
                <w:szCs w:val="20"/>
                <w:lang w:eastAsia="en-US"/>
              </w:rPr>
              <w:t>заявки;</w:t>
            </w:r>
          </w:p>
          <w:p w14:paraId="2CEDB68D" w14:textId="77777777" w:rsidR="00A85E44" w:rsidRPr="00A85E44" w:rsidRDefault="00A85E44" w:rsidP="00A85E44">
            <w:pPr>
              <w:widowControl w:val="0"/>
              <w:numPr>
                <w:ilvl w:val="3"/>
                <w:numId w:val="20"/>
              </w:numPr>
              <w:tabs>
                <w:tab w:val="left" w:pos="426"/>
              </w:tabs>
              <w:autoSpaceDE w:val="0"/>
              <w:autoSpaceDN w:val="0"/>
              <w:ind w:left="0" w:firstLine="0"/>
              <w:jc w:val="both"/>
              <w:rPr>
                <w:rFonts w:eastAsia="Calibri"/>
                <w:sz w:val="20"/>
                <w:szCs w:val="20"/>
                <w:lang w:eastAsia="en-US"/>
              </w:rPr>
            </w:pPr>
            <w:r w:rsidRPr="00A85E44">
              <w:rPr>
                <w:rFonts w:eastAsia="Calibri"/>
                <w:sz w:val="20"/>
                <w:szCs w:val="20"/>
                <w:lang w:eastAsia="en-US"/>
              </w:rPr>
              <w:t>предоставления в составе заявки заведомо ложных сведений, намеренного искажения информации или документов, входящих в состав</w:t>
            </w:r>
            <w:r w:rsidRPr="00A85E44">
              <w:rPr>
                <w:rFonts w:eastAsia="Calibri"/>
                <w:spacing w:val="-5"/>
                <w:sz w:val="20"/>
                <w:szCs w:val="20"/>
                <w:lang w:eastAsia="en-US"/>
              </w:rPr>
              <w:t xml:space="preserve"> </w:t>
            </w:r>
            <w:r w:rsidRPr="00A85E44">
              <w:rPr>
                <w:rFonts w:eastAsia="Calibri"/>
                <w:sz w:val="20"/>
                <w:szCs w:val="20"/>
                <w:lang w:eastAsia="en-US"/>
              </w:rPr>
              <w:t>заявки;</w:t>
            </w:r>
          </w:p>
          <w:p w14:paraId="36810488" w14:textId="77777777" w:rsidR="00A85E44" w:rsidRPr="00A85E44" w:rsidRDefault="00A85E44" w:rsidP="00A85E44">
            <w:pPr>
              <w:widowControl w:val="0"/>
              <w:numPr>
                <w:ilvl w:val="3"/>
                <w:numId w:val="20"/>
              </w:numPr>
              <w:tabs>
                <w:tab w:val="left" w:pos="426"/>
              </w:tabs>
              <w:autoSpaceDE w:val="0"/>
              <w:autoSpaceDN w:val="0"/>
              <w:ind w:left="0" w:firstLine="0"/>
              <w:jc w:val="both"/>
              <w:rPr>
                <w:rFonts w:eastAsia="Calibri"/>
                <w:sz w:val="20"/>
                <w:szCs w:val="20"/>
                <w:lang w:eastAsia="en-US"/>
              </w:rPr>
            </w:pPr>
            <w:r w:rsidRPr="00A85E44">
              <w:rPr>
                <w:rFonts w:eastAsia="Calibri"/>
                <w:sz w:val="20"/>
                <w:szCs w:val="20"/>
                <w:lang w:eastAsia="en-US"/>
              </w:rPr>
              <w:t>несогласия претендента на участие в закупке с условиями проекта договора, содержащегося в документации о</w:t>
            </w:r>
            <w:r w:rsidRPr="00A85E44">
              <w:rPr>
                <w:rFonts w:eastAsia="Calibri"/>
                <w:spacing w:val="-5"/>
                <w:sz w:val="20"/>
                <w:szCs w:val="20"/>
                <w:lang w:eastAsia="en-US"/>
              </w:rPr>
              <w:t xml:space="preserve"> </w:t>
            </w:r>
            <w:r w:rsidRPr="00A85E44">
              <w:rPr>
                <w:rFonts w:eastAsia="Calibri"/>
                <w:sz w:val="20"/>
                <w:szCs w:val="20"/>
                <w:lang w:eastAsia="en-US"/>
              </w:rPr>
              <w:t>закупке;</w:t>
            </w:r>
          </w:p>
          <w:p w14:paraId="0E97AFEC" w14:textId="77777777" w:rsidR="00A85E44" w:rsidRPr="00A85E44" w:rsidRDefault="00A85E44" w:rsidP="00A85E44">
            <w:pPr>
              <w:widowControl w:val="0"/>
              <w:numPr>
                <w:ilvl w:val="3"/>
                <w:numId w:val="20"/>
              </w:numPr>
              <w:tabs>
                <w:tab w:val="left" w:pos="426"/>
              </w:tabs>
              <w:autoSpaceDE w:val="0"/>
              <w:autoSpaceDN w:val="0"/>
              <w:ind w:left="1339" w:hanging="1339"/>
              <w:jc w:val="both"/>
              <w:rPr>
                <w:rFonts w:eastAsia="Calibri"/>
                <w:sz w:val="20"/>
                <w:szCs w:val="20"/>
                <w:lang w:eastAsia="en-US"/>
              </w:rPr>
            </w:pPr>
            <w:r w:rsidRPr="00A85E44">
              <w:rPr>
                <w:rFonts w:eastAsia="Calibri"/>
                <w:sz w:val="20"/>
                <w:szCs w:val="20"/>
                <w:lang w:eastAsia="en-US"/>
              </w:rPr>
              <w:t>предоставление Претендентом более одной Заявки;</w:t>
            </w:r>
          </w:p>
          <w:p w14:paraId="6C44B464" w14:textId="77777777" w:rsidR="00A85E44" w:rsidRPr="00A85E44" w:rsidRDefault="00A85E44" w:rsidP="00A85E44">
            <w:pPr>
              <w:widowControl w:val="0"/>
              <w:numPr>
                <w:ilvl w:val="3"/>
                <w:numId w:val="20"/>
              </w:numPr>
              <w:tabs>
                <w:tab w:val="left" w:pos="426"/>
              </w:tabs>
              <w:autoSpaceDE w:val="0"/>
              <w:autoSpaceDN w:val="0"/>
              <w:ind w:left="0" w:firstLine="0"/>
              <w:jc w:val="both"/>
              <w:rPr>
                <w:rFonts w:eastAsia="Calibri"/>
                <w:sz w:val="20"/>
                <w:szCs w:val="20"/>
                <w:lang w:eastAsia="en-US"/>
              </w:rPr>
            </w:pPr>
            <w:r w:rsidRPr="00A85E44">
              <w:rPr>
                <w:rFonts w:eastAsia="Calibri"/>
                <w:sz w:val="20"/>
                <w:szCs w:val="20"/>
                <w:lang w:eastAsia="en-US"/>
              </w:rPr>
              <w:t>предоставление членом коллективного участника самостоятельной заявки или нахождение в составе других коллективных участников;</w:t>
            </w:r>
          </w:p>
          <w:p w14:paraId="22C9615B" w14:textId="77777777" w:rsidR="00A85E44" w:rsidRPr="00A85E44" w:rsidRDefault="00A85E44" w:rsidP="00A85E44">
            <w:pPr>
              <w:widowControl w:val="0"/>
              <w:numPr>
                <w:ilvl w:val="3"/>
                <w:numId w:val="20"/>
              </w:numPr>
              <w:tabs>
                <w:tab w:val="left" w:pos="426"/>
              </w:tabs>
              <w:autoSpaceDE w:val="0"/>
              <w:autoSpaceDN w:val="0"/>
              <w:ind w:left="0" w:firstLine="0"/>
              <w:jc w:val="both"/>
              <w:rPr>
                <w:rFonts w:eastAsia="Calibri"/>
                <w:sz w:val="20"/>
                <w:szCs w:val="20"/>
                <w:lang w:eastAsia="en-US"/>
              </w:rPr>
            </w:pPr>
            <w:r w:rsidRPr="00A85E44">
              <w:rPr>
                <w:rFonts w:eastAsia="Calibri"/>
                <w:sz w:val="20"/>
                <w:szCs w:val="20"/>
                <w:lang w:eastAsia="en-US"/>
              </w:rPr>
              <w:t>непредоставления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A85E44">
              <w:rPr>
                <w:rFonts w:eastAsia="Calibri"/>
                <w:spacing w:val="-3"/>
                <w:sz w:val="20"/>
                <w:szCs w:val="20"/>
                <w:lang w:eastAsia="en-US"/>
              </w:rPr>
              <w:t xml:space="preserve"> </w:t>
            </w:r>
            <w:r w:rsidRPr="00A85E44">
              <w:rPr>
                <w:rFonts w:eastAsia="Calibri"/>
                <w:sz w:val="20"/>
                <w:szCs w:val="20"/>
                <w:lang w:eastAsia="en-US"/>
              </w:rPr>
              <w:t>количество;</w:t>
            </w:r>
          </w:p>
          <w:p w14:paraId="22A8B1CF" w14:textId="529A0F6E" w:rsidR="00A85E44" w:rsidRDefault="00A85E44" w:rsidP="009C7B67">
            <w:pPr>
              <w:widowControl w:val="0"/>
              <w:numPr>
                <w:ilvl w:val="3"/>
                <w:numId w:val="20"/>
              </w:numPr>
              <w:tabs>
                <w:tab w:val="left" w:pos="426"/>
              </w:tabs>
              <w:autoSpaceDE w:val="0"/>
              <w:autoSpaceDN w:val="0"/>
              <w:ind w:left="64" w:hanging="64"/>
              <w:jc w:val="both"/>
              <w:rPr>
                <w:rFonts w:eastAsia="Calibri"/>
                <w:sz w:val="20"/>
                <w:szCs w:val="20"/>
                <w:lang w:eastAsia="en-US"/>
              </w:rPr>
            </w:pPr>
            <w:r w:rsidRPr="00A85E44">
              <w:rPr>
                <w:rFonts w:eastAsia="Calibri"/>
                <w:sz w:val="20"/>
                <w:szCs w:val="20"/>
                <w:lang w:eastAsia="en-US"/>
              </w:rPr>
              <w:t>наличия сведений об участнике</w:t>
            </w:r>
            <w:r w:rsidRPr="00A85E44">
              <w:t xml:space="preserve"> </w:t>
            </w:r>
            <w:r w:rsidRPr="00A85E44">
              <w:rPr>
                <w:rFonts w:eastAsia="Calibri"/>
                <w:sz w:val="20"/>
                <w:szCs w:val="20"/>
                <w:lang w:eastAsia="en-US"/>
              </w:rPr>
              <w:t>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107FFD9A" w14:textId="1B558C0B" w:rsidR="009C7B67" w:rsidRPr="009C7B67" w:rsidRDefault="009C7B67" w:rsidP="009C7B67">
            <w:pPr>
              <w:widowControl w:val="0"/>
              <w:numPr>
                <w:ilvl w:val="3"/>
                <w:numId w:val="20"/>
              </w:numPr>
              <w:tabs>
                <w:tab w:val="left" w:pos="426"/>
              </w:tabs>
              <w:autoSpaceDE w:val="0"/>
              <w:autoSpaceDN w:val="0"/>
              <w:ind w:left="64" w:hanging="64"/>
              <w:jc w:val="both"/>
              <w:rPr>
                <w:rFonts w:eastAsia="Calibri"/>
                <w:sz w:val="20"/>
                <w:szCs w:val="20"/>
                <w:lang w:eastAsia="en-US"/>
              </w:rPr>
            </w:pPr>
            <w:r w:rsidRPr="009C7B67">
              <w:rPr>
                <w:sz w:val="20"/>
                <w:szCs w:val="20"/>
              </w:rPr>
              <w:t xml:space="preserve">наличия действующих решений Федеральной налоговой службы Российской Федерации о приостановке операций по счетам </w:t>
            </w:r>
            <w:r w:rsidR="00867FC8" w:rsidRPr="00867FC8">
              <w:rPr>
                <w:sz w:val="20"/>
                <w:szCs w:val="20"/>
              </w:rPr>
              <w:t>участника закупки</w:t>
            </w:r>
            <w:r w:rsidRPr="009C7B67">
              <w:rPr>
                <w:sz w:val="20"/>
                <w:szCs w:val="20"/>
              </w:rPr>
              <w:t xml:space="preserve"> в банках Российской Федерации;</w:t>
            </w:r>
          </w:p>
          <w:p w14:paraId="3CBA0C32" w14:textId="77777777" w:rsidR="00A85E44" w:rsidRPr="00A85E44" w:rsidRDefault="00A85E44" w:rsidP="009C7B67">
            <w:pPr>
              <w:numPr>
                <w:ilvl w:val="3"/>
                <w:numId w:val="20"/>
              </w:numPr>
              <w:ind w:left="0" w:firstLine="0"/>
              <w:contextualSpacing/>
              <w:jc w:val="both"/>
              <w:rPr>
                <w:rFonts w:eastAsia="Calibri"/>
                <w:sz w:val="20"/>
                <w:szCs w:val="20"/>
                <w:lang w:eastAsia="en-US"/>
              </w:rPr>
            </w:pPr>
            <w:r w:rsidRPr="00A85E44">
              <w:rPr>
                <w:rFonts w:eastAsia="Calibri"/>
                <w:sz w:val="20"/>
                <w:szCs w:val="20"/>
                <w:lang w:eastAsia="en-US"/>
              </w:rPr>
              <w:t xml:space="preserve">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w:t>
            </w:r>
            <w:r w:rsidRPr="00A85E44">
              <w:rPr>
                <w:rFonts w:eastAsia="Calibri"/>
                <w:sz w:val="20"/>
                <w:szCs w:val="20"/>
                <w:lang w:eastAsia="en-US"/>
              </w:rPr>
              <w:lastRenderedPageBreak/>
              <w:t>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tc>
      </w:tr>
      <w:tr w:rsidR="00A85E44" w:rsidRPr="00A85E44" w14:paraId="1517DEE6" w14:textId="77777777" w:rsidTr="008144A0">
        <w:trPr>
          <w:trHeight w:val="465"/>
        </w:trPr>
        <w:tc>
          <w:tcPr>
            <w:tcW w:w="567" w:type="dxa"/>
            <w:vAlign w:val="center"/>
          </w:tcPr>
          <w:p w14:paraId="7114B731" w14:textId="77777777" w:rsidR="00A85E44" w:rsidRPr="00A85E44" w:rsidRDefault="00A85E44" w:rsidP="00A85E44">
            <w:pPr>
              <w:jc w:val="center"/>
              <w:rPr>
                <w:b/>
                <w:bCs/>
                <w:sz w:val="20"/>
                <w:szCs w:val="20"/>
              </w:rPr>
            </w:pPr>
            <w:r w:rsidRPr="00A85E44">
              <w:rPr>
                <w:b/>
                <w:bCs/>
                <w:sz w:val="20"/>
                <w:szCs w:val="20"/>
              </w:rPr>
              <w:lastRenderedPageBreak/>
              <w:t>20</w:t>
            </w:r>
          </w:p>
        </w:tc>
        <w:tc>
          <w:tcPr>
            <w:tcW w:w="3090" w:type="dxa"/>
            <w:vAlign w:val="center"/>
          </w:tcPr>
          <w:p w14:paraId="42C4C19F" w14:textId="77777777" w:rsidR="00A85E44" w:rsidRPr="00A85E44" w:rsidRDefault="00A85E44" w:rsidP="00A85E44">
            <w:pPr>
              <w:rPr>
                <w:sz w:val="20"/>
                <w:szCs w:val="20"/>
              </w:rPr>
            </w:pPr>
            <w:r w:rsidRPr="00A85E44">
              <w:rPr>
                <w:b/>
                <w:bCs/>
                <w:sz w:val="20"/>
                <w:szCs w:val="20"/>
              </w:rPr>
              <w:t>Валюта, в которой выражены цены заявки</w:t>
            </w:r>
            <w:r w:rsidRPr="00A85E44">
              <w:rPr>
                <w:sz w:val="20"/>
                <w:szCs w:val="20"/>
              </w:rPr>
              <w:t>:</w:t>
            </w:r>
          </w:p>
        </w:tc>
        <w:tc>
          <w:tcPr>
            <w:tcW w:w="6975" w:type="dxa"/>
            <w:vAlign w:val="center"/>
          </w:tcPr>
          <w:p w14:paraId="1144BD1E" w14:textId="77777777" w:rsidR="00A85E44" w:rsidRPr="00A85E44" w:rsidRDefault="00A85E44" w:rsidP="00A85E44">
            <w:pPr>
              <w:rPr>
                <w:sz w:val="20"/>
                <w:szCs w:val="20"/>
              </w:rPr>
            </w:pPr>
            <w:r w:rsidRPr="00A85E44">
              <w:rPr>
                <w:sz w:val="20"/>
                <w:szCs w:val="20"/>
              </w:rPr>
              <w:t>Российский рубль.</w:t>
            </w:r>
          </w:p>
        </w:tc>
      </w:tr>
      <w:tr w:rsidR="00A85E44" w:rsidRPr="00A85E44" w14:paraId="4599926A" w14:textId="77777777" w:rsidTr="008144A0">
        <w:trPr>
          <w:trHeight w:val="363"/>
        </w:trPr>
        <w:tc>
          <w:tcPr>
            <w:tcW w:w="567" w:type="dxa"/>
            <w:vAlign w:val="center"/>
          </w:tcPr>
          <w:p w14:paraId="4FCEDD78" w14:textId="77777777" w:rsidR="00A85E44" w:rsidRPr="00A85E44" w:rsidRDefault="00A85E44" w:rsidP="00A85E44">
            <w:pPr>
              <w:jc w:val="center"/>
              <w:rPr>
                <w:b/>
                <w:bCs/>
                <w:sz w:val="20"/>
                <w:szCs w:val="20"/>
              </w:rPr>
            </w:pPr>
            <w:r w:rsidRPr="00A85E44">
              <w:rPr>
                <w:b/>
                <w:bCs/>
                <w:sz w:val="20"/>
                <w:szCs w:val="20"/>
              </w:rPr>
              <w:t>21</w:t>
            </w:r>
          </w:p>
        </w:tc>
        <w:tc>
          <w:tcPr>
            <w:tcW w:w="3090" w:type="dxa"/>
            <w:vAlign w:val="center"/>
          </w:tcPr>
          <w:p w14:paraId="4E131C1C" w14:textId="77777777" w:rsidR="00A85E44" w:rsidRPr="00A85E44" w:rsidRDefault="00A85E44" w:rsidP="00A85E44">
            <w:pPr>
              <w:rPr>
                <w:sz w:val="20"/>
                <w:szCs w:val="20"/>
              </w:rPr>
            </w:pPr>
            <w:r w:rsidRPr="00A85E44">
              <w:rPr>
                <w:b/>
                <w:bCs/>
                <w:sz w:val="20"/>
                <w:szCs w:val="20"/>
              </w:rPr>
              <w:t>Язык заявки:</w:t>
            </w:r>
          </w:p>
        </w:tc>
        <w:tc>
          <w:tcPr>
            <w:tcW w:w="6975" w:type="dxa"/>
            <w:vAlign w:val="center"/>
          </w:tcPr>
          <w:p w14:paraId="4E2A3E01" w14:textId="77777777" w:rsidR="00A85E44" w:rsidRPr="00A85E44" w:rsidRDefault="00A85E44" w:rsidP="00A85E44">
            <w:pPr>
              <w:rPr>
                <w:b/>
                <w:bCs/>
                <w:sz w:val="20"/>
                <w:szCs w:val="20"/>
              </w:rPr>
            </w:pPr>
            <w:r w:rsidRPr="00A85E44">
              <w:rPr>
                <w:sz w:val="20"/>
                <w:szCs w:val="20"/>
              </w:rPr>
              <w:t>Русский.</w:t>
            </w:r>
          </w:p>
        </w:tc>
      </w:tr>
      <w:tr w:rsidR="00A85E44" w:rsidRPr="00A85E44" w14:paraId="3092EC4C" w14:textId="77777777" w:rsidTr="008144A0">
        <w:trPr>
          <w:trHeight w:val="163"/>
        </w:trPr>
        <w:tc>
          <w:tcPr>
            <w:tcW w:w="567" w:type="dxa"/>
            <w:vAlign w:val="center"/>
          </w:tcPr>
          <w:p w14:paraId="2F92D57C" w14:textId="77777777" w:rsidR="00A85E44" w:rsidRPr="00A85E44" w:rsidRDefault="00A85E44" w:rsidP="00A85E44">
            <w:pPr>
              <w:jc w:val="center"/>
              <w:rPr>
                <w:b/>
                <w:bCs/>
                <w:sz w:val="20"/>
                <w:szCs w:val="20"/>
              </w:rPr>
            </w:pPr>
            <w:r w:rsidRPr="00A85E44">
              <w:rPr>
                <w:b/>
                <w:bCs/>
                <w:sz w:val="20"/>
                <w:szCs w:val="20"/>
              </w:rPr>
              <w:t>22</w:t>
            </w:r>
          </w:p>
        </w:tc>
        <w:tc>
          <w:tcPr>
            <w:tcW w:w="3090" w:type="dxa"/>
            <w:vAlign w:val="center"/>
          </w:tcPr>
          <w:p w14:paraId="2F14BBE2" w14:textId="77777777" w:rsidR="00A85E44" w:rsidRPr="00A85E44" w:rsidRDefault="00A85E44" w:rsidP="00A85E44">
            <w:pPr>
              <w:rPr>
                <w:sz w:val="20"/>
                <w:szCs w:val="20"/>
              </w:rPr>
            </w:pPr>
            <w:r w:rsidRPr="00A85E44">
              <w:rPr>
                <w:b/>
                <w:bCs/>
                <w:sz w:val="20"/>
                <w:szCs w:val="20"/>
              </w:rPr>
              <w:t>Срок действия заявки на участие в открытом запросе предложений</w:t>
            </w:r>
            <w:r w:rsidRPr="00A85E44">
              <w:rPr>
                <w:sz w:val="20"/>
                <w:szCs w:val="20"/>
              </w:rPr>
              <w:t>:</w:t>
            </w:r>
          </w:p>
        </w:tc>
        <w:tc>
          <w:tcPr>
            <w:tcW w:w="6975" w:type="dxa"/>
            <w:vAlign w:val="center"/>
          </w:tcPr>
          <w:p w14:paraId="49788BAB" w14:textId="77777777" w:rsidR="00A85E44" w:rsidRPr="00A85E44" w:rsidRDefault="00A85E44" w:rsidP="00A85E44">
            <w:pPr>
              <w:rPr>
                <w:sz w:val="20"/>
                <w:szCs w:val="20"/>
              </w:rPr>
            </w:pPr>
            <w:r w:rsidRPr="00A85E44">
              <w:rPr>
                <w:sz w:val="20"/>
                <w:szCs w:val="20"/>
              </w:rPr>
              <w:t>В течение срока проведения процедуры открытого запроса предложений и до завершения указанной процедуры.</w:t>
            </w:r>
          </w:p>
        </w:tc>
      </w:tr>
      <w:bookmarkEnd w:id="11"/>
    </w:tbl>
    <w:p w14:paraId="5546101F" w14:textId="77777777" w:rsidR="0084691A" w:rsidRPr="00DF52A4" w:rsidRDefault="0084691A" w:rsidP="007C5BED">
      <w:pPr>
        <w:ind w:right="-314"/>
        <w:jc w:val="both"/>
        <w:rPr>
          <w:sz w:val="20"/>
          <w:szCs w:val="20"/>
        </w:rPr>
      </w:pPr>
    </w:p>
    <w:p w14:paraId="6A9859F5" w14:textId="77777777" w:rsidR="00065F58" w:rsidRPr="00DF52A4" w:rsidRDefault="00C37611" w:rsidP="007C5BED">
      <w:pPr>
        <w:ind w:right="-314" w:hanging="142"/>
        <w:jc w:val="both"/>
        <w:rPr>
          <w:sz w:val="20"/>
          <w:szCs w:val="20"/>
        </w:rPr>
      </w:pPr>
      <w:r w:rsidRPr="00DF52A4">
        <w:rPr>
          <w:sz w:val="20"/>
          <w:szCs w:val="20"/>
        </w:rPr>
        <w:t xml:space="preserve">   </w:t>
      </w:r>
      <w:r w:rsidR="00BD0C75" w:rsidRPr="00DF52A4">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71C00B9B" w14:textId="77777777" w:rsidR="002D79A9" w:rsidRPr="00DF52A4" w:rsidRDefault="002D79A9" w:rsidP="00065F58">
      <w:pPr>
        <w:widowControl w:val="0"/>
        <w:shd w:val="clear" w:color="auto" w:fill="FFFFFF"/>
        <w:ind w:left="3540"/>
        <w:rPr>
          <w:b/>
          <w:i/>
          <w:sz w:val="20"/>
          <w:szCs w:val="20"/>
        </w:rPr>
      </w:pPr>
    </w:p>
    <w:p w14:paraId="008C2AB4" w14:textId="77777777" w:rsidR="00484019" w:rsidRDefault="00484019" w:rsidP="00902721">
      <w:pPr>
        <w:rPr>
          <w:b/>
          <w:i/>
          <w:sz w:val="20"/>
          <w:szCs w:val="20"/>
        </w:rPr>
      </w:pPr>
    </w:p>
    <w:p w14:paraId="4BC00B7D" w14:textId="77777777" w:rsidR="00552495" w:rsidRDefault="00552495">
      <w:pPr>
        <w:rPr>
          <w:b/>
          <w:i/>
          <w:sz w:val="20"/>
          <w:szCs w:val="20"/>
        </w:rPr>
      </w:pPr>
      <w:r>
        <w:rPr>
          <w:b/>
          <w:i/>
          <w:sz w:val="20"/>
          <w:szCs w:val="20"/>
        </w:rPr>
        <w:br w:type="page"/>
      </w:r>
    </w:p>
    <w:p w14:paraId="48E57E8D" w14:textId="1C322B9E" w:rsidR="00DF52A4" w:rsidRDefault="00DF52A4" w:rsidP="00902721">
      <w:pPr>
        <w:ind w:left="2977"/>
        <w:jc w:val="right"/>
        <w:rPr>
          <w:sz w:val="20"/>
          <w:szCs w:val="20"/>
        </w:rPr>
      </w:pPr>
      <w:r w:rsidRPr="005833CE">
        <w:rPr>
          <w:b/>
          <w:i/>
          <w:sz w:val="20"/>
          <w:szCs w:val="20"/>
        </w:rPr>
        <w:lastRenderedPageBreak/>
        <w:t>Приложение № 1 к Документации на проведение</w:t>
      </w:r>
      <w:r w:rsidR="00473633">
        <w:rPr>
          <w:b/>
          <w:i/>
          <w:sz w:val="20"/>
          <w:szCs w:val="20"/>
        </w:rPr>
        <w:t xml:space="preserve"> </w:t>
      </w:r>
      <w:r w:rsidRPr="005833CE">
        <w:rPr>
          <w:b/>
          <w:i/>
          <w:sz w:val="20"/>
          <w:szCs w:val="20"/>
        </w:rPr>
        <w:t xml:space="preserve">открытого </w:t>
      </w:r>
      <w:r w:rsidR="005364B0" w:rsidRPr="005833CE">
        <w:rPr>
          <w:b/>
          <w:i/>
          <w:sz w:val="20"/>
          <w:szCs w:val="20"/>
        </w:rPr>
        <w:t>запроса предложений</w:t>
      </w:r>
      <w:r w:rsidR="0050729E" w:rsidRPr="0050729E">
        <w:t xml:space="preserve"> </w:t>
      </w:r>
      <w:r w:rsidR="0050729E" w:rsidRPr="0050729E">
        <w:rPr>
          <w:b/>
          <w:i/>
          <w:sz w:val="20"/>
          <w:szCs w:val="20"/>
        </w:rPr>
        <w:t>по выбору организации на право заключения договора на предмет</w:t>
      </w:r>
      <w:r w:rsidR="00ED2A35">
        <w:rPr>
          <w:b/>
          <w:i/>
          <w:sz w:val="20"/>
          <w:szCs w:val="20"/>
        </w:rPr>
        <w:t>:</w:t>
      </w:r>
      <w:r w:rsidR="0050729E" w:rsidRPr="0050729E">
        <w:rPr>
          <w:b/>
          <w:i/>
          <w:sz w:val="20"/>
          <w:szCs w:val="20"/>
        </w:rPr>
        <w:t xml:space="preserve"> </w:t>
      </w:r>
    </w:p>
    <w:p w14:paraId="687EF01F" w14:textId="1D9617FA" w:rsidR="00852E45" w:rsidRPr="00852E45" w:rsidRDefault="00BD5BC6" w:rsidP="00C912D4">
      <w:pPr>
        <w:suppressAutoHyphens/>
        <w:jc w:val="right"/>
        <w:rPr>
          <w:b/>
          <w:i/>
          <w:sz w:val="20"/>
          <w:szCs w:val="20"/>
        </w:rPr>
      </w:pPr>
      <w:r w:rsidRPr="00BD5BC6">
        <w:rPr>
          <w:b/>
          <w:i/>
          <w:sz w:val="20"/>
          <w:szCs w:val="20"/>
        </w:rPr>
        <w:t>«Выполнение работ по разработке технологических решений в рамках корректировки проектной и разработк</w:t>
      </w:r>
      <w:r w:rsidR="00A37157">
        <w:rPr>
          <w:b/>
          <w:i/>
          <w:sz w:val="20"/>
          <w:szCs w:val="20"/>
        </w:rPr>
        <w:t>и</w:t>
      </w:r>
      <w:r w:rsidRPr="00BD5BC6">
        <w:rPr>
          <w:b/>
          <w:i/>
          <w:sz w:val="20"/>
          <w:szCs w:val="20"/>
        </w:rPr>
        <w:t xml:space="preserve"> рабочей документации на строительство объекта «Находкинский завод минеральных удобрений. Морской терминал»</w:t>
      </w:r>
    </w:p>
    <w:p w14:paraId="2BBAD8D7" w14:textId="77777777" w:rsidR="00C912D4" w:rsidRPr="00C912D4" w:rsidRDefault="00C912D4" w:rsidP="00C912D4">
      <w:pPr>
        <w:suppressAutoHyphens/>
        <w:jc w:val="center"/>
        <w:rPr>
          <w:b/>
          <w:iCs/>
          <w:sz w:val="20"/>
          <w:szCs w:val="20"/>
        </w:rPr>
      </w:pPr>
      <w:r w:rsidRPr="00C912D4">
        <w:rPr>
          <w:b/>
          <w:iCs/>
          <w:sz w:val="20"/>
          <w:szCs w:val="20"/>
        </w:rPr>
        <w:t>ЗАДАНИЕ</w:t>
      </w:r>
    </w:p>
    <w:p w14:paraId="3A1D8214" w14:textId="77777777" w:rsidR="00C912D4" w:rsidRPr="00C912D4" w:rsidRDefault="00C912D4" w:rsidP="00C912D4">
      <w:pPr>
        <w:suppressAutoHyphens/>
        <w:jc w:val="center"/>
        <w:rPr>
          <w:b/>
          <w:iCs/>
          <w:sz w:val="20"/>
          <w:szCs w:val="20"/>
        </w:rPr>
      </w:pPr>
      <w:r w:rsidRPr="00C912D4">
        <w:rPr>
          <w:b/>
          <w:iCs/>
          <w:sz w:val="20"/>
          <w:szCs w:val="20"/>
        </w:rPr>
        <w:t xml:space="preserve">на разработку технологических решений </w:t>
      </w:r>
    </w:p>
    <w:p w14:paraId="1914082B" w14:textId="77777777" w:rsidR="00C912D4" w:rsidRPr="00C912D4" w:rsidRDefault="00C912D4" w:rsidP="00C912D4">
      <w:pPr>
        <w:suppressAutoHyphens/>
        <w:jc w:val="center"/>
        <w:rPr>
          <w:b/>
          <w:iCs/>
          <w:sz w:val="20"/>
          <w:szCs w:val="20"/>
        </w:rPr>
      </w:pPr>
      <w:r w:rsidRPr="00C912D4">
        <w:rPr>
          <w:b/>
          <w:iCs/>
          <w:sz w:val="20"/>
          <w:szCs w:val="20"/>
        </w:rPr>
        <w:t xml:space="preserve">в рамках корректировки проектной и разработки рабочей документации </w:t>
      </w:r>
    </w:p>
    <w:p w14:paraId="308A175D" w14:textId="77777777" w:rsidR="00C912D4" w:rsidRPr="00C912D4" w:rsidRDefault="00C912D4" w:rsidP="00C912D4">
      <w:pPr>
        <w:suppressAutoHyphens/>
        <w:jc w:val="center"/>
        <w:rPr>
          <w:b/>
          <w:iCs/>
          <w:sz w:val="20"/>
          <w:szCs w:val="20"/>
        </w:rPr>
      </w:pPr>
      <w:r w:rsidRPr="00C912D4">
        <w:rPr>
          <w:b/>
          <w:iCs/>
          <w:sz w:val="20"/>
          <w:szCs w:val="20"/>
        </w:rPr>
        <w:t xml:space="preserve">на строительство объекта </w:t>
      </w:r>
    </w:p>
    <w:p w14:paraId="5C533289" w14:textId="2439F587" w:rsidR="00852E45" w:rsidRDefault="00C912D4" w:rsidP="00C912D4">
      <w:pPr>
        <w:suppressAutoHyphens/>
        <w:jc w:val="center"/>
        <w:rPr>
          <w:b/>
          <w:iCs/>
          <w:sz w:val="20"/>
          <w:szCs w:val="20"/>
        </w:rPr>
      </w:pPr>
      <w:r w:rsidRPr="00C912D4">
        <w:rPr>
          <w:b/>
          <w:iCs/>
          <w:sz w:val="20"/>
          <w:szCs w:val="20"/>
        </w:rPr>
        <w:t>«Находкинский завод минеральных удобрений. Морской терминал»</w:t>
      </w:r>
    </w:p>
    <w:tbl>
      <w:tblPr>
        <w:tblW w:w="49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59"/>
        <w:gridCol w:w="2410"/>
        <w:gridCol w:w="7232"/>
      </w:tblGrid>
      <w:tr w:rsidR="00C912D4" w:rsidRPr="00C912D4" w14:paraId="1DA2D600"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3EA8D795"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6E634751" w14:textId="77777777" w:rsidR="00C912D4" w:rsidRPr="00C912D4" w:rsidRDefault="00C912D4" w:rsidP="00C912D4">
            <w:pPr>
              <w:spacing w:before="40" w:after="40"/>
              <w:rPr>
                <w:sz w:val="20"/>
                <w:szCs w:val="20"/>
              </w:rPr>
            </w:pPr>
            <w:r w:rsidRPr="00C912D4">
              <w:rPr>
                <w:sz w:val="20"/>
                <w:szCs w:val="20"/>
              </w:rPr>
              <w:t>Основание для проектирования</w:t>
            </w:r>
          </w:p>
        </w:tc>
        <w:tc>
          <w:tcPr>
            <w:tcW w:w="7232" w:type="dxa"/>
            <w:tcBorders>
              <w:top w:val="single" w:sz="4" w:space="0" w:color="auto"/>
              <w:left w:val="single" w:sz="4" w:space="0" w:color="auto"/>
              <w:bottom w:val="single" w:sz="4" w:space="0" w:color="auto"/>
              <w:right w:val="single" w:sz="4" w:space="0" w:color="auto"/>
            </w:tcBorders>
            <w:hideMark/>
          </w:tcPr>
          <w:p w14:paraId="71B3E69C" w14:textId="77777777" w:rsidR="00C912D4" w:rsidRPr="00C912D4" w:rsidRDefault="00C912D4" w:rsidP="00C912D4">
            <w:pPr>
              <w:spacing w:before="40" w:after="40"/>
              <w:ind w:left="89"/>
              <w:jc w:val="both"/>
              <w:rPr>
                <w:rFonts w:eastAsia="Calibri"/>
                <w:sz w:val="20"/>
                <w:szCs w:val="20"/>
                <w:lang w:eastAsia="en-US"/>
              </w:rPr>
            </w:pPr>
            <w:r w:rsidRPr="00C912D4">
              <w:rPr>
                <w:rFonts w:eastAsia="Calibri"/>
                <w:sz w:val="20"/>
                <w:szCs w:val="20"/>
                <w:lang w:eastAsia="en-US"/>
              </w:rPr>
              <w:t xml:space="preserve">Договор на выполнение проектных работ по объекту «Находкинский завод минеральных удобрений. Морской терминал» № E19006-E-001-00 от 19.03.2020 г. </w:t>
            </w:r>
          </w:p>
        </w:tc>
      </w:tr>
      <w:tr w:rsidR="00C912D4" w:rsidRPr="00C912D4" w14:paraId="172A7559"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0AF88410"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7AEF06EB" w14:textId="77777777" w:rsidR="00C912D4" w:rsidRPr="00C912D4" w:rsidRDefault="00C912D4" w:rsidP="00C912D4">
            <w:pPr>
              <w:spacing w:before="40" w:after="40"/>
              <w:rPr>
                <w:sz w:val="20"/>
                <w:szCs w:val="20"/>
              </w:rPr>
            </w:pPr>
            <w:r w:rsidRPr="00C912D4">
              <w:rPr>
                <w:sz w:val="20"/>
                <w:szCs w:val="20"/>
              </w:rPr>
              <w:t>Наименование объекта проектирования (далее – Объект)</w:t>
            </w:r>
          </w:p>
        </w:tc>
        <w:tc>
          <w:tcPr>
            <w:tcW w:w="7232" w:type="dxa"/>
            <w:tcBorders>
              <w:top w:val="single" w:sz="4" w:space="0" w:color="auto"/>
              <w:left w:val="single" w:sz="4" w:space="0" w:color="auto"/>
              <w:bottom w:val="single" w:sz="4" w:space="0" w:color="auto"/>
              <w:right w:val="single" w:sz="4" w:space="0" w:color="auto"/>
            </w:tcBorders>
          </w:tcPr>
          <w:p w14:paraId="3EE94C8C" w14:textId="77777777" w:rsidR="00C912D4" w:rsidRPr="00C912D4" w:rsidRDefault="00C912D4" w:rsidP="00C912D4">
            <w:pPr>
              <w:spacing w:before="40" w:after="40"/>
              <w:ind w:left="89"/>
              <w:jc w:val="both"/>
              <w:rPr>
                <w:rFonts w:eastAsia="Calibri"/>
                <w:sz w:val="20"/>
                <w:szCs w:val="20"/>
                <w:lang w:eastAsia="en-US"/>
              </w:rPr>
            </w:pPr>
            <w:r w:rsidRPr="00C912D4">
              <w:rPr>
                <w:rFonts w:eastAsia="Calibri"/>
                <w:bCs/>
                <w:sz w:val="20"/>
                <w:szCs w:val="20"/>
                <w:lang w:eastAsia="en-US"/>
              </w:rPr>
              <w:t>Находкинский завод минеральных удобрений. Морской терминал</w:t>
            </w:r>
          </w:p>
        </w:tc>
      </w:tr>
      <w:tr w:rsidR="00C912D4" w:rsidRPr="00C912D4" w14:paraId="70267EB6"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52E48CAE"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24F5D5A4" w14:textId="77777777" w:rsidR="00C912D4" w:rsidRPr="00C912D4" w:rsidRDefault="00C912D4" w:rsidP="00C912D4">
            <w:pPr>
              <w:spacing w:before="40" w:after="40"/>
              <w:rPr>
                <w:sz w:val="20"/>
                <w:szCs w:val="20"/>
              </w:rPr>
            </w:pPr>
            <w:r w:rsidRPr="00C912D4">
              <w:rPr>
                <w:sz w:val="20"/>
                <w:szCs w:val="20"/>
              </w:rPr>
              <w:t>Географическое положение</w:t>
            </w:r>
          </w:p>
        </w:tc>
        <w:tc>
          <w:tcPr>
            <w:tcW w:w="7232" w:type="dxa"/>
            <w:tcBorders>
              <w:top w:val="single" w:sz="4" w:space="0" w:color="auto"/>
              <w:left w:val="single" w:sz="4" w:space="0" w:color="auto"/>
              <w:bottom w:val="single" w:sz="4" w:space="0" w:color="auto"/>
              <w:right w:val="single" w:sz="4" w:space="0" w:color="auto"/>
            </w:tcBorders>
            <w:hideMark/>
          </w:tcPr>
          <w:p w14:paraId="0611B3AC" w14:textId="77777777" w:rsidR="00C912D4" w:rsidRPr="00C912D4" w:rsidRDefault="00C912D4" w:rsidP="00C912D4">
            <w:pPr>
              <w:widowControl w:val="0"/>
              <w:autoSpaceDE w:val="0"/>
              <w:autoSpaceDN w:val="0"/>
              <w:ind w:left="89"/>
              <w:jc w:val="both"/>
              <w:rPr>
                <w:sz w:val="20"/>
                <w:szCs w:val="20"/>
              </w:rPr>
            </w:pPr>
            <w:r w:rsidRPr="00C912D4">
              <w:rPr>
                <w:sz w:val="20"/>
                <w:szCs w:val="20"/>
              </w:rPr>
              <w:t>Приморский край, г. Находка, п. Козьмино.</w:t>
            </w:r>
          </w:p>
        </w:tc>
      </w:tr>
      <w:tr w:rsidR="00C912D4" w:rsidRPr="00C912D4" w14:paraId="108D5478"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0FD7F2EC"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6A8F034D" w14:textId="77777777" w:rsidR="00C912D4" w:rsidRPr="00C912D4" w:rsidRDefault="00C912D4" w:rsidP="00C912D4">
            <w:pPr>
              <w:spacing w:before="40" w:after="40"/>
              <w:rPr>
                <w:sz w:val="20"/>
                <w:szCs w:val="20"/>
              </w:rPr>
            </w:pPr>
            <w:r w:rsidRPr="00C912D4">
              <w:rPr>
                <w:sz w:val="20"/>
                <w:szCs w:val="20"/>
              </w:rPr>
              <w:t>Генеральный Заказчик</w:t>
            </w:r>
          </w:p>
        </w:tc>
        <w:tc>
          <w:tcPr>
            <w:tcW w:w="7232" w:type="dxa"/>
            <w:tcBorders>
              <w:top w:val="single" w:sz="4" w:space="0" w:color="auto"/>
              <w:left w:val="single" w:sz="4" w:space="0" w:color="auto"/>
              <w:bottom w:val="single" w:sz="4" w:space="0" w:color="auto"/>
              <w:right w:val="single" w:sz="4" w:space="0" w:color="auto"/>
            </w:tcBorders>
            <w:hideMark/>
          </w:tcPr>
          <w:p w14:paraId="0B7E8A53" w14:textId="77777777" w:rsidR="00C912D4" w:rsidRPr="00C912D4" w:rsidRDefault="00C912D4" w:rsidP="00C912D4">
            <w:pPr>
              <w:spacing w:before="40" w:after="40"/>
              <w:ind w:left="89"/>
              <w:jc w:val="both"/>
              <w:rPr>
                <w:rFonts w:eastAsia="Calibri"/>
                <w:sz w:val="20"/>
                <w:szCs w:val="20"/>
                <w:lang w:eastAsia="en-US"/>
              </w:rPr>
            </w:pPr>
            <w:r w:rsidRPr="00C912D4">
              <w:rPr>
                <w:rFonts w:eastAsia="Calibri"/>
                <w:sz w:val="20"/>
                <w:szCs w:val="20"/>
                <w:lang w:eastAsia="en-US"/>
              </w:rPr>
              <w:t xml:space="preserve">«Чайна </w:t>
            </w:r>
            <w:proofErr w:type="spellStart"/>
            <w:r w:rsidRPr="00C912D4">
              <w:rPr>
                <w:rFonts w:eastAsia="Calibri"/>
                <w:sz w:val="20"/>
                <w:szCs w:val="20"/>
                <w:lang w:eastAsia="en-US"/>
              </w:rPr>
              <w:t>Чэнда</w:t>
            </w:r>
            <w:proofErr w:type="spellEnd"/>
            <w:r w:rsidRPr="00C912D4">
              <w:rPr>
                <w:rFonts w:eastAsia="Calibri"/>
                <w:sz w:val="20"/>
                <w:szCs w:val="20"/>
                <w:lang w:eastAsia="en-US"/>
              </w:rPr>
              <w:t xml:space="preserve"> Инжиниринг Ко., Лтд.»</w:t>
            </w:r>
          </w:p>
        </w:tc>
      </w:tr>
      <w:tr w:rsidR="00C912D4" w:rsidRPr="00C912D4" w14:paraId="701C127E"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18EE298E"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03BCFBA4" w14:textId="77777777" w:rsidR="00C912D4" w:rsidRPr="00C912D4" w:rsidRDefault="00C912D4" w:rsidP="00C912D4">
            <w:pPr>
              <w:spacing w:before="40" w:after="40"/>
              <w:rPr>
                <w:sz w:val="20"/>
                <w:szCs w:val="20"/>
              </w:rPr>
            </w:pPr>
            <w:r w:rsidRPr="00C912D4">
              <w:rPr>
                <w:sz w:val="20"/>
                <w:szCs w:val="20"/>
              </w:rPr>
              <w:t>Проектная организация (далее – Заказчик)</w:t>
            </w:r>
          </w:p>
        </w:tc>
        <w:tc>
          <w:tcPr>
            <w:tcW w:w="7232" w:type="dxa"/>
            <w:tcBorders>
              <w:top w:val="single" w:sz="4" w:space="0" w:color="auto"/>
              <w:left w:val="single" w:sz="4" w:space="0" w:color="auto"/>
              <w:bottom w:val="single" w:sz="4" w:space="0" w:color="auto"/>
              <w:right w:val="single" w:sz="4" w:space="0" w:color="auto"/>
            </w:tcBorders>
          </w:tcPr>
          <w:p w14:paraId="040E67E5" w14:textId="77777777" w:rsidR="00C912D4" w:rsidRPr="00C912D4" w:rsidRDefault="00C912D4" w:rsidP="00C912D4">
            <w:pPr>
              <w:ind w:left="89"/>
              <w:jc w:val="both"/>
              <w:rPr>
                <w:rFonts w:eastAsia="Calibri"/>
                <w:sz w:val="20"/>
                <w:szCs w:val="20"/>
                <w:lang w:eastAsia="en-US"/>
              </w:rPr>
            </w:pPr>
            <w:r w:rsidRPr="00C912D4">
              <w:rPr>
                <w:rFonts w:eastAsia="Calibri"/>
                <w:sz w:val="20"/>
                <w:szCs w:val="20"/>
                <w:lang w:eastAsia="en-US"/>
              </w:rPr>
              <w:t>АО «ЛЕНМОРНИИПРОЕКТ»</w:t>
            </w:r>
          </w:p>
          <w:p w14:paraId="37B48134" w14:textId="77777777" w:rsidR="00C912D4" w:rsidRPr="00C912D4" w:rsidRDefault="00C912D4" w:rsidP="00C912D4">
            <w:pPr>
              <w:ind w:left="89"/>
              <w:jc w:val="both"/>
              <w:rPr>
                <w:rFonts w:eastAsia="Calibri"/>
                <w:sz w:val="20"/>
                <w:szCs w:val="20"/>
                <w:lang w:eastAsia="en-US"/>
              </w:rPr>
            </w:pPr>
            <w:r w:rsidRPr="00C912D4">
              <w:rPr>
                <w:rFonts w:eastAsia="Calibri"/>
                <w:sz w:val="20"/>
                <w:szCs w:val="20"/>
                <w:lang w:eastAsia="en-US"/>
              </w:rPr>
              <w:t xml:space="preserve">198035 Санкт-Петербург, Межевой канал, дом 3, корпус 2, </w:t>
            </w:r>
          </w:p>
          <w:p w14:paraId="22CD6688" w14:textId="77777777" w:rsidR="00C912D4" w:rsidRPr="00C912D4" w:rsidRDefault="00C912D4" w:rsidP="00C912D4">
            <w:pPr>
              <w:ind w:left="89"/>
              <w:jc w:val="both"/>
              <w:rPr>
                <w:rFonts w:eastAsia="Calibri"/>
                <w:sz w:val="20"/>
                <w:szCs w:val="20"/>
                <w:lang w:eastAsia="en-US"/>
              </w:rPr>
            </w:pPr>
            <w:r w:rsidRPr="00C912D4">
              <w:rPr>
                <w:rFonts w:eastAsia="Calibri"/>
                <w:sz w:val="20"/>
                <w:szCs w:val="20"/>
                <w:lang w:eastAsia="en-US"/>
              </w:rPr>
              <w:t xml:space="preserve">Телефон +7(812) 680 07 00 , факс (812) 680 07 20, </w:t>
            </w:r>
          </w:p>
          <w:p w14:paraId="3CE3438D" w14:textId="77777777" w:rsidR="00C912D4" w:rsidRPr="00C912D4" w:rsidRDefault="00C912D4" w:rsidP="00C912D4">
            <w:pPr>
              <w:ind w:left="89"/>
              <w:jc w:val="both"/>
              <w:rPr>
                <w:rFonts w:eastAsia="Calibri"/>
                <w:sz w:val="20"/>
                <w:szCs w:val="20"/>
                <w:lang w:eastAsia="en-US"/>
              </w:rPr>
            </w:pPr>
            <w:r w:rsidRPr="00C912D4">
              <w:rPr>
                <w:rFonts w:eastAsia="Calibri"/>
                <w:sz w:val="20"/>
                <w:szCs w:val="20"/>
                <w:lang w:val="en-US" w:eastAsia="en-US"/>
              </w:rPr>
              <w:t>E</w:t>
            </w:r>
            <w:r w:rsidRPr="00C912D4">
              <w:rPr>
                <w:rFonts w:eastAsia="Calibri"/>
                <w:sz w:val="20"/>
                <w:szCs w:val="20"/>
                <w:lang w:eastAsia="en-US"/>
              </w:rPr>
              <w:t>-</w:t>
            </w:r>
            <w:r w:rsidRPr="00C912D4">
              <w:rPr>
                <w:rFonts w:eastAsia="Calibri"/>
                <w:sz w:val="20"/>
                <w:szCs w:val="20"/>
                <w:lang w:val="en-US" w:eastAsia="en-US"/>
              </w:rPr>
              <w:t>mail</w:t>
            </w:r>
            <w:r w:rsidRPr="00C912D4">
              <w:rPr>
                <w:rFonts w:eastAsia="Calibri"/>
                <w:sz w:val="20"/>
                <w:szCs w:val="20"/>
                <w:lang w:eastAsia="en-US"/>
              </w:rPr>
              <w:t xml:space="preserve">: </w:t>
            </w:r>
            <w:hyperlink r:id="rId17" w:history="1">
              <w:r w:rsidRPr="00C912D4">
                <w:rPr>
                  <w:rFonts w:eastAsia="Calibri"/>
                  <w:color w:val="0563C1"/>
                  <w:sz w:val="20"/>
                  <w:szCs w:val="20"/>
                  <w:u w:val="single"/>
                  <w:lang w:val="en-US" w:eastAsia="en-US"/>
                </w:rPr>
                <w:t>lenmor</w:t>
              </w:r>
              <w:r w:rsidRPr="00C912D4">
                <w:rPr>
                  <w:rFonts w:eastAsia="Calibri"/>
                  <w:color w:val="0563C1"/>
                  <w:sz w:val="20"/>
                  <w:szCs w:val="20"/>
                  <w:u w:val="single"/>
                  <w:lang w:eastAsia="en-US"/>
                </w:rPr>
                <w:t>@</w:t>
              </w:r>
              <w:r w:rsidRPr="00C912D4">
                <w:rPr>
                  <w:rFonts w:eastAsia="Calibri"/>
                  <w:color w:val="0563C1"/>
                  <w:sz w:val="20"/>
                  <w:szCs w:val="20"/>
                  <w:u w:val="single"/>
                  <w:lang w:val="en-US" w:eastAsia="en-US"/>
                </w:rPr>
                <w:t>lenmor</w:t>
              </w:r>
              <w:r w:rsidRPr="00C912D4">
                <w:rPr>
                  <w:rFonts w:eastAsia="Calibri"/>
                  <w:color w:val="0563C1"/>
                  <w:sz w:val="20"/>
                  <w:szCs w:val="20"/>
                  <w:u w:val="single"/>
                  <w:lang w:eastAsia="en-US"/>
                </w:rPr>
                <w:t>.</w:t>
              </w:r>
              <w:proofErr w:type="spellStart"/>
              <w:r w:rsidRPr="00C912D4">
                <w:rPr>
                  <w:rFonts w:eastAsia="Calibri"/>
                  <w:color w:val="0563C1"/>
                  <w:sz w:val="20"/>
                  <w:szCs w:val="20"/>
                  <w:u w:val="single"/>
                  <w:lang w:val="en-US" w:eastAsia="en-US"/>
                </w:rPr>
                <w:t>ru</w:t>
              </w:r>
              <w:proofErr w:type="spellEnd"/>
            </w:hyperlink>
          </w:p>
          <w:p w14:paraId="75A35162" w14:textId="77777777" w:rsidR="00C912D4" w:rsidRPr="00C912D4" w:rsidRDefault="00C912D4" w:rsidP="00C912D4">
            <w:pPr>
              <w:ind w:left="89"/>
              <w:jc w:val="both"/>
              <w:rPr>
                <w:rFonts w:eastAsia="Calibri"/>
                <w:sz w:val="20"/>
                <w:szCs w:val="20"/>
                <w:lang w:eastAsia="en-US"/>
              </w:rPr>
            </w:pPr>
            <w:r w:rsidRPr="00C912D4">
              <w:rPr>
                <w:rFonts w:eastAsia="Calibri"/>
                <w:sz w:val="20"/>
                <w:szCs w:val="20"/>
                <w:lang w:eastAsia="en-US"/>
              </w:rPr>
              <w:t>СРО «Союз проектных организаций «</w:t>
            </w:r>
            <w:proofErr w:type="spellStart"/>
            <w:r w:rsidRPr="00C912D4">
              <w:rPr>
                <w:rFonts w:eastAsia="Calibri"/>
                <w:sz w:val="20"/>
                <w:szCs w:val="20"/>
                <w:lang w:eastAsia="en-US"/>
              </w:rPr>
              <w:t>Промгражданпроект</w:t>
            </w:r>
            <w:proofErr w:type="spellEnd"/>
            <w:r w:rsidRPr="00C912D4">
              <w:rPr>
                <w:rFonts w:eastAsia="Calibri"/>
                <w:sz w:val="20"/>
                <w:szCs w:val="20"/>
                <w:lang w:eastAsia="en-US"/>
              </w:rPr>
              <w:t>» регистрационный номер в реестре членов СРО – 077.</w:t>
            </w:r>
          </w:p>
          <w:p w14:paraId="157622A7" w14:textId="77777777" w:rsidR="00C912D4" w:rsidRPr="00C912D4" w:rsidRDefault="00C912D4" w:rsidP="00C912D4">
            <w:pPr>
              <w:ind w:left="89"/>
              <w:jc w:val="both"/>
              <w:rPr>
                <w:rFonts w:eastAsia="Calibri"/>
                <w:sz w:val="20"/>
                <w:szCs w:val="20"/>
                <w:lang w:eastAsia="en-US"/>
              </w:rPr>
            </w:pPr>
            <w:r w:rsidRPr="00C912D4">
              <w:rPr>
                <w:rFonts w:eastAsia="Calibri"/>
                <w:sz w:val="20"/>
                <w:szCs w:val="20"/>
                <w:lang w:eastAsia="en-US"/>
              </w:rPr>
              <w:t>СРО «Некоммерческое партнерство содействия развития инженерно-изыскательской отрасли «Ассоциация инженерные изыскания в строительстве» регистрационный номер в реестре членов СРО – 44.</w:t>
            </w:r>
          </w:p>
        </w:tc>
      </w:tr>
      <w:tr w:rsidR="00C912D4" w:rsidRPr="00C912D4" w14:paraId="11C87136"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7FFE63F4"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5D4D9554" w14:textId="77777777" w:rsidR="00C912D4" w:rsidRPr="00C912D4" w:rsidRDefault="00C912D4" w:rsidP="00C912D4">
            <w:pPr>
              <w:spacing w:before="40" w:after="40"/>
              <w:rPr>
                <w:sz w:val="20"/>
                <w:szCs w:val="20"/>
              </w:rPr>
            </w:pPr>
            <w:r w:rsidRPr="00C912D4">
              <w:rPr>
                <w:sz w:val="20"/>
                <w:szCs w:val="20"/>
              </w:rPr>
              <w:t>Субподрядная проектная организация (далее – Подрядчик)</w:t>
            </w:r>
          </w:p>
        </w:tc>
        <w:tc>
          <w:tcPr>
            <w:tcW w:w="7232" w:type="dxa"/>
            <w:tcBorders>
              <w:top w:val="single" w:sz="4" w:space="0" w:color="auto"/>
              <w:left w:val="single" w:sz="4" w:space="0" w:color="auto"/>
              <w:bottom w:val="single" w:sz="4" w:space="0" w:color="auto"/>
              <w:right w:val="single" w:sz="4" w:space="0" w:color="auto"/>
            </w:tcBorders>
          </w:tcPr>
          <w:p w14:paraId="0466A3F1" w14:textId="77777777" w:rsidR="00C912D4" w:rsidRPr="00C912D4" w:rsidRDefault="00C912D4" w:rsidP="00C912D4">
            <w:pPr>
              <w:spacing w:before="40" w:after="40"/>
              <w:ind w:left="89"/>
              <w:jc w:val="both"/>
              <w:rPr>
                <w:rFonts w:eastAsia="Calibri"/>
                <w:i/>
                <w:iCs/>
                <w:sz w:val="20"/>
                <w:szCs w:val="20"/>
                <w:lang w:eastAsia="en-US"/>
              </w:rPr>
            </w:pPr>
          </w:p>
          <w:p w14:paraId="70AC01A8" w14:textId="77777777" w:rsidR="00C912D4" w:rsidRPr="00C912D4" w:rsidRDefault="00C912D4" w:rsidP="00C912D4">
            <w:pPr>
              <w:spacing w:before="40" w:after="40"/>
              <w:ind w:left="89"/>
              <w:jc w:val="both"/>
              <w:rPr>
                <w:rFonts w:eastAsia="Calibri"/>
                <w:i/>
                <w:iCs/>
                <w:sz w:val="20"/>
                <w:szCs w:val="20"/>
                <w:lang w:eastAsia="en-US"/>
              </w:rPr>
            </w:pPr>
            <w:r w:rsidRPr="00C912D4">
              <w:rPr>
                <w:rFonts w:eastAsia="Calibri"/>
                <w:i/>
                <w:iCs/>
                <w:sz w:val="20"/>
                <w:szCs w:val="20"/>
                <w:lang w:eastAsia="en-US"/>
              </w:rPr>
              <w:t>Определяется по результатам закупочной процедуры</w:t>
            </w:r>
          </w:p>
        </w:tc>
      </w:tr>
      <w:tr w:rsidR="00C912D4" w:rsidRPr="00C912D4" w14:paraId="379EA0A4"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51ABDCBD"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49401A5F" w14:textId="77777777" w:rsidR="00C912D4" w:rsidRPr="00C912D4" w:rsidRDefault="00C912D4" w:rsidP="00C912D4">
            <w:pPr>
              <w:spacing w:before="40" w:after="40"/>
              <w:rPr>
                <w:sz w:val="20"/>
                <w:szCs w:val="20"/>
              </w:rPr>
            </w:pPr>
            <w:r w:rsidRPr="00C912D4">
              <w:rPr>
                <w:sz w:val="20"/>
                <w:szCs w:val="20"/>
              </w:rPr>
              <w:t>Сроки строительства</w:t>
            </w:r>
          </w:p>
        </w:tc>
        <w:tc>
          <w:tcPr>
            <w:tcW w:w="7232" w:type="dxa"/>
            <w:tcBorders>
              <w:top w:val="single" w:sz="4" w:space="0" w:color="auto"/>
              <w:left w:val="single" w:sz="4" w:space="0" w:color="auto"/>
              <w:bottom w:val="single" w:sz="4" w:space="0" w:color="auto"/>
              <w:right w:val="single" w:sz="4" w:space="0" w:color="auto"/>
            </w:tcBorders>
            <w:shd w:val="clear" w:color="auto" w:fill="FFFFFF"/>
          </w:tcPr>
          <w:p w14:paraId="3B4094F0" w14:textId="77777777" w:rsidR="00C912D4" w:rsidRPr="00C912D4" w:rsidRDefault="00C912D4" w:rsidP="00C912D4">
            <w:pPr>
              <w:spacing w:before="40" w:after="40"/>
              <w:ind w:left="89"/>
              <w:jc w:val="both"/>
              <w:rPr>
                <w:rFonts w:eastAsia="Calibri"/>
                <w:sz w:val="20"/>
                <w:szCs w:val="20"/>
                <w:lang w:eastAsia="en-US"/>
              </w:rPr>
            </w:pPr>
            <w:r w:rsidRPr="00C912D4">
              <w:rPr>
                <w:rFonts w:eastAsia="Calibri"/>
                <w:sz w:val="20"/>
                <w:szCs w:val="20"/>
                <w:lang w:val="en-US" w:eastAsia="en-US"/>
              </w:rPr>
              <w:t>IV</w:t>
            </w:r>
            <w:r w:rsidRPr="00C912D4">
              <w:rPr>
                <w:rFonts w:eastAsia="Calibri"/>
                <w:sz w:val="20"/>
                <w:szCs w:val="20"/>
                <w:lang w:eastAsia="en-US"/>
              </w:rPr>
              <w:t xml:space="preserve"> кв. 2022 года – </w:t>
            </w:r>
            <w:r w:rsidRPr="00C912D4">
              <w:rPr>
                <w:rFonts w:eastAsia="Calibri"/>
                <w:sz w:val="20"/>
                <w:szCs w:val="20"/>
                <w:lang w:val="en-US" w:eastAsia="en-US"/>
              </w:rPr>
              <w:t>I</w:t>
            </w:r>
            <w:r w:rsidRPr="00C912D4">
              <w:rPr>
                <w:rFonts w:eastAsia="Calibri"/>
                <w:sz w:val="20"/>
                <w:szCs w:val="20"/>
                <w:lang w:eastAsia="en-US"/>
              </w:rPr>
              <w:t xml:space="preserve"> кв. 2024 года (уточняются при проектировании).</w:t>
            </w:r>
          </w:p>
        </w:tc>
      </w:tr>
      <w:tr w:rsidR="00C912D4" w:rsidRPr="00C912D4" w14:paraId="2684309C"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5B858B2B"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2D38D76D" w14:textId="77777777" w:rsidR="00C912D4" w:rsidRPr="00C912D4" w:rsidRDefault="00C912D4" w:rsidP="00C912D4">
            <w:pPr>
              <w:spacing w:before="40" w:after="40"/>
              <w:rPr>
                <w:sz w:val="20"/>
                <w:szCs w:val="20"/>
              </w:rPr>
            </w:pPr>
            <w:r w:rsidRPr="00C912D4">
              <w:rPr>
                <w:sz w:val="20"/>
                <w:szCs w:val="20"/>
              </w:rPr>
              <w:t>Источник финансирования</w:t>
            </w:r>
          </w:p>
        </w:tc>
        <w:tc>
          <w:tcPr>
            <w:tcW w:w="7232" w:type="dxa"/>
            <w:tcBorders>
              <w:top w:val="single" w:sz="4" w:space="0" w:color="auto"/>
              <w:left w:val="single" w:sz="4" w:space="0" w:color="auto"/>
              <w:bottom w:val="single" w:sz="4" w:space="0" w:color="auto"/>
              <w:right w:val="single" w:sz="4" w:space="0" w:color="auto"/>
            </w:tcBorders>
            <w:hideMark/>
          </w:tcPr>
          <w:p w14:paraId="78AD2C2A" w14:textId="77777777" w:rsidR="00C912D4" w:rsidRPr="00C912D4" w:rsidRDefault="00C912D4" w:rsidP="00C912D4">
            <w:pPr>
              <w:spacing w:before="40" w:after="40"/>
              <w:ind w:left="89"/>
              <w:jc w:val="both"/>
              <w:rPr>
                <w:rFonts w:eastAsia="Calibri"/>
                <w:sz w:val="20"/>
                <w:szCs w:val="20"/>
                <w:lang w:eastAsia="en-US"/>
              </w:rPr>
            </w:pPr>
            <w:r w:rsidRPr="00C912D4">
              <w:rPr>
                <w:rFonts w:eastAsia="Calibri"/>
                <w:sz w:val="20"/>
                <w:szCs w:val="20"/>
                <w:lang w:eastAsia="en-US"/>
              </w:rPr>
              <w:t>Частные инвестиции</w:t>
            </w:r>
          </w:p>
        </w:tc>
      </w:tr>
      <w:tr w:rsidR="00C912D4" w:rsidRPr="00C912D4" w14:paraId="25CB28F9"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38499322"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799E5D9C" w14:textId="77777777" w:rsidR="00C912D4" w:rsidRPr="00C912D4" w:rsidRDefault="00C912D4" w:rsidP="00C912D4">
            <w:pPr>
              <w:spacing w:before="40" w:after="40"/>
              <w:rPr>
                <w:sz w:val="20"/>
                <w:szCs w:val="20"/>
              </w:rPr>
            </w:pPr>
            <w:r w:rsidRPr="00C912D4">
              <w:rPr>
                <w:sz w:val="20"/>
                <w:szCs w:val="20"/>
              </w:rPr>
              <w:t>Вид строительства</w:t>
            </w:r>
          </w:p>
        </w:tc>
        <w:tc>
          <w:tcPr>
            <w:tcW w:w="7232" w:type="dxa"/>
            <w:tcBorders>
              <w:top w:val="single" w:sz="4" w:space="0" w:color="auto"/>
              <w:left w:val="single" w:sz="4" w:space="0" w:color="auto"/>
              <w:bottom w:val="single" w:sz="4" w:space="0" w:color="auto"/>
              <w:right w:val="single" w:sz="4" w:space="0" w:color="auto"/>
            </w:tcBorders>
          </w:tcPr>
          <w:p w14:paraId="4B7A16D8" w14:textId="77777777" w:rsidR="00C912D4" w:rsidRPr="00C912D4" w:rsidRDefault="00C912D4" w:rsidP="00C912D4">
            <w:pPr>
              <w:spacing w:before="40" w:after="40"/>
              <w:ind w:left="89"/>
              <w:jc w:val="both"/>
              <w:rPr>
                <w:rFonts w:eastAsia="Calibri"/>
                <w:sz w:val="20"/>
                <w:szCs w:val="20"/>
                <w:lang w:eastAsia="en-US"/>
              </w:rPr>
            </w:pPr>
            <w:r w:rsidRPr="00C912D4">
              <w:rPr>
                <w:rFonts w:eastAsia="Calibri"/>
                <w:sz w:val="20"/>
                <w:szCs w:val="20"/>
                <w:lang w:eastAsia="en-US"/>
              </w:rPr>
              <w:t>Новое строительство</w:t>
            </w:r>
          </w:p>
        </w:tc>
      </w:tr>
      <w:tr w:rsidR="00C912D4" w:rsidRPr="00C912D4" w14:paraId="00FBB01B"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7DEF9D63"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6C75E35C" w14:textId="77777777" w:rsidR="00C912D4" w:rsidRPr="00C912D4" w:rsidRDefault="00C912D4" w:rsidP="00C912D4">
            <w:pPr>
              <w:spacing w:before="40" w:after="40"/>
              <w:rPr>
                <w:sz w:val="20"/>
                <w:szCs w:val="20"/>
              </w:rPr>
            </w:pPr>
            <w:r w:rsidRPr="00C912D4">
              <w:rPr>
                <w:sz w:val="20"/>
                <w:szCs w:val="20"/>
              </w:rPr>
              <w:t>Стадийность проектирования</w:t>
            </w:r>
          </w:p>
        </w:tc>
        <w:tc>
          <w:tcPr>
            <w:tcW w:w="7232" w:type="dxa"/>
            <w:tcBorders>
              <w:top w:val="single" w:sz="4" w:space="0" w:color="auto"/>
              <w:left w:val="single" w:sz="4" w:space="0" w:color="auto"/>
              <w:bottom w:val="single" w:sz="4" w:space="0" w:color="auto"/>
              <w:right w:val="single" w:sz="4" w:space="0" w:color="auto"/>
            </w:tcBorders>
            <w:hideMark/>
          </w:tcPr>
          <w:p w14:paraId="01A03F21" w14:textId="77777777" w:rsidR="00C912D4" w:rsidRPr="00C912D4" w:rsidRDefault="00C912D4" w:rsidP="00C912D4">
            <w:pPr>
              <w:numPr>
                <w:ilvl w:val="1"/>
                <w:numId w:val="45"/>
              </w:numPr>
              <w:spacing w:before="40" w:after="40"/>
              <w:ind w:left="514"/>
              <w:jc w:val="both"/>
              <w:rPr>
                <w:rFonts w:eastAsia="Calibri"/>
                <w:sz w:val="20"/>
                <w:szCs w:val="20"/>
                <w:lang w:eastAsia="en-US"/>
              </w:rPr>
            </w:pPr>
            <w:r w:rsidRPr="00C912D4">
              <w:rPr>
                <w:rFonts w:eastAsia="Calibri"/>
                <w:sz w:val="20"/>
                <w:szCs w:val="20"/>
                <w:lang w:eastAsia="en-US"/>
              </w:rPr>
              <w:t>Проектная документация (ПД);</w:t>
            </w:r>
          </w:p>
          <w:p w14:paraId="7BA28E74" w14:textId="77777777" w:rsidR="00C912D4" w:rsidRPr="00C912D4" w:rsidRDefault="00C912D4" w:rsidP="00C912D4">
            <w:pPr>
              <w:numPr>
                <w:ilvl w:val="1"/>
                <w:numId w:val="45"/>
              </w:numPr>
              <w:spacing w:before="40" w:after="40"/>
              <w:ind w:left="514"/>
              <w:jc w:val="both"/>
              <w:rPr>
                <w:rFonts w:eastAsia="Calibri"/>
                <w:sz w:val="20"/>
                <w:szCs w:val="20"/>
                <w:lang w:eastAsia="en-US"/>
              </w:rPr>
            </w:pPr>
            <w:r w:rsidRPr="00C912D4">
              <w:rPr>
                <w:rFonts w:eastAsia="Calibri"/>
                <w:sz w:val="20"/>
                <w:szCs w:val="20"/>
                <w:lang w:eastAsia="en-US"/>
              </w:rPr>
              <w:t>Рабочая документация (РД).</w:t>
            </w:r>
          </w:p>
          <w:p w14:paraId="2640048F" w14:textId="77777777" w:rsidR="00C912D4" w:rsidRPr="00C912D4" w:rsidRDefault="00C912D4" w:rsidP="00C912D4">
            <w:pPr>
              <w:spacing w:before="40" w:after="40"/>
              <w:ind w:left="514"/>
              <w:jc w:val="both"/>
              <w:rPr>
                <w:sz w:val="20"/>
                <w:szCs w:val="20"/>
              </w:rPr>
            </w:pPr>
          </w:p>
        </w:tc>
      </w:tr>
      <w:tr w:rsidR="00C912D4" w:rsidRPr="00C912D4" w14:paraId="7C5B7342"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529F9A3B"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4FEC9988" w14:textId="77777777" w:rsidR="00C912D4" w:rsidRPr="00C912D4" w:rsidRDefault="00C912D4" w:rsidP="00C912D4">
            <w:pPr>
              <w:spacing w:before="40" w:after="40"/>
              <w:rPr>
                <w:sz w:val="20"/>
                <w:szCs w:val="20"/>
              </w:rPr>
            </w:pPr>
            <w:r w:rsidRPr="00C912D4">
              <w:rPr>
                <w:sz w:val="20"/>
                <w:szCs w:val="20"/>
              </w:rPr>
              <w:t>Срок выполнения работ</w:t>
            </w:r>
          </w:p>
        </w:tc>
        <w:tc>
          <w:tcPr>
            <w:tcW w:w="7232" w:type="dxa"/>
            <w:tcBorders>
              <w:top w:val="single" w:sz="4" w:space="0" w:color="auto"/>
              <w:left w:val="single" w:sz="4" w:space="0" w:color="auto"/>
              <w:bottom w:val="single" w:sz="4" w:space="0" w:color="auto"/>
              <w:right w:val="single" w:sz="4" w:space="0" w:color="auto"/>
            </w:tcBorders>
          </w:tcPr>
          <w:p w14:paraId="42CAE261" w14:textId="77777777" w:rsidR="00C912D4" w:rsidRPr="00C912D4" w:rsidRDefault="00C912D4" w:rsidP="00C912D4">
            <w:pPr>
              <w:spacing w:before="40" w:after="40"/>
              <w:jc w:val="both"/>
              <w:rPr>
                <w:sz w:val="20"/>
                <w:szCs w:val="20"/>
              </w:rPr>
            </w:pPr>
            <w:r w:rsidRPr="00C912D4">
              <w:rPr>
                <w:sz w:val="20"/>
                <w:szCs w:val="20"/>
              </w:rPr>
              <w:t>В соответствии с Календарным планом (см. Приложение 2 к настоящему Договору).</w:t>
            </w:r>
          </w:p>
        </w:tc>
      </w:tr>
      <w:tr w:rsidR="00C912D4" w:rsidRPr="00C912D4" w14:paraId="7D34CDE4"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5B61AAE1"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4CE555F9" w14:textId="77777777" w:rsidR="00C912D4" w:rsidRPr="00C912D4" w:rsidRDefault="00C912D4" w:rsidP="00C912D4">
            <w:pPr>
              <w:spacing w:before="40" w:after="40"/>
              <w:rPr>
                <w:sz w:val="20"/>
                <w:szCs w:val="20"/>
              </w:rPr>
            </w:pPr>
            <w:r w:rsidRPr="00C912D4">
              <w:rPr>
                <w:sz w:val="20"/>
                <w:szCs w:val="20"/>
              </w:rPr>
              <w:t>Сведения об объекте капитального строительства</w:t>
            </w:r>
          </w:p>
        </w:tc>
        <w:tc>
          <w:tcPr>
            <w:tcW w:w="7232" w:type="dxa"/>
            <w:tcBorders>
              <w:top w:val="single" w:sz="4" w:space="0" w:color="auto"/>
              <w:left w:val="single" w:sz="4" w:space="0" w:color="auto"/>
              <w:bottom w:val="single" w:sz="4" w:space="0" w:color="auto"/>
              <w:right w:val="single" w:sz="4" w:space="0" w:color="auto"/>
            </w:tcBorders>
          </w:tcPr>
          <w:p w14:paraId="1520224D" w14:textId="77777777" w:rsidR="00C912D4" w:rsidRPr="00C912D4" w:rsidRDefault="00C912D4" w:rsidP="00C912D4">
            <w:pPr>
              <w:numPr>
                <w:ilvl w:val="1"/>
                <w:numId w:val="45"/>
              </w:numPr>
              <w:spacing w:before="40" w:after="40"/>
              <w:ind w:left="514"/>
              <w:jc w:val="both"/>
              <w:rPr>
                <w:rFonts w:eastAsia="Calibri"/>
                <w:sz w:val="20"/>
                <w:szCs w:val="20"/>
                <w:lang w:eastAsia="en-US"/>
              </w:rPr>
            </w:pPr>
            <w:r w:rsidRPr="00C912D4">
              <w:rPr>
                <w:rFonts w:eastAsia="Calibri"/>
                <w:sz w:val="20"/>
                <w:szCs w:val="20"/>
                <w:lang w:eastAsia="en-US"/>
              </w:rPr>
              <w:t>Проектируемый терминал предназначен для перевалки на морской транспорт метанола, поступающего с Установки производства метанола производительностью 5400 МТ/сутки Находкинского завода минеральных удобрений;</w:t>
            </w:r>
          </w:p>
          <w:p w14:paraId="0CD0AC95" w14:textId="77777777" w:rsidR="00C912D4" w:rsidRPr="00C912D4" w:rsidRDefault="00C912D4" w:rsidP="00C912D4">
            <w:pPr>
              <w:numPr>
                <w:ilvl w:val="1"/>
                <w:numId w:val="45"/>
              </w:numPr>
              <w:spacing w:before="40" w:after="40"/>
              <w:ind w:left="514"/>
              <w:jc w:val="both"/>
              <w:rPr>
                <w:rFonts w:eastAsia="Calibri"/>
                <w:sz w:val="20"/>
                <w:szCs w:val="20"/>
                <w:lang w:eastAsia="en-US"/>
              </w:rPr>
            </w:pPr>
            <w:r w:rsidRPr="00C912D4">
              <w:rPr>
                <w:rFonts w:eastAsia="Calibri"/>
                <w:sz w:val="20"/>
                <w:szCs w:val="20"/>
                <w:lang w:eastAsia="en-US"/>
              </w:rPr>
              <w:t xml:space="preserve">Объемы перевалки метанола – 1,8 </w:t>
            </w:r>
            <w:proofErr w:type="spellStart"/>
            <w:r w:rsidRPr="00C912D4">
              <w:rPr>
                <w:rFonts w:eastAsia="Calibri"/>
                <w:sz w:val="20"/>
                <w:szCs w:val="20"/>
                <w:lang w:eastAsia="en-US"/>
              </w:rPr>
              <w:t>млн.т</w:t>
            </w:r>
            <w:proofErr w:type="spellEnd"/>
            <w:r w:rsidRPr="00C912D4">
              <w:rPr>
                <w:rFonts w:eastAsia="Calibri"/>
                <w:sz w:val="20"/>
                <w:szCs w:val="20"/>
                <w:lang w:eastAsia="en-US"/>
              </w:rPr>
              <w:t>/год;</w:t>
            </w:r>
          </w:p>
          <w:p w14:paraId="3C7983FB" w14:textId="77777777" w:rsidR="00C912D4" w:rsidRPr="00C912D4" w:rsidRDefault="00C912D4" w:rsidP="00C912D4">
            <w:pPr>
              <w:numPr>
                <w:ilvl w:val="1"/>
                <w:numId w:val="45"/>
              </w:numPr>
              <w:spacing w:before="40" w:after="40"/>
              <w:ind w:left="514"/>
              <w:jc w:val="both"/>
              <w:rPr>
                <w:rFonts w:eastAsia="Calibri"/>
                <w:sz w:val="20"/>
                <w:szCs w:val="20"/>
                <w:lang w:eastAsia="en-US"/>
              </w:rPr>
            </w:pPr>
            <w:r w:rsidRPr="00C912D4">
              <w:rPr>
                <w:rFonts w:eastAsia="Calibri"/>
                <w:sz w:val="20"/>
                <w:szCs w:val="20"/>
                <w:lang w:eastAsia="en-US"/>
              </w:rPr>
              <w:t>Транспортировка метанола на Терминал производится с завода по технологическим трубопроводам, отгрузка осуществляется на морские суда;</w:t>
            </w:r>
          </w:p>
          <w:p w14:paraId="1CC90256" w14:textId="77777777" w:rsidR="00C912D4" w:rsidRPr="00C912D4" w:rsidRDefault="00C912D4" w:rsidP="00C912D4">
            <w:pPr>
              <w:numPr>
                <w:ilvl w:val="1"/>
                <w:numId w:val="45"/>
              </w:numPr>
              <w:spacing w:before="40" w:after="40"/>
              <w:ind w:left="514"/>
              <w:jc w:val="both"/>
              <w:rPr>
                <w:rFonts w:eastAsia="Calibri"/>
                <w:sz w:val="20"/>
                <w:szCs w:val="20"/>
                <w:lang w:eastAsia="en-US"/>
              </w:rPr>
            </w:pPr>
            <w:r w:rsidRPr="00C912D4">
              <w:rPr>
                <w:rFonts w:eastAsia="Calibri"/>
                <w:sz w:val="20"/>
                <w:szCs w:val="20"/>
                <w:lang w:eastAsia="en-US"/>
              </w:rPr>
              <w:t>Проектируемый терминал относится к объектам транспортной инфраструктуры (портовым средствам), на который распространяются требования Федерального закона от 09.02.2007 № 16-ФЗ «О транспортной безопасности» и Международного кодекса по охране судов и портовых средств.</w:t>
            </w:r>
          </w:p>
          <w:p w14:paraId="666B6206" w14:textId="77777777" w:rsidR="00C912D4" w:rsidRPr="00C912D4" w:rsidRDefault="00C912D4" w:rsidP="00C912D4">
            <w:pPr>
              <w:numPr>
                <w:ilvl w:val="1"/>
                <w:numId w:val="45"/>
              </w:numPr>
              <w:spacing w:before="40" w:after="40"/>
              <w:ind w:left="514"/>
              <w:jc w:val="both"/>
              <w:rPr>
                <w:rFonts w:eastAsia="Calibri"/>
                <w:sz w:val="20"/>
                <w:szCs w:val="20"/>
                <w:lang w:eastAsia="en-US"/>
              </w:rPr>
            </w:pPr>
            <w:r w:rsidRPr="00C912D4">
              <w:rPr>
                <w:rFonts w:eastAsia="Calibri"/>
                <w:sz w:val="20"/>
                <w:szCs w:val="20"/>
                <w:lang w:eastAsia="en-US"/>
              </w:rPr>
              <w:t xml:space="preserve">Согласно пункту 9 статьи 48.1 Градостроительного кодекса Российской Федерации гидротехнические сооружения проектируемого Объекта относятся к особо опасным и технически сложным объектам. </w:t>
            </w:r>
          </w:p>
          <w:p w14:paraId="409C76A4" w14:textId="77777777" w:rsidR="00C912D4" w:rsidRPr="00C912D4" w:rsidRDefault="00C912D4" w:rsidP="00C912D4">
            <w:pPr>
              <w:numPr>
                <w:ilvl w:val="1"/>
                <w:numId w:val="45"/>
              </w:numPr>
              <w:spacing w:before="40" w:after="40"/>
              <w:ind w:left="514"/>
              <w:jc w:val="both"/>
              <w:rPr>
                <w:rFonts w:eastAsia="Calibri"/>
                <w:sz w:val="20"/>
                <w:szCs w:val="20"/>
                <w:lang w:eastAsia="en-US"/>
              </w:rPr>
            </w:pPr>
            <w:r w:rsidRPr="00C912D4">
              <w:rPr>
                <w:rFonts w:eastAsia="Calibri"/>
                <w:sz w:val="20"/>
                <w:szCs w:val="20"/>
                <w:lang w:eastAsia="en-US"/>
              </w:rPr>
              <w:t>Класс опасности опасного производственного объекта определяется при проектировании (при наличии соответствующих показателей).</w:t>
            </w:r>
          </w:p>
          <w:p w14:paraId="4D805216" w14:textId="77777777" w:rsidR="00C912D4" w:rsidRPr="00C912D4" w:rsidRDefault="00C912D4" w:rsidP="00C912D4">
            <w:pPr>
              <w:numPr>
                <w:ilvl w:val="1"/>
                <w:numId w:val="45"/>
              </w:numPr>
              <w:spacing w:before="40" w:after="40"/>
              <w:ind w:left="514"/>
              <w:jc w:val="both"/>
              <w:rPr>
                <w:rFonts w:eastAsia="Calibri"/>
                <w:sz w:val="20"/>
                <w:szCs w:val="20"/>
                <w:lang w:eastAsia="en-US"/>
              </w:rPr>
            </w:pPr>
            <w:r w:rsidRPr="00C912D4">
              <w:rPr>
                <w:rFonts w:eastAsia="Calibri" w:cs="Calibri"/>
                <w:sz w:val="20"/>
                <w:szCs w:val="20"/>
                <w:lang w:eastAsia="en-US"/>
              </w:rPr>
              <w:lastRenderedPageBreak/>
              <w:t>Уровень ответственности в соответствии с требованиями Федерального закона от 30 декабря 2009 г. № 384-ФЗ «Технический регламент о безопасности зданий и сооружений» гидротехнических сооружений (далее – ГТС) проектируемого объекта – «повышенный»;</w:t>
            </w:r>
          </w:p>
          <w:p w14:paraId="4ED9EE08" w14:textId="77777777" w:rsidR="00C912D4" w:rsidRPr="00C912D4" w:rsidRDefault="00C912D4" w:rsidP="00C912D4">
            <w:pPr>
              <w:numPr>
                <w:ilvl w:val="1"/>
                <w:numId w:val="45"/>
              </w:numPr>
              <w:spacing w:before="40" w:after="40"/>
              <w:ind w:left="514"/>
              <w:jc w:val="both"/>
              <w:rPr>
                <w:rFonts w:eastAsia="Calibri"/>
                <w:sz w:val="20"/>
                <w:szCs w:val="20"/>
                <w:lang w:eastAsia="en-US"/>
              </w:rPr>
            </w:pPr>
            <w:r w:rsidRPr="00C912D4">
              <w:rPr>
                <w:rFonts w:eastAsia="Calibri"/>
                <w:sz w:val="20"/>
                <w:szCs w:val="20"/>
                <w:lang w:eastAsia="en-US"/>
              </w:rPr>
              <w:t>Уровень ответственности остальных зданий и сооружений, расположенных на ГТС, в соответствии с требованиями Федерального закона от 30 декабря 2009 г. № 384-ФЗ «Технический регламент о безопасности зданий и сооружений» установить «нормальный»;</w:t>
            </w:r>
          </w:p>
          <w:p w14:paraId="198D9328" w14:textId="77777777" w:rsidR="00C912D4" w:rsidRPr="00C912D4" w:rsidRDefault="00C912D4" w:rsidP="00C912D4">
            <w:pPr>
              <w:numPr>
                <w:ilvl w:val="1"/>
                <w:numId w:val="45"/>
              </w:numPr>
              <w:spacing w:before="40" w:after="40"/>
              <w:ind w:left="514"/>
              <w:jc w:val="both"/>
              <w:rPr>
                <w:rFonts w:eastAsia="Calibri"/>
                <w:sz w:val="20"/>
                <w:szCs w:val="20"/>
                <w:lang w:eastAsia="en-US"/>
              </w:rPr>
            </w:pPr>
            <w:r w:rsidRPr="00C912D4">
              <w:rPr>
                <w:rFonts w:eastAsia="Calibri"/>
                <w:sz w:val="20"/>
                <w:szCs w:val="20"/>
                <w:lang w:eastAsia="en-US"/>
              </w:rPr>
              <w:t>Коэффициент надежности определяется проектом, в соответствии с требованиями ГОСТ 27751–2014 «Надежность строительных конструкций и оснований. Основные положения».</w:t>
            </w:r>
          </w:p>
          <w:p w14:paraId="67532EBC" w14:textId="77777777" w:rsidR="00C912D4" w:rsidRPr="00C912D4" w:rsidRDefault="00C912D4" w:rsidP="00C912D4">
            <w:pPr>
              <w:numPr>
                <w:ilvl w:val="1"/>
                <w:numId w:val="45"/>
              </w:numPr>
              <w:spacing w:before="40" w:after="40"/>
              <w:ind w:left="514"/>
              <w:jc w:val="both"/>
              <w:rPr>
                <w:rFonts w:eastAsia="Calibri"/>
                <w:sz w:val="20"/>
                <w:szCs w:val="20"/>
                <w:lang w:eastAsia="en-US"/>
              </w:rPr>
            </w:pPr>
            <w:r w:rsidRPr="00C912D4">
              <w:rPr>
                <w:rFonts w:eastAsia="Calibri"/>
                <w:sz w:val="20"/>
                <w:szCs w:val="20"/>
                <w:lang w:eastAsia="en-US"/>
              </w:rPr>
              <w:t>Расчетный срок службы Объекта – в соответствии с проектной документацией (не менее 20 лет).</w:t>
            </w:r>
          </w:p>
        </w:tc>
      </w:tr>
      <w:tr w:rsidR="00C912D4" w:rsidRPr="00C912D4" w14:paraId="5633DA6B"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6DCB9DBC"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376F2384" w14:textId="77777777" w:rsidR="00C912D4" w:rsidRPr="00C912D4" w:rsidRDefault="00C912D4" w:rsidP="00C912D4">
            <w:pPr>
              <w:spacing w:before="40" w:after="40"/>
              <w:rPr>
                <w:sz w:val="20"/>
                <w:szCs w:val="20"/>
              </w:rPr>
            </w:pPr>
            <w:r w:rsidRPr="00C912D4">
              <w:rPr>
                <w:sz w:val="20"/>
                <w:szCs w:val="20"/>
              </w:rPr>
              <w:t>Требования к проектным работам</w:t>
            </w:r>
          </w:p>
        </w:tc>
        <w:tc>
          <w:tcPr>
            <w:tcW w:w="7232" w:type="dxa"/>
            <w:tcBorders>
              <w:top w:val="single" w:sz="4" w:space="0" w:color="auto"/>
              <w:left w:val="single" w:sz="4" w:space="0" w:color="auto"/>
              <w:bottom w:val="single" w:sz="4" w:space="0" w:color="auto"/>
              <w:right w:val="single" w:sz="4" w:space="0" w:color="auto"/>
            </w:tcBorders>
          </w:tcPr>
          <w:p w14:paraId="3DB26049" w14:textId="77777777" w:rsidR="00C912D4" w:rsidRPr="00C912D4" w:rsidRDefault="00C912D4" w:rsidP="00C912D4">
            <w:pPr>
              <w:numPr>
                <w:ilvl w:val="1"/>
                <w:numId w:val="45"/>
              </w:numPr>
              <w:spacing w:before="40" w:after="40"/>
              <w:ind w:left="656" w:hanging="567"/>
              <w:jc w:val="both"/>
              <w:rPr>
                <w:sz w:val="20"/>
                <w:szCs w:val="20"/>
              </w:rPr>
            </w:pPr>
            <w:r w:rsidRPr="00C912D4">
              <w:rPr>
                <w:sz w:val="20"/>
                <w:szCs w:val="20"/>
              </w:rPr>
              <w:t>Проектные работы выполняются в режиме одностадийного проектирования с последующим формированием томов РД и ПД;</w:t>
            </w:r>
          </w:p>
          <w:p w14:paraId="7F24A87B" w14:textId="77777777" w:rsidR="00C912D4" w:rsidRPr="00C912D4" w:rsidRDefault="00C912D4" w:rsidP="00C912D4">
            <w:pPr>
              <w:numPr>
                <w:ilvl w:val="1"/>
                <w:numId w:val="45"/>
              </w:numPr>
              <w:spacing w:before="40" w:after="40"/>
              <w:ind w:left="656" w:hanging="567"/>
              <w:jc w:val="both"/>
              <w:rPr>
                <w:sz w:val="20"/>
                <w:szCs w:val="20"/>
              </w:rPr>
            </w:pPr>
            <w:r w:rsidRPr="00C912D4">
              <w:rPr>
                <w:sz w:val="20"/>
                <w:szCs w:val="20"/>
              </w:rPr>
              <w:t>Проектная документация разрабатывается в рамках корректировки проекта на строительство Морского терминала;</w:t>
            </w:r>
          </w:p>
          <w:p w14:paraId="3C608054" w14:textId="77777777" w:rsidR="00C912D4" w:rsidRPr="00C912D4" w:rsidRDefault="00C912D4" w:rsidP="00C912D4">
            <w:pPr>
              <w:numPr>
                <w:ilvl w:val="1"/>
                <w:numId w:val="45"/>
              </w:numPr>
              <w:spacing w:before="40" w:after="40"/>
              <w:ind w:left="656" w:hanging="567"/>
              <w:jc w:val="both"/>
              <w:rPr>
                <w:sz w:val="20"/>
                <w:szCs w:val="20"/>
              </w:rPr>
            </w:pPr>
            <w:r w:rsidRPr="00C912D4">
              <w:rPr>
                <w:sz w:val="20"/>
                <w:szCs w:val="20"/>
              </w:rPr>
              <w:t>Выдать технологические задания для подготовки смежных разделов ПД и РД;</w:t>
            </w:r>
          </w:p>
          <w:p w14:paraId="5D27E3EA" w14:textId="77777777" w:rsidR="00C912D4" w:rsidRPr="00C912D4" w:rsidRDefault="00C912D4" w:rsidP="00C912D4">
            <w:pPr>
              <w:numPr>
                <w:ilvl w:val="1"/>
                <w:numId w:val="45"/>
              </w:numPr>
              <w:spacing w:before="40" w:after="40"/>
              <w:ind w:left="656" w:hanging="567"/>
              <w:jc w:val="both"/>
              <w:rPr>
                <w:sz w:val="20"/>
                <w:szCs w:val="20"/>
              </w:rPr>
            </w:pPr>
            <w:r w:rsidRPr="00C912D4">
              <w:rPr>
                <w:sz w:val="20"/>
                <w:szCs w:val="20"/>
              </w:rPr>
              <w:t>Выдать исходные данные для разработки декларации промышленной безопасности опасного производственного объекта Установки производства метанола 5400 МТ/сутки Находкинского завода минеральных удобрений, включающего технологическую цепочку морского терминала;</w:t>
            </w:r>
          </w:p>
          <w:p w14:paraId="5E5F7A32" w14:textId="77777777" w:rsidR="00C912D4" w:rsidRPr="00C912D4" w:rsidRDefault="00C912D4" w:rsidP="00C912D4">
            <w:pPr>
              <w:numPr>
                <w:ilvl w:val="1"/>
                <w:numId w:val="45"/>
              </w:numPr>
              <w:spacing w:before="40" w:after="40"/>
              <w:ind w:left="656" w:hanging="567"/>
              <w:jc w:val="both"/>
              <w:rPr>
                <w:sz w:val="20"/>
                <w:szCs w:val="20"/>
              </w:rPr>
            </w:pPr>
            <w:r w:rsidRPr="00C912D4">
              <w:rPr>
                <w:sz w:val="20"/>
                <w:szCs w:val="20"/>
              </w:rPr>
              <w:t>Представить опросные листы на размещаемое технологическое оборудование;</w:t>
            </w:r>
          </w:p>
          <w:p w14:paraId="0FDFC97A" w14:textId="77777777" w:rsidR="00C912D4" w:rsidRPr="00C912D4" w:rsidRDefault="00C912D4" w:rsidP="00C912D4">
            <w:pPr>
              <w:numPr>
                <w:ilvl w:val="1"/>
                <w:numId w:val="45"/>
              </w:numPr>
              <w:spacing w:before="40" w:after="40"/>
              <w:ind w:left="656" w:hanging="567"/>
              <w:jc w:val="both"/>
              <w:rPr>
                <w:sz w:val="20"/>
                <w:szCs w:val="20"/>
              </w:rPr>
            </w:pPr>
            <w:r w:rsidRPr="00C912D4">
              <w:rPr>
                <w:sz w:val="20"/>
                <w:szCs w:val="20"/>
              </w:rPr>
              <w:t>График выдачи заданий и исходных данных смежным специальностям разрабатывается и согласовывается в начале проектных работ;</w:t>
            </w:r>
          </w:p>
          <w:p w14:paraId="174103B9" w14:textId="77777777" w:rsidR="00C912D4" w:rsidRPr="00C912D4" w:rsidRDefault="00C912D4" w:rsidP="00C912D4">
            <w:pPr>
              <w:numPr>
                <w:ilvl w:val="1"/>
                <w:numId w:val="45"/>
              </w:numPr>
              <w:spacing w:before="40" w:after="40"/>
              <w:ind w:left="656" w:hanging="567"/>
              <w:jc w:val="both"/>
              <w:rPr>
                <w:sz w:val="20"/>
                <w:szCs w:val="20"/>
              </w:rPr>
            </w:pPr>
            <w:r w:rsidRPr="00C912D4">
              <w:rPr>
                <w:sz w:val="20"/>
                <w:szCs w:val="20"/>
              </w:rPr>
              <w:t>Предоставить необходимые данные для разработки раздела 11 ПД «Сметная документация» (спецификации, ведомости объёмов работ и т.п.), включающие конъюнктурный анализ рынка на поставку оборудования в объёме не менее 3-х технико-коммерческих предложений;</w:t>
            </w:r>
          </w:p>
          <w:p w14:paraId="34387EBD" w14:textId="77777777" w:rsidR="00C912D4" w:rsidRPr="00C912D4" w:rsidRDefault="00C912D4" w:rsidP="00C912D4">
            <w:pPr>
              <w:numPr>
                <w:ilvl w:val="1"/>
                <w:numId w:val="45"/>
              </w:numPr>
              <w:spacing w:before="40" w:after="40"/>
              <w:ind w:left="656" w:hanging="567"/>
              <w:jc w:val="both"/>
              <w:rPr>
                <w:sz w:val="20"/>
                <w:szCs w:val="20"/>
              </w:rPr>
            </w:pPr>
            <w:r w:rsidRPr="00C912D4">
              <w:rPr>
                <w:sz w:val="20"/>
                <w:szCs w:val="20"/>
              </w:rPr>
              <w:t xml:space="preserve">Предоставить трёхмерную модель разрабатываемых элементов технологической цепочки для включения в сводную трёхмерную модель Морского терминала; </w:t>
            </w:r>
          </w:p>
          <w:p w14:paraId="7662EAC7" w14:textId="77777777" w:rsidR="00C912D4" w:rsidRPr="00C912D4" w:rsidRDefault="00C912D4" w:rsidP="00C912D4">
            <w:pPr>
              <w:numPr>
                <w:ilvl w:val="1"/>
                <w:numId w:val="45"/>
              </w:numPr>
              <w:spacing w:before="40" w:after="40"/>
              <w:ind w:left="656" w:hanging="567"/>
              <w:jc w:val="both"/>
              <w:rPr>
                <w:sz w:val="20"/>
                <w:szCs w:val="20"/>
              </w:rPr>
            </w:pPr>
            <w:r w:rsidRPr="00C912D4">
              <w:rPr>
                <w:sz w:val="20"/>
                <w:szCs w:val="20"/>
              </w:rPr>
              <w:t>Содержание разделов ПД выполнить в соответствии с:</w:t>
            </w:r>
          </w:p>
          <w:p w14:paraId="4BD5D77E" w14:textId="77777777" w:rsidR="00C912D4" w:rsidRPr="00C912D4" w:rsidRDefault="00C912D4" w:rsidP="00C912D4">
            <w:pPr>
              <w:numPr>
                <w:ilvl w:val="2"/>
                <w:numId w:val="45"/>
              </w:numPr>
              <w:spacing w:before="40" w:after="40"/>
              <w:jc w:val="both"/>
              <w:rPr>
                <w:sz w:val="20"/>
                <w:szCs w:val="20"/>
              </w:rPr>
            </w:pPr>
            <w:r w:rsidRPr="00C912D4">
              <w:rPr>
                <w:sz w:val="20"/>
                <w:szCs w:val="20"/>
              </w:rPr>
              <w:t>Статьей 48 Градостроительного кодекса Российской Федерации;</w:t>
            </w:r>
          </w:p>
          <w:p w14:paraId="65B8D8B5" w14:textId="77777777" w:rsidR="00C912D4" w:rsidRPr="00C912D4" w:rsidRDefault="00C912D4" w:rsidP="00C912D4">
            <w:pPr>
              <w:numPr>
                <w:ilvl w:val="2"/>
                <w:numId w:val="45"/>
              </w:numPr>
              <w:spacing w:before="40" w:after="40"/>
              <w:jc w:val="both"/>
              <w:rPr>
                <w:sz w:val="20"/>
                <w:szCs w:val="20"/>
              </w:rPr>
            </w:pPr>
            <w:r w:rsidRPr="00C912D4">
              <w:rPr>
                <w:sz w:val="20"/>
                <w:szCs w:val="20"/>
              </w:rPr>
              <w:t>«Положением о составе разделов проектной документации и требованиях к их содержанию», утвержденным Постановлением Правительства РФ от 16 февраля 2008 года № 87 (с последними изменениями на момент захода в экспертизы);</w:t>
            </w:r>
          </w:p>
          <w:p w14:paraId="7F5E9315" w14:textId="77777777" w:rsidR="00C912D4" w:rsidRPr="00C912D4" w:rsidRDefault="00C912D4" w:rsidP="00C912D4">
            <w:pPr>
              <w:numPr>
                <w:ilvl w:val="2"/>
                <w:numId w:val="45"/>
              </w:numPr>
              <w:spacing w:before="40" w:after="40"/>
              <w:jc w:val="both"/>
              <w:rPr>
                <w:sz w:val="20"/>
                <w:szCs w:val="20"/>
              </w:rPr>
            </w:pPr>
            <w:r w:rsidRPr="00C912D4">
              <w:rPr>
                <w:sz w:val="20"/>
                <w:szCs w:val="20"/>
              </w:rPr>
              <w:t>Требованиями законодательства РФ, с требованиями ГОСТ 2.105–95 «Общие требования к текстовым документам», ГОСТ Р 21.1101–2013 «Система проектной документации для строительства. Основные требования к проектной и рабочей документации», положениями стандартов СПДС и других действующих на территории Российской Федерации нормативных документов, правил и стандартов;</w:t>
            </w:r>
          </w:p>
          <w:p w14:paraId="6A3D8C14" w14:textId="77777777" w:rsidR="00C912D4" w:rsidRPr="00C912D4" w:rsidRDefault="00C912D4" w:rsidP="00C912D4">
            <w:pPr>
              <w:numPr>
                <w:ilvl w:val="1"/>
                <w:numId w:val="45"/>
              </w:numPr>
              <w:spacing w:before="40" w:after="40"/>
              <w:ind w:left="656" w:hanging="567"/>
              <w:jc w:val="both"/>
              <w:rPr>
                <w:sz w:val="20"/>
                <w:szCs w:val="20"/>
              </w:rPr>
            </w:pPr>
            <w:r w:rsidRPr="00C912D4">
              <w:rPr>
                <w:sz w:val="20"/>
                <w:szCs w:val="20"/>
              </w:rPr>
              <w:t>Рабочая документация должна быть разработана на основании действующих строительных норм, правил и технических регламентов РФ.</w:t>
            </w:r>
          </w:p>
        </w:tc>
      </w:tr>
      <w:tr w:rsidR="00C912D4" w:rsidRPr="00C912D4" w14:paraId="657B5998"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1E4F1E14"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5C41AB9F" w14:textId="77777777" w:rsidR="00C912D4" w:rsidRPr="00C912D4" w:rsidRDefault="00C912D4" w:rsidP="00C912D4">
            <w:pPr>
              <w:spacing w:before="40" w:after="40"/>
              <w:rPr>
                <w:sz w:val="20"/>
                <w:szCs w:val="20"/>
              </w:rPr>
            </w:pPr>
            <w:r w:rsidRPr="00C912D4">
              <w:rPr>
                <w:sz w:val="20"/>
                <w:szCs w:val="20"/>
              </w:rPr>
              <w:t>Требования к технологическим решениям</w:t>
            </w:r>
          </w:p>
        </w:tc>
        <w:tc>
          <w:tcPr>
            <w:tcW w:w="7232" w:type="dxa"/>
            <w:tcBorders>
              <w:top w:val="single" w:sz="4" w:space="0" w:color="auto"/>
              <w:left w:val="single" w:sz="4" w:space="0" w:color="auto"/>
              <w:bottom w:val="single" w:sz="4" w:space="0" w:color="auto"/>
              <w:right w:val="single" w:sz="4" w:space="0" w:color="auto"/>
            </w:tcBorders>
          </w:tcPr>
          <w:p w14:paraId="5E61E21B" w14:textId="77777777" w:rsidR="00C912D4" w:rsidRPr="00C912D4" w:rsidRDefault="00C912D4" w:rsidP="00C912D4">
            <w:pPr>
              <w:numPr>
                <w:ilvl w:val="1"/>
                <w:numId w:val="45"/>
              </w:numPr>
              <w:spacing w:before="40" w:after="40"/>
              <w:ind w:left="656" w:hanging="567"/>
              <w:jc w:val="both"/>
              <w:rPr>
                <w:sz w:val="20"/>
                <w:szCs w:val="20"/>
              </w:rPr>
            </w:pPr>
            <w:r w:rsidRPr="00C912D4">
              <w:rPr>
                <w:sz w:val="20"/>
                <w:szCs w:val="20"/>
              </w:rPr>
              <w:t>Разработать решения для следующих объектов терминала:</w:t>
            </w:r>
          </w:p>
          <w:p w14:paraId="6C2BFC80" w14:textId="77777777" w:rsidR="00C912D4" w:rsidRPr="00C912D4" w:rsidRDefault="00C912D4" w:rsidP="00C912D4">
            <w:pPr>
              <w:numPr>
                <w:ilvl w:val="2"/>
                <w:numId w:val="45"/>
              </w:numPr>
              <w:spacing w:before="40" w:after="40"/>
              <w:jc w:val="both"/>
              <w:rPr>
                <w:sz w:val="20"/>
                <w:szCs w:val="20"/>
              </w:rPr>
            </w:pPr>
            <w:r w:rsidRPr="00C912D4">
              <w:rPr>
                <w:sz w:val="20"/>
                <w:szCs w:val="20"/>
              </w:rPr>
              <w:t>технологические трубопроводы и сопутствующее оборудование, размещаемые на береговой части морского терминала;</w:t>
            </w:r>
          </w:p>
          <w:p w14:paraId="6E829A68" w14:textId="77777777" w:rsidR="00C912D4" w:rsidRPr="00C912D4" w:rsidRDefault="00C912D4" w:rsidP="00C912D4">
            <w:pPr>
              <w:numPr>
                <w:ilvl w:val="2"/>
                <w:numId w:val="45"/>
              </w:numPr>
              <w:spacing w:before="40" w:after="40"/>
              <w:jc w:val="both"/>
              <w:rPr>
                <w:sz w:val="20"/>
                <w:szCs w:val="20"/>
              </w:rPr>
            </w:pPr>
            <w:r w:rsidRPr="00C912D4">
              <w:rPr>
                <w:sz w:val="20"/>
                <w:szCs w:val="20"/>
              </w:rPr>
              <w:t xml:space="preserve">узел коммерческого учёта метанола; </w:t>
            </w:r>
          </w:p>
          <w:p w14:paraId="236A74CE" w14:textId="77777777" w:rsidR="00C912D4" w:rsidRPr="00C912D4" w:rsidRDefault="00C912D4" w:rsidP="00C912D4">
            <w:pPr>
              <w:numPr>
                <w:ilvl w:val="1"/>
                <w:numId w:val="45"/>
              </w:numPr>
              <w:spacing w:before="40" w:after="40"/>
              <w:ind w:left="656" w:hanging="567"/>
              <w:jc w:val="both"/>
              <w:rPr>
                <w:sz w:val="20"/>
                <w:szCs w:val="20"/>
              </w:rPr>
            </w:pPr>
            <w:r w:rsidRPr="00C912D4">
              <w:rPr>
                <w:sz w:val="20"/>
                <w:szCs w:val="20"/>
              </w:rPr>
              <w:t xml:space="preserve">Предусмотреть </w:t>
            </w:r>
            <w:proofErr w:type="spellStart"/>
            <w:r w:rsidRPr="00C912D4">
              <w:rPr>
                <w:sz w:val="20"/>
                <w:szCs w:val="20"/>
              </w:rPr>
              <w:t>взаимоувязку</w:t>
            </w:r>
            <w:proofErr w:type="spellEnd"/>
            <w:r w:rsidRPr="00C912D4">
              <w:rPr>
                <w:sz w:val="20"/>
                <w:szCs w:val="20"/>
              </w:rPr>
              <w:t xml:space="preserve"> разрабатываемых решений с решениями ПД, получившей положительное заключение ФАУ «</w:t>
            </w:r>
            <w:proofErr w:type="spellStart"/>
            <w:r w:rsidRPr="00C912D4">
              <w:rPr>
                <w:sz w:val="20"/>
                <w:szCs w:val="20"/>
              </w:rPr>
              <w:t>Главгосэкспертиза</w:t>
            </w:r>
            <w:proofErr w:type="spellEnd"/>
            <w:r w:rsidRPr="00C912D4">
              <w:rPr>
                <w:sz w:val="20"/>
                <w:szCs w:val="20"/>
              </w:rPr>
              <w:t xml:space="preserve"> России»;</w:t>
            </w:r>
          </w:p>
          <w:p w14:paraId="460FC167" w14:textId="77777777" w:rsidR="00C912D4" w:rsidRPr="00C912D4" w:rsidRDefault="00C912D4" w:rsidP="00C912D4">
            <w:pPr>
              <w:numPr>
                <w:ilvl w:val="1"/>
                <w:numId w:val="45"/>
              </w:numPr>
              <w:spacing w:before="40" w:after="40"/>
              <w:ind w:left="656" w:hanging="567"/>
              <w:jc w:val="both"/>
              <w:rPr>
                <w:sz w:val="20"/>
                <w:szCs w:val="20"/>
              </w:rPr>
            </w:pPr>
            <w:r w:rsidRPr="00C912D4">
              <w:rPr>
                <w:sz w:val="20"/>
                <w:szCs w:val="20"/>
              </w:rPr>
              <w:lastRenderedPageBreak/>
              <w:t>В случае выявления возможности оптимизации разработанных ранее на стадии П решений, внести соответствующие корректировки в ПД.</w:t>
            </w:r>
          </w:p>
        </w:tc>
      </w:tr>
      <w:tr w:rsidR="00C912D4" w:rsidRPr="00C912D4" w14:paraId="670BED11"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4828F981"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66F8A92C" w14:textId="77777777" w:rsidR="00C912D4" w:rsidRPr="00C912D4" w:rsidRDefault="00C912D4" w:rsidP="00C912D4">
            <w:pPr>
              <w:spacing w:before="40" w:after="40"/>
              <w:rPr>
                <w:sz w:val="20"/>
                <w:szCs w:val="20"/>
              </w:rPr>
            </w:pPr>
            <w:r w:rsidRPr="00C912D4">
              <w:rPr>
                <w:sz w:val="20"/>
                <w:szCs w:val="20"/>
              </w:rPr>
              <w:t>Требования к согласованию результатов проектных работ</w:t>
            </w:r>
          </w:p>
        </w:tc>
        <w:tc>
          <w:tcPr>
            <w:tcW w:w="7232" w:type="dxa"/>
            <w:tcBorders>
              <w:top w:val="single" w:sz="4" w:space="0" w:color="auto"/>
              <w:left w:val="single" w:sz="4" w:space="0" w:color="auto"/>
              <w:bottom w:val="single" w:sz="4" w:space="0" w:color="auto"/>
              <w:right w:val="single" w:sz="4" w:space="0" w:color="auto"/>
            </w:tcBorders>
          </w:tcPr>
          <w:p w14:paraId="6C7ED89F" w14:textId="77777777" w:rsidR="00C912D4" w:rsidRPr="00C912D4" w:rsidRDefault="00C912D4" w:rsidP="00C912D4">
            <w:pPr>
              <w:keepNext/>
              <w:numPr>
                <w:ilvl w:val="1"/>
                <w:numId w:val="45"/>
              </w:numPr>
              <w:spacing w:before="60" w:after="60"/>
              <w:ind w:left="514"/>
              <w:contextualSpacing/>
              <w:jc w:val="both"/>
              <w:rPr>
                <w:rFonts w:eastAsia="Calibri"/>
                <w:sz w:val="20"/>
                <w:szCs w:val="20"/>
                <w:lang w:eastAsia="en-US"/>
              </w:rPr>
            </w:pPr>
            <w:r w:rsidRPr="00C912D4">
              <w:rPr>
                <w:sz w:val="20"/>
                <w:szCs w:val="20"/>
              </w:rPr>
              <w:t>Подрядчик осуществляет сопровождение разработанной документации при согласовании с Заказчиком и получение положительных заключений государственных и негосударственных экспертиз, требуемых законодательством.</w:t>
            </w:r>
          </w:p>
          <w:p w14:paraId="59492B38" w14:textId="77777777" w:rsidR="00C912D4" w:rsidRPr="00C912D4" w:rsidRDefault="00C912D4" w:rsidP="00C912D4">
            <w:pPr>
              <w:keepNext/>
              <w:numPr>
                <w:ilvl w:val="1"/>
                <w:numId w:val="45"/>
              </w:numPr>
              <w:spacing w:before="60" w:after="60"/>
              <w:ind w:left="514"/>
              <w:contextualSpacing/>
              <w:jc w:val="both"/>
              <w:rPr>
                <w:rFonts w:eastAsia="Calibri"/>
                <w:sz w:val="20"/>
                <w:szCs w:val="20"/>
                <w:lang w:eastAsia="en-US"/>
              </w:rPr>
            </w:pPr>
            <w:r w:rsidRPr="00C912D4">
              <w:rPr>
                <w:rFonts w:eastAsia="Calibri"/>
                <w:sz w:val="20"/>
                <w:szCs w:val="20"/>
                <w:lang w:eastAsia="en-US"/>
              </w:rPr>
              <w:t>Согласование ПД может осуществляться в рамках экспертного сопровождения строительства ФАУ «</w:t>
            </w:r>
            <w:proofErr w:type="spellStart"/>
            <w:r w:rsidRPr="00C912D4">
              <w:rPr>
                <w:rFonts w:eastAsia="Calibri"/>
                <w:sz w:val="20"/>
                <w:szCs w:val="20"/>
                <w:lang w:eastAsia="en-US"/>
              </w:rPr>
              <w:t>Главгосэкспертиза</w:t>
            </w:r>
            <w:proofErr w:type="spellEnd"/>
            <w:r w:rsidRPr="00C912D4">
              <w:rPr>
                <w:rFonts w:eastAsia="Calibri"/>
                <w:sz w:val="20"/>
                <w:szCs w:val="20"/>
                <w:lang w:eastAsia="en-US"/>
              </w:rPr>
              <w:t xml:space="preserve"> России».</w:t>
            </w:r>
          </w:p>
        </w:tc>
      </w:tr>
      <w:tr w:rsidR="00C912D4" w:rsidRPr="00C912D4" w14:paraId="0265D420"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4F928A54"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43D19A99" w14:textId="77777777" w:rsidR="00C912D4" w:rsidRPr="00C912D4" w:rsidRDefault="00C912D4" w:rsidP="00C912D4">
            <w:pPr>
              <w:spacing w:before="40" w:after="40"/>
              <w:rPr>
                <w:sz w:val="20"/>
                <w:szCs w:val="20"/>
              </w:rPr>
            </w:pPr>
            <w:r w:rsidRPr="00C912D4">
              <w:rPr>
                <w:sz w:val="20"/>
                <w:szCs w:val="20"/>
              </w:rPr>
              <w:t>Исходные данные, предоставляемые Заказчиком</w:t>
            </w:r>
          </w:p>
        </w:tc>
        <w:tc>
          <w:tcPr>
            <w:tcW w:w="7232" w:type="dxa"/>
            <w:tcBorders>
              <w:top w:val="single" w:sz="4" w:space="0" w:color="auto"/>
              <w:left w:val="single" w:sz="4" w:space="0" w:color="auto"/>
              <w:bottom w:val="single" w:sz="4" w:space="0" w:color="auto"/>
              <w:right w:val="single" w:sz="4" w:space="0" w:color="auto"/>
            </w:tcBorders>
          </w:tcPr>
          <w:p w14:paraId="5B24B081" w14:textId="77777777" w:rsidR="00C912D4" w:rsidRPr="00C912D4" w:rsidRDefault="00C912D4" w:rsidP="00C912D4">
            <w:pPr>
              <w:numPr>
                <w:ilvl w:val="1"/>
                <w:numId w:val="45"/>
              </w:numPr>
              <w:spacing w:before="40" w:after="40"/>
              <w:ind w:left="514"/>
              <w:jc w:val="both"/>
              <w:rPr>
                <w:sz w:val="20"/>
                <w:szCs w:val="20"/>
              </w:rPr>
            </w:pPr>
            <w:r w:rsidRPr="00C912D4">
              <w:rPr>
                <w:sz w:val="20"/>
                <w:szCs w:val="20"/>
              </w:rPr>
              <w:t>Заказчик предоставляет следующие данные:</w:t>
            </w:r>
          </w:p>
          <w:p w14:paraId="2994254C" w14:textId="77777777" w:rsidR="00C912D4" w:rsidRPr="00C912D4" w:rsidRDefault="00C912D4" w:rsidP="00C912D4">
            <w:pPr>
              <w:keepNext/>
              <w:numPr>
                <w:ilvl w:val="2"/>
                <w:numId w:val="45"/>
              </w:numPr>
              <w:spacing w:before="60" w:after="60"/>
              <w:contextualSpacing/>
              <w:jc w:val="both"/>
              <w:rPr>
                <w:sz w:val="20"/>
                <w:szCs w:val="20"/>
              </w:rPr>
            </w:pPr>
            <w:r w:rsidRPr="00C912D4">
              <w:rPr>
                <w:sz w:val="20"/>
                <w:szCs w:val="20"/>
              </w:rPr>
              <w:t xml:space="preserve"> Проектная документация и результаты инженерных изысканий по титулу «Находкинский завод минеральных удобрений. Морской терминал», получившая положительное заключение ГГЭ;</w:t>
            </w:r>
          </w:p>
          <w:p w14:paraId="3367A5AF" w14:textId="77777777" w:rsidR="00C912D4" w:rsidRPr="00C912D4" w:rsidRDefault="00C912D4" w:rsidP="00C912D4">
            <w:pPr>
              <w:keepNext/>
              <w:numPr>
                <w:ilvl w:val="2"/>
                <w:numId w:val="45"/>
              </w:numPr>
              <w:spacing w:before="60" w:after="60"/>
              <w:contextualSpacing/>
              <w:jc w:val="both"/>
              <w:rPr>
                <w:sz w:val="20"/>
                <w:szCs w:val="20"/>
              </w:rPr>
            </w:pPr>
            <w:r w:rsidRPr="00C912D4">
              <w:rPr>
                <w:sz w:val="20"/>
                <w:szCs w:val="20"/>
              </w:rPr>
              <w:t xml:space="preserve"> Проектные решения по смежным разделам, разрабатываемые на стадии РД;</w:t>
            </w:r>
          </w:p>
          <w:p w14:paraId="2A4BF295" w14:textId="77777777" w:rsidR="00C912D4" w:rsidRPr="00C912D4" w:rsidRDefault="00C912D4" w:rsidP="00C912D4">
            <w:pPr>
              <w:keepNext/>
              <w:numPr>
                <w:ilvl w:val="2"/>
                <w:numId w:val="45"/>
              </w:numPr>
              <w:spacing w:before="60" w:after="60"/>
              <w:contextualSpacing/>
              <w:jc w:val="both"/>
              <w:rPr>
                <w:sz w:val="20"/>
                <w:szCs w:val="20"/>
              </w:rPr>
            </w:pPr>
            <w:r w:rsidRPr="00C912D4">
              <w:rPr>
                <w:sz w:val="20"/>
                <w:szCs w:val="20"/>
              </w:rPr>
              <w:t>схему совмещённого генерального плана морского терминала;</w:t>
            </w:r>
          </w:p>
          <w:p w14:paraId="3EA606F6" w14:textId="77777777" w:rsidR="00C912D4" w:rsidRPr="00C912D4" w:rsidRDefault="00C912D4" w:rsidP="00C912D4">
            <w:pPr>
              <w:numPr>
                <w:ilvl w:val="1"/>
                <w:numId w:val="45"/>
              </w:numPr>
              <w:spacing w:before="40" w:after="40"/>
              <w:ind w:left="514"/>
              <w:jc w:val="both"/>
              <w:rPr>
                <w:sz w:val="20"/>
                <w:szCs w:val="20"/>
              </w:rPr>
            </w:pPr>
            <w:r w:rsidRPr="00C912D4">
              <w:rPr>
                <w:sz w:val="20"/>
                <w:szCs w:val="20"/>
              </w:rPr>
              <w:t>Иные исходные данные, запрашиваемые Подрядчиком отдельным письмом.</w:t>
            </w:r>
          </w:p>
        </w:tc>
      </w:tr>
      <w:tr w:rsidR="00C912D4" w:rsidRPr="00C912D4" w14:paraId="06677BD2"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1787916A" w14:textId="77777777" w:rsidR="00C912D4" w:rsidRPr="00C912D4" w:rsidRDefault="00C912D4" w:rsidP="00C912D4">
            <w:pPr>
              <w:numPr>
                <w:ilvl w:val="0"/>
                <w:numId w:val="45"/>
              </w:numPr>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46E2556B" w14:textId="77777777" w:rsidR="00C912D4" w:rsidRPr="00C912D4" w:rsidRDefault="00C912D4" w:rsidP="00C912D4">
            <w:pPr>
              <w:rPr>
                <w:sz w:val="20"/>
                <w:szCs w:val="20"/>
              </w:rPr>
            </w:pPr>
            <w:r w:rsidRPr="00C912D4">
              <w:rPr>
                <w:sz w:val="20"/>
                <w:szCs w:val="20"/>
              </w:rPr>
              <w:t>Порядок сдачи работ</w:t>
            </w:r>
          </w:p>
        </w:tc>
        <w:tc>
          <w:tcPr>
            <w:tcW w:w="7232" w:type="dxa"/>
            <w:tcBorders>
              <w:top w:val="single" w:sz="4" w:space="0" w:color="auto"/>
              <w:left w:val="single" w:sz="4" w:space="0" w:color="auto"/>
              <w:bottom w:val="single" w:sz="4" w:space="0" w:color="auto"/>
              <w:right w:val="single" w:sz="4" w:space="0" w:color="auto"/>
            </w:tcBorders>
          </w:tcPr>
          <w:p w14:paraId="73F3C668" w14:textId="77777777" w:rsidR="00C912D4" w:rsidRPr="00C912D4" w:rsidRDefault="00C912D4" w:rsidP="00C912D4">
            <w:pPr>
              <w:numPr>
                <w:ilvl w:val="1"/>
                <w:numId w:val="45"/>
              </w:numPr>
              <w:spacing w:before="40" w:after="40"/>
              <w:ind w:left="514"/>
              <w:jc w:val="both"/>
              <w:rPr>
                <w:sz w:val="20"/>
                <w:szCs w:val="20"/>
              </w:rPr>
            </w:pPr>
            <w:r w:rsidRPr="00C912D4">
              <w:rPr>
                <w:sz w:val="20"/>
                <w:szCs w:val="20"/>
              </w:rPr>
              <w:t>Проектная документация оформляется при передаче Генеральной проектной организации после получения положительного заключения ФАУ «</w:t>
            </w:r>
            <w:proofErr w:type="spellStart"/>
            <w:r w:rsidRPr="00C912D4">
              <w:rPr>
                <w:sz w:val="20"/>
                <w:szCs w:val="20"/>
              </w:rPr>
              <w:t>Главгосэкпертиза</w:t>
            </w:r>
            <w:proofErr w:type="spellEnd"/>
            <w:r w:rsidRPr="00C912D4">
              <w:rPr>
                <w:sz w:val="20"/>
                <w:szCs w:val="20"/>
              </w:rPr>
              <w:t xml:space="preserve"> России» в 7-и экземплярах с учетом правок, внесенных в ходе прохождения государственной экспертизы, в том числе:</w:t>
            </w:r>
          </w:p>
          <w:p w14:paraId="6A0F6A22" w14:textId="77777777" w:rsidR="00C912D4" w:rsidRPr="00C912D4" w:rsidRDefault="00C912D4" w:rsidP="00C912D4">
            <w:pPr>
              <w:spacing w:before="40" w:after="40"/>
              <w:ind w:left="1223"/>
              <w:jc w:val="both"/>
              <w:rPr>
                <w:rFonts w:eastAsia="Calibri"/>
                <w:sz w:val="20"/>
                <w:szCs w:val="20"/>
                <w:lang w:eastAsia="en-US"/>
              </w:rPr>
            </w:pPr>
            <w:r w:rsidRPr="00C912D4">
              <w:rPr>
                <w:rFonts w:eastAsia="Calibri"/>
                <w:sz w:val="20"/>
                <w:szCs w:val="20"/>
                <w:lang w:eastAsia="en-US"/>
              </w:rPr>
              <w:t>- в книгах в 5-и экземплярах (тома проектной документации, сброшюрованные и заверенные печатью Подрядчика);</w:t>
            </w:r>
          </w:p>
          <w:p w14:paraId="6C6778FC" w14:textId="77777777" w:rsidR="00C912D4" w:rsidRPr="00C912D4" w:rsidRDefault="00C912D4" w:rsidP="00C912D4">
            <w:pPr>
              <w:spacing w:before="40" w:after="40"/>
              <w:ind w:left="1223"/>
              <w:jc w:val="both"/>
              <w:rPr>
                <w:rFonts w:eastAsia="Calibri"/>
                <w:sz w:val="20"/>
                <w:szCs w:val="20"/>
                <w:lang w:eastAsia="en-US"/>
              </w:rPr>
            </w:pPr>
            <w:r w:rsidRPr="00C912D4">
              <w:rPr>
                <w:rFonts w:eastAsia="Calibri"/>
                <w:sz w:val="20"/>
                <w:szCs w:val="20"/>
                <w:lang w:eastAsia="en-US"/>
              </w:rPr>
              <w:t>- в электронном виде в формате PDF на CD носителе в 1 экземпляре;</w:t>
            </w:r>
          </w:p>
          <w:p w14:paraId="58994532" w14:textId="77777777" w:rsidR="00C912D4" w:rsidRPr="00C912D4" w:rsidRDefault="00C912D4" w:rsidP="00C912D4">
            <w:pPr>
              <w:spacing w:before="40" w:after="40"/>
              <w:ind w:left="1223"/>
              <w:jc w:val="both"/>
              <w:rPr>
                <w:rFonts w:eastAsia="Calibri"/>
                <w:sz w:val="20"/>
                <w:szCs w:val="20"/>
                <w:lang w:eastAsia="en-US"/>
              </w:rPr>
            </w:pPr>
            <w:r w:rsidRPr="00C912D4">
              <w:rPr>
                <w:rFonts w:eastAsia="Calibri"/>
                <w:sz w:val="20"/>
                <w:szCs w:val="20"/>
                <w:lang w:eastAsia="en-US"/>
              </w:rPr>
              <w:t xml:space="preserve">- в электронном виде на CD носителе в 1 экземпляре, с возможностью редактирования документов (текст Проектной документации в электронном виде в формате Microsoft Word и </w:t>
            </w:r>
            <w:proofErr w:type="spellStart"/>
            <w:r w:rsidRPr="00C912D4">
              <w:rPr>
                <w:rFonts w:eastAsia="Calibri"/>
                <w:sz w:val="20"/>
                <w:szCs w:val="20"/>
                <w:lang w:eastAsia="en-US"/>
              </w:rPr>
              <w:t>Еxcel</w:t>
            </w:r>
            <w:proofErr w:type="spellEnd"/>
            <w:r w:rsidRPr="00C912D4">
              <w:rPr>
                <w:rFonts w:eastAsia="Calibri"/>
                <w:sz w:val="20"/>
                <w:szCs w:val="20"/>
                <w:lang w:eastAsia="en-US"/>
              </w:rPr>
              <w:t>, чертежи в формате DWG-файлов, выполненные в местной системе координат).</w:t>
            </w:r>
          </w:p>
          <w:p w14:paraId="0B006D81" w14:textId="77777777" w:rsidR="00C912D4" w:rsidRPr="00C912D4" w:rsidRDefault="00C912D4" w:rsidP="00C912D4">
            <w:pPr>
              <w:numPr>
                <w:ilvl w:val="1"/>
                <w:numId w:val="45"/>
              </w:numPr>
              <w:spacing w:before="40" w:after="40"/>
              <w:ind w:left="514"/>
              <w:jc w:val="both"/>
              <w:rPr>
                <w:sz w:val="20"/>
                <w:szCs w:val="20"/>
              </w:rPr>
            </w:pPr>
            <w:r w:rsidRPr="00C912D4">
              <w:rPr>
                <w:sz w:val="20"/>
                <w:szCs w:val="20"/>
              </w:rPr>
              <w:t>Рабочая документация должна быть предоставлена в 6-и экземплярах, включая:</w:t>
            </w:r>
          </w:p>
          <w:p w14:paraId="2A759547" w14:textId="77777777" w:rsidR="00C912D4" w:rsidRPr="00C912D4" w:rsidRDefault="00C912D4" w:rsidP="00C912D4">
            <w:pPr>
              <w:spacing w:before="40" w:after="40"/>
              <w:ind w:left="1223"/>
              <w:jc w:val="both"/>
              <w:rPr>
                <w:rFonts w:eastAsia="Calibri"/>
                <w:sz w:val="20"/>
                <w:szCs w:val="20"/>
                <w:lang w:eastAsia="en-US"/>
              </w:rPr>
            </w:pPr>
            <w:r w:rsidRPr="00C912D4">
              <w:rPr>
                <w:rFonts w:eastAsia="Calibri"/>
                <w:sz w:val="20"/>
                <w:szCs w:val="20"/>
                <w:lang w:eastAsia="en-US"/>
              </w:rPr>
              <w:t>- 5 копии в печатном виде (тома документации);</w:t>
            </w:r>
          </w:p>
          <w:p w14:paraId="7BEC8D18" w14:textId="77777777" w:rsidR="00C912D4" w:rsidRPr="00C912D4" w:rsidRDefault="00C912D4" w:rsidP="00C912D4">
            <w:pPr>
              <w:spacing w:before="40" w:after="40"/>
              <w:ind w:left="1223"/>
              <w:jc w:val="both"/>
              <w:rPr>
                <w:rFonts w:eastAsia="Calibri"/>
                <w:sz w:val="20"/>
                <w:szCs w:val="20"/>
                <w:lang w:eastAsia="en-US"/>
              </w:rPr>
            </w:pPr>
            <w:r w:rsidRPr="00C912D4">
              <w:rPr>
                <w:rFonts w:eastAsia="Calibri"/>
                <w:sz w:val="20"/>
                <w:szCs w:val="20"/>
                <w:lang w:eastAsia="en-US"/>
              </w:rPr>
              <w:t xml:space="preserve">- 1 копия в цифровом виде в формате </w:t>
            </w:r>
            <w:r w:rsidRPr="00C912D4">
              <w:rPr>
                <w:rFonts w:eastAsia="Calibri"/>
                <w:sz w:val="20"/>
                <w:szCs w:val="20"/>
                <w:lang w:val="en-US" w:eastAsia="en-US"/>
              </w:rPr>
              <w:t>PDF</w:t>
            </w:r>
            <w:r w:rsidRPr="00C912D4">
              <w:rPr>
                <w:rFonts w:eastAsia="Calibri"/>
                <w:sz w:val="20"/>
                <w:szCs w:val="20"/>
                <w:lang w:eastAsia="en-US"/>
              </w:rPr>
              <w:t xml:space="preserve"> на </w:t>
            </w:r>
            <w:r w:rsidRPr="00C912D4">
              <w:rPr>
                <w:rFonts w:eastAsia="Calibri"/>
                <w:sz w:val="20"/>
                <w:szCs w:val="20"/>
                <w:lang w:val="en-US" w:eastAsia="en-US"/>
              </w:rPr>
              <w:t>CD</w:t>
            </w:r>
            <w:r w:rsidRPr="00C912D4">
              <w:rPr>
                <w:rFonts w:eastAsia="Calibri"/>
                <w:sz w:val="20"/>
                <w:szCs w:val="20"/>
                <w:lang w:eastAsia="en-US"/>
              </w:rPr>
              <w:t>;</w:t>
            </w:r>
          </w:p>
          <w:p w14:paraId="3CEDDCC9" w14:textId="77777777" w:rsidR="00C912D4" w:rsidRPr="00C912D4" w:rsidRDefault="00C912D4" w:rsidP="00C912D4">
            <w:pPr>
              <w:spacing w:before="40" w:after="40"/>
              <w:ind w:left="1223"/>
              <w:jc w:val="both"/>
              <w:rPr>
                <w:rFonts w:eastAsia="Calibri"/>
                <w:sz w:val="20"/>
                <w:szCs w:val="20"/>
                <w:lang w:eastAsia="en-US"/>
              </w:rPr>
            </w:pPr>
            <w:r w:rsidRPr="00C912D4">
              <w:rPr>
                <w:rFonts w:eastAsia="Calibri"/>
                <w:sz w:val="20"/>
                <w:szCs w:val="20"/>
                <w:lang w:eastAsia="en-US"/>
              </w:rPr>
              <w:t xml:space="preserve">- 1 копия в цифровом виде в виде редактируемых документов (текст Проектной документации в формате </w:t>
            </w:r>
            <w:r w:rsidRPr="00C912D4">
              <w:rPr>
                <w:rFonts w:eastAsia="Calibri"/>
                <w:sz w:val="20"/>
                <w:szCs w:val="20"/>
                <w:lang w:val="en-US" w:eastAsia="en-US"/>
              </w:rPr>
              <w:t>Microsoft</w:t>
            </w:r>
            <w:r w:rsidRPr="00C912D4">
              <w:rPr>
                <w:rFonts w:eastAsia="Calibri"/>
                <w:sz w:val="20"/>
                <w:szCs w:val="20"/>
                <w:lang w:eastAsia="en-US"/>
              </w:rPr>
              <w:t xml:space="preserve"> </w:t>
            </w:r>
            <w:r w:rsidRPr="00C912D4">
              <w:rPr>
                <w:rFonts w:eastAsia="Calibri"/>
                <w:sz w:val="20"/>
                <w:szCs w:val="20"/>
                <w:lang w:val="en-US" w:eastAsia="en-US"/>
              </w:rPr>
              <w:t>Word</w:t>
            </w:r>
            <w:r w:rsidRPr="00C912D4">
              <w:rPr>
                <w:rFonts w:eastAsia="Calibri"/>
                <w:sz w:val="20"/>
                <w:szCs w:val="20"/>
                <w:lang w:eastAsia="en-US"/>
              </w:rPr>
              <w:t xml:space="preserve"> и </w:t>
            </w:r>
            <w:r w:rsidRPr="00C912D4">
              <w:rPr>
                <w:rFonts w:eastAsia="Calibri"/>
                <w:sz w:val="20"/>
                <w:szCs w:val="20"/>
                <w:lang w:val="en-US" w:eastAsia="en-US"/>
              </w:rPr>
              <w:t>Excel</w:t>
            </w:r>
            <w:r w:rsidRPr="00C912D4">
              <w:rPr>
                <w:rFonts w:eastAsia="Calibri"/>
                <w:sz w:val="20"/>
                <w:szCs w:val="20"/>
                <w:lang w:eastAsia="en-US"/>
              </w:rPr>
              <w:t xml:space="preserve">, чертежи в формате </w:t>
            </w:r>
            <w:r w:rsidRPr="00C912D4">
              <w:rPr>
                <w:rFonts w:eastAsia="Calibri"/>
                <w:sz w:val="20"/>
                <w:szCs w:val="20"/>
                <w:lang w:val="en-US" w:eastAsia="en-US"/>
              </w:rPr>
              <w:t>DWG</w:t>
            </w:r>
            <w:r w:rsidRPr="00C912D4">
              <w:rPr>
                <w:rFonts w:eastAsia="Calibri"/>
                <w:sz w:val="20"/>
                <w:szCs w:val="20"/>
                <w:lang w:eastAsia="en-US"/>
              </w:rPr>
              <w:t>, выполненные в местной системе координат).</w:t>
            </w:r>
          </w:p>
          <w:p w14:paraId="0C3BE9A8" w14:textId="77777777" w:rsidR="00C912D4" w:rsidRPr="00C912D4" w:rsidRDefault="00C912D4" w:rsidP="00C912D4">
            <w:pPr>
              <w:numPr>
                <w:ilvl w:val="1"/>
                <w:numId w:val="45"/>
              </w:numPr>
              <w:spacing w:before="40" w:after="40"/>
              <w:ind w:left="514"/>
              <w:jc w:val="both"/>
              <w:rPr>
                <w:sz w:val="20"/>
                <w:szCs w:val="20"/>
              </w:rPr>
            </w:pPr>
            <w:r w:rsidRPr="00C912D4">
              <w:rPr>
                <w:sz w:val="20"/>
                <w:szCs w:val="20"/>
              </w:rPr>
              <w:t>Текстовые и графические материалы, 3</w:t>
            </w:r>
            <w:r w:rsidRPr="00C912D4">
              <w:rPr>
                <w:sz w:val="20"/>
                <w:szCs w:val="20"/>
                <w:lang w:val="en-US"/>
              </w:rPr>
              <w:t>D</w:t>
            </w:r>
            <w:r w:rsidRPr="00C912D4">
              <w:rPr>
                <w:sz w:val="20"/>
                <w:szCs w:val="20"/>
              </w:rPr>
              <w:t>-модели записываются на USB-флэш-накопитель в редактируемых форматах (*.</w:t>
            </w:r>
            <w:proofErr w:type="spellStart"/>
            <w:r w:rsidRPr="00C912D4">
              <w:rPr>
                <w:sz w:val="20"/>
                <w:szCs w:val="20"/>
              </w:rPr>
              <w:t>doc</w:t>
            </w:r>
            <w:proofErr w:type="spellEnd"/>
            <w:r w:rsidRPr="00C912D4">
              <w:rPr>
                <w:sz w:val="20"/>
                <w:szCs w:val="20"/>
              </w:rPr>
              <w:t>, *.</w:t>
            </w:r>
            <w:proofErr w:type="spellStart"/>
            <w:r w:rsidRPr="00C912D4">
              <w:rPr>
                <w:sz w:val="20"/>
                <w:szCs w:val="20"/>
              </w:rPr>
              <w:t>dwg</w:t>
            </w:r>
            <w:proofErr w:type="spellEnd"/>
            <w:r w:rsidRPr="00C912D4">
              <w:rPr>
                <w:sz w:val="20"/>
                <w:szCs w:val="20"/>
              </w:rPr>
              <w:t>, *.</w:t>
            </w:r>
            <w:proofErr w:type="spellStart"/>
            <w:r w:rsidRPr="00C912D4">
              <w:rPr>
                <w:sz w:val="20"/>
                <w:szCs w:val="20"/>
                <w:lang w:val="en-US"/>
              </w:rPr>
              <w:t>rfa</w:t>
            </w:r>
            <w:proofErr w:type="spellEnd"/>
            <w:r w:rsidRPr="00C912D4">
              <w:rPr>
                <w:sz w:val="20"/>
                <w:szCs w:val="20"/>
              </w:rPr>
              <w:t>, *.</w:t>
            </w:r>
            <w:proofErr w:type="spellStart"/>
            <w:r w:rsidRPr="00C912D4">
              <w:rPr>
                <w:sz w:val="20"/>
                <w:szCs w:val="20"/>
                <w:lang w:val="en-US"/>
              </w:rPr>
              <w:t>ifc</w:t>
            </w:r>
            <w:proofErr w:type="spellEnd"/>
            <w:r w:rsidRPr="00C912D4">
              <w:rPr>
                <w:sz w:val="20"/>
                <w:szCs w:val="20"/>
              </w:rPr>
              <w:t>) и в формате *.</w:t>
            </w:r>
            <w:proofErr w:type="spellStart"/>
            <w:r w:rsidRPr="00C912D4">
              <w:rPr>
                <w:sz w:val="20"/>
                <w:szCs w:val="20"/>
              </w:rPr>
              <w:t>pdf</w:t>
            </w:r>
            <w:proofErr w:type="spellEnd"/>
            <w:r w:rsidRPr="00C912D4">
              <w:rPr>
                <w:sz w:val="20"/>
                <w:szCs w:val="20"/>
              </w:rPr>
              <w:t xml:space="preserve">., а также в оригинальных форматах систем, которые использовались для их разработки (с указанием названия программного обеспечения и версии программ) и возможностью дальнейшего редактирования. Также графические материалы должны быть представлены в виде файлов в формате </w:t>
            </w:r>
            <w:proofErr w:type="spellStart"/>
            <w:r w:rsidRPr="00C912D4">
              <w:rPr>
                <w:sz w:val="20"/>
                <w:szCs w:val="20"/>
              </w:rPr>
              <w:t>dwg</w:t>
            </w:r>
            <w:proofErr w:type="spellEnd"/>
            <w:r w:rsidRPr="00C912D4">
              <w:rPr>
                <w:sz w:val="20"/>
                <w:szCs w:val="20"/>
              </w:rPr>
              <w:t xml:space="preserve">, включая дополнительные файлы, необходимые для корректного открытия и отображения чертежей (файлы с типами линий, шрифтами, подгружаемые ссылки, вложения, таблицы и т. д.), если для их создания использовалось программное обеспечение отличное от </w:t>
            </w:r>
            <w:r w:rsidRPr="00C912D4">
              <w:rPr>
                <w:sz w:val="20"/>
                <w:szCs w:val="20"/>
                <w:lang w:val="en-US"/>
              </w:rPr>
              <w:t>Autodesk</w:t>
            </w:r>
            <w:r w:rsidRPr="00C912D4">
              <w:rPr>
                <w:sz w:val="20"/>
                <w:szCs w:val="20"/>
              </w:rPr>
              <w:t xml:space="preserve"> </w:t>
            </w:r>
            <w:r w:rsidRPr="00C912D4">
              <w:rPr>
                <w:sz w:val="20"/>
                <w:szCs w:val="20"/>
                <w:lang w:val="en-US"/>
              </w:rPr>
              <w:t>AutoCAD</w:t>
            </w:r>
            <w:r w:rsidRPr="00C912D4">
              <w:rPr>
                <w:sz w:val="20"/>
                <w:szCs w:val="20"/>
              </w:rPr>
              <w:t>.</w:t>
            </w:r>
          </w:p>
          <w:p w14:paraId="717F9550" w14:textId="77777777" w:rsidR="00C912D4" w:rsidRPr="00C912D4" w:rsidRDefault="00C912D4" w:rsidP="00C912D4">
            <w:pPr>
              <w:numPr>
                <w:ilvl w:val="1"/>
                <w:numId w:val="45"/>
              </w:numPr>
              <w:spacing w:before="40" w:after="40"/>
              <w:ind w:left="514"/>
              <w:jc w:val="both"/>
              <w:rPr>
                <w:sz w:val="20"/>
                <w:szCs w:val="20"/>
              </w:rPr>
            </w:pPr>
            <w:r w:rsidRPr="00C912D4">
              <w:rPr>
                <w:sz w:val="20"/>
                <w:szCs w:val="20"/>
              </w:rPr>
              <w:t>Электронные документы должны соответствовать требованиям, установленным приказом Министерства строительства и жилищно-коммунального хозяйства РФ от 12.05.2017 г. №783/пр.</w:t>
            </w:r>
          </w:p>
          <w:p w14:paraId="4690229C" w14:textId="77777777" w:rsidR="00C912D4" w:rsidRPr="00C912D4" w:rsidRDefault="00C912D4" w:rsidP="00C912D4">
            <w:pPr>
              <w:numPr>
                <w:ilvl w:val="1"/>
                <w:numId w:val="45"/>
              </w:numPr>
              <w:spacing w:before="40" w:after="40"/>
              <w:ind w:left="514"/>
              <w:jc w:val="both"/>
              <w:rPr>
                <w:sz w:val="20"/>
                <w:szCs w:val="20"/>
              </w:rPr>
            </w:pPr>
            <w:r w:rsidRPr="00C912D4">
              <w:rPr>
                <w:sz w:val="20"/>
                <w:szCs w:val="20"/>
              </w:rPr>
              <w:t>Состав и структура электронной версии документации должна быть идентична бумажному носителю.</w:t>
            </w:r>
          </w:p>
          <w:p w14:paraId="228CA0F3" w14:textId="77777777" w:rsidR="00C912D4" w:rsidRPr="00C912D4" w:rsidRDefault="00C912D4" w:rsidP="00C912D4">
            <w:pPr>
              <w:numPr>
                <w:ilvl w:val="1"/>
                <w:numId w:val="45"/>
              </w:numPr>
              <w:spacing w:before="40" w:after="40"/>
              <w:ind w:left="514"/>
              <w:jc w:val="both"/>
              <w:rPr>
                <w:sz w:val="20"/>
                <w:szCs w:val="20"/>
              </w:rPr>
            </w:pPr>
            <w:r w:rsidRPr="00C912D4">
              <w:rPr>
                <w:sz w:val="20"/>
                <w:szCs w:val="20"/>
              </w:rPr>
              <w:t>Файлы не должны иметь ограничений на открытие, просмотр, сохранение, печать.</w:t>
            </w:r>
          </w:p>
          <w:p w14:paraId="080761CC" w14:textId="77777777" w:rsidR="00C912D4" w:rsidRPr="00C912D4" w:rsidRDefault="00C912D4" w:rsidP="00C912D4">
            <w:pPr>
              <w:numPr>
                <w:ilvl w:val="1"/>
                <w:numId w:val="45"/>
              </w:numPr>
              <w:spacing w:before="40" w:after="40"/>
              <w:ind w:left="514"/>
              <w:jc w:val="both"/>
              <w:rPr>
                <w:sz w:val="20"/>
                <w:szCs w:val="20"/>
              </w:rPr>
            </w:pPr>
            <w:r w:rsidRPr="00C912D4">
              <w:rPr>
                <w:sz w:val="20"/>
                <w:szCs w:val="20"/>
              </w:rPr>
              <w:t>Промежуточные (находящихся в разработке) проектные материалы передаются по требованию Заказчика.</w:t>
            </w:r>
          </w:p>
          <w:p w14:paraId="1E3F8895" w14:textId="77777777" w:rsidR="00C912D4" w:rsidRPr="00C912D4" w:rsidRDefault="00C912D4" w:rsidP="00C912D4">
            <w:pPr>
              <w:numPr>
                <w:ilvl w:val="1"/>
                <w:numId w:val="45"/>
              </w:numPr>
              <w:spacing w:before="40" w:after="40"/>
              <w:ind w:left="514"/>
              <w:jc w:val="both"/>
              <w:rPr>
                <w:sz w:val="20"/>
                <w:szCs w:val="20"/>
              </w:rPr>
            </w:pPr>
            <w:r w:rsidRPr="00C912D4">
              <w:rPr>
                <w:sz w:val="20"/>
                <w:szCs w:val="20"/>
              </w:rPr>
              <w:t>Проектная и рабочая документации предоставляются на русском и английских языках.</w:t>
            </w:r>
          </w:p>
        </w:tc>
      </w:tr>
    </w:tbl>
    <w:p w14:paraId="6ABE8B97" w14:textId="77777777" w:rsidR="003C3DFB" w:rsidRDefault="003C3DFB" w:rsidP="00C912D4">
      <w:pPr>
        <w:suppressAutoHyphens/>
        <w:rPr>
          <w:b/>
          <w:i/>
          <w:sz w:val="20"/>
          <w:szCs w:val="20"/>
        </w:rPr>
      </w:pPr>
    </w:p>
    <w:p w14:paraId="70660A48" w14:textId="6DA8A497" w:rsidR="00E969F7" w:rsidRPr="002F113B" w:rsidRDefault="00DF52A4" w:rsidP="0084691A">
      <w:pPr>
        <w:suppressAutoHyphens/>
        <w:jc w:val="right"/>
        <w:rPr>
          <w:b/>
          <w:i/>
          <w:sz w:val="20"/>
          <w:szCs w:val="20"/>
        </w:rPr>
      </w:pPr>
      <w:r w:rsidRPr="00DF52A4">
        <w:rPr>
          <w:b/>
          <w:i/>
          <w:sz w:val="20"/>
          <w:szCs w:val="20"/>
        </w:rPr>
        <w:lastRenderedPageBreak/>
        <w:t xml:space="preserve">Приложение № 2 </w:t>
      </w:r>
      <w:r w:rsidR="00F44990" w:rsidRPr="005833CE">
        <w:rPr>
          <w:b/>
          <w:i/>
          <w:sz w:val="20"/>
          <w:szCs w:val="20"/>
        </w:rPr>
        <w:t>к Документации на проведение</w:t>
      </w:r>
      <w:r w:rsidR="00F44990">
        <w:rPr>
          <w:b/>
          <w:i/>
          <w:sz w:val="20"/>
          <w:szCs w:val="20"/>
        </w:rPr>
        <w:t xml:space="preserve"> </w:t>
      </w:r>
      <w:r w:rsidR="00F44990" w:rsidRPr="005833CE">
        <w:rPr>
          <w:b/>
          <w:i/>
          <w:sz w:val="20"/>
          <w:szCs w:val="20"/>
        </w:rPr>
        <w:t xml:space="preserve">открытого </w:t>
      </w:r>
      <w:r w:rsidR="005364B0" w:rsidRPr="005833CE">
        <w:rPr>
          <w:b/>
          <w:i/>
          <w:sz w:val="20"/>
          <w:szCs w:val="20"/>
        </w:rPr>
        <w:t>запроса предложений</w:t>
      </w:r>
      <w:r w:rsidR="00F44990" w:rsidRPr="005833CE">
        <w:rPr>
          <w:b/>
          <w:i/>
          <w:sz w:val="20"/>
          <w:szCs w:val="20"/>
        </w:rPr>
        <w:t xml:space="preserve"> по выбору организации</w:t>
      </w:r>
      <w:r w:rsidR="00F44990">
        <w:rPr>
          <w:b/>
          <w:i/>
          <w:sz w:val="20"/>
          <w:szCs w:val="20"/>
        </w:rPr>
        <w:t xml:space="preserve"> </w:t>
      </w:r>
      <w:r w:rsidR="00F44990" w:rsidRPr="005833CE">
        <w:rPr>
          <w:b/>
          <w:i/>
          <w:sz w:val="20"/>
          <w:szCs w:val="20"/>
        </w:rPr>
        <w:t xml:space="preserve">на право заключения договора </w:t>
      </w:r>
      <w:r w:rsidR="005364B0" w:rsidRPr="005833CE">
        <w:rPr>
          <w:b/>
          <w:i/>
          <w:sz w:val="20"/>
          <w:szCs w:val="20"/>
        </w:rPr>
        <w:t>на предмет</w:t>
      </w:r>
      <w:r w:rsidR="00F44990" w:rsidRPr="005833CE">
        <w:rPr>
          <w:b/>
          <w:i/>
          <w:sz w:val="20"/>
          <w:szCs w:val="20"/>
        </w:rPr>
        <w:t>:</w:t>
      </w:r>
      <w:r w:rsidR="0050729E" w:rsidRPr="0050729E">
        <w:t xml:space="preserve"> </w:t>
      </w:r>
    </w:p>
    <w:p w14:paraId="42A9EBE4" w14:textId="21A2A34F" w:rsidR="003C3DFB" w:rsidRPr="003C3DFB" w:rsidRDefault="00C912D4" w:rsidP="00C912D4">
      <w:pPr>
        <w:suppressAutoHyphens/>
        <w:jc w:val="right"/>
        <w:rPr>
          <w:b/>
          <w:i/>
          <w:sz w:val="20"/>
          <w:szCs w:val="20"/>
        </w:rPr>
      </w:pPr>
      <w:r w:rsidRPr="00C912D4">
        <w:rPr>
          <w:b/>
          <w:i/>
          <w:sz w:val="20"/>
          <w:szCs w:val="20"/>
        </w:rPr>
        <w:t>«Выполнение работ по разработке технологических решений в рамках корректировки проектной и разработк</w:t>
      </w:r>
      <w:r w:rsidR="00A37157">
        <w:rPr>
          <w:b/>
          <w:i/>
          <w:sz w:val="20"/>
          <w:szCs w:val="20"/>
        </w:rPr>
        <w:t>и</w:t>
      </w:r>
      <w:r w:rsidRPr="00C912D4">
        <w:rPr>
          <w:b/>
          <w:i/>
          <w:sz w:val="20"/>
          <w:szCs w:val="20"/>
        </w:rPr>
        <w:t xml:space="preserve"> рабочей документации на строительство объекта «Находкинский завод минеральных удобрений. Морской терминал»</w:t>
      </w:r>
    </w:p>
    <w:p w14:paraId="77933406" w14:textId="77777777" w:rsidR="00DF52A4" w:rsidRPr="00DF52A4" w:rsidRDefault="00DF52A4" w:rsidP="00C912D4">
      <w:pPr>
        <w:rPr>
          <w:sz w:val="20"/>
          <w:szCs w:val="20"/>
        </w:rPr>
      </w:pPr>
    </w:p>
    <w:p w14:paraId="73E751D8" w14:textId="77777777" w:rsidR="004B2F28" w:rsidRPr="00DF52A4" w:rsidRDefault="004B2F28" w:rsidP="00DF52A4">
      <w:pPr>
        <w:rPr>
          <w:sz w:val="20"/>
          <w:szCs w:val="20"/>
        </w:rPr>
      </w:pPr>
    </w:p>
    <w:p w14:paraId="0C3BC3CF" w14:textId="77777777" w:rsidR="00DF52A4" w:rsidRPr="00CD5492" w:rsidRDefault="00DF52A4" w:rsidP="00DF52A4">
      <w:pPr>
        <w:jc w:val="center"/>
        <w:rPr>
          <w:sz w:val="20"/>
          <w:szCs w:val="20"/>
        </w:rPr>
      </w:pPr>
      <w:r w:rsidRPr="00CD5492">
        <w:rPr>
          <w:sz w:val="20"/>
          <w:szCs w:val="20"/>
        </w:rPr>
        <w:t>ДОГОВОР</w:t>
      </w:r>
    </w:p>
    <w:p w14:paraId="6BD384E2" w14:textId="77777777" w:rsidR="00DF52A4" w:rsidRPr="00DF52A4" w:rsidRDefault="00124FF2" w:rsidP="00DF52A4">
      <w:pPr>
        <w:jc w:val="center"/>
        <w:rPr>
          <w:sz w:val="20"/>
          <w:szCs w:val="20"/>
        </w:rPr>
      </w:pPr>
      <w:r w:rsidRPr="00CD5492">
        <w:rPr>
          <w:sz w:val="20"/>
          <w:szCs w:val="20"/>
        </w:rPr>
        <w:t>(Прилагается со всеми приложениями отдельными файлами</w:t>
      </w:r>
      <w:r w:rsidR="00DF52A4" w:rsidRPr="00CD5492">
        <w:rPr>
          <w:sz w:val="20"/>
          <w:szCs w:val="20"/>
        </w:rPr>
        <w:t>)</w:t>
      </w:r>
    </w:p>
    <w:p w14:paraId="2C9DC425" w14:textId="77777777" w:rsidR="00DF52A4" w:rsidRPr="00DF52A4" w:rsidRDefault="00DF52A4" w:rsidP="00DF52A4">
      <w:pPr>
        <w:rPr>
          <w:sz w:val="20"/>
          <w:szCs w:val="20"/>
        </w:rPr>
      </w:pPr>
    </w:p>
    <w:p w14:paraId="3B7A849A" w14:textId="77777777" w:rsidR="00DF52A4" w:rsidRDefault="00DF52A4" w:rsidP="00DF52A4">
      <w:pPr>
        <w:rPr>
          <w:sz w:val="20"/>
          <w:szCs w:val="20"/>
        </w:rPr>
      </w:pPr>
    </w:p>
    <w:p w14:paraId="663DD485" w14:textId="77777777" w:rsidR="00DF52A4" w:rsidRDefault="00DF52A4" w:rsidP="00DF52A4">
      <w:pPr>
        <w:rPr>
          <w:sz w:val="20"/>
          <w:szCs w:val="20"/>
        </w:rPr>
      </w:pPr>
    </w:p>
    <w:p w14:paraId="6D0EE494" w14:textId="77777777" w:rsidR="00DF52A4" w:rsidRDefault="00DF52A4" w:rsidP="00DF52A4">
      <w:pPr>
        <w:rPr>
          <w:sz w:val="20"/>
          <w:szCs w:val="20"/>
        </w:rPr>
      </w:pPr>
    </w:p>
    <w:p w14:paraId="6F64020A" w14:textId="77777777" w:rsidR="00DF52A4" w:rsidRDefault="00DF52A4" w:rsidP="00DF52A4">
      <w:pPr>
        <w:rPr>
          <w:sz w:val="20"/>
          <w:szCs w:val="20"/>
        </w:rPr>
      </w:pPr>
    </w:p>
    <w:p w14:paraId="6AAF38A2" w14:textId="77777777" w:rsidR="00DF52A4" w:rsidRDefault="00DF52A4" w:rsidP="00DF52A4">
      <w:pPr>
        <w:rPr>
          <w:sz w:val="20"/>
          <w:szCs w:val="20"/>
        </w:rPr>
      </w:pPr>
    </w:p>
    <w:p w14:paraId="5F1C9A8E" w14:textId="77777777" w:rsidR="00DF52A4" w:rsidRDefault="00DF52A4" w:rsidP="00DF52A4">
      <w:pPr>
        <w:rPr>
          <w:sz w:val="20"/>
          <w:szCs w:val="20"/>
        </w:rPr>
      </w:pPr>
    </w:p>
    <w:p w14:paraId="67623584" w14:textId="77777777" w:rsidR="00DF52A4" w:rsidRDefault="00DF52A4" w:rsidP="00DF52A4">
      <w:pPr>
        <w:rPr>
          <w:sz w:val="20"/>
          <w:szCs w:val="20"/>
        </w:rPr>
      </w:pPr>
    </w:p>
    <w:p w14:paraId="3DABF36D" w14:textId="77777777" w:rsidR="00DF52A4" w:rsidRDefault="00DF52A4" w:rsidP="00DF52A4">
      <w:pPr>
        <w:rPr>
          <w:sz w:val="20"/>
          <w:szCs w:val="20"/>
        </w:rPr>
      </w:pPr>
    </w:p>
    <w:p w14:paraId="08A67AB6" w14:textId="77777777" w:rsidR="00DF52A4" w:rsidRDefault="00DF52A4" w:rsidP="00DF52A4">
      <w:pPr>
        <w:rPr>
          <w:sz w:val="20"/>
          <w:szCs w:val="20"/>
        </w:rPr>
      </w:pPr>
    </w:p>
    <w:p w14:paraId="75BE50FC" w14:textId="77777777" w:rsidR="00DF52A4" w:rsidRDefault="00DF52A4" w:rsidP="00DF52A4">
      <w:pPr>
        <w:rPr>
          <w:sz w:val="20"/>
          <w:szCs w:val="20"/>
        </w:rPr>
      </w:pPr>
    </w:p>
    <w:p w14:paraId="2135CE95" w14:textId="77777777" w:rsidR="00DF52A4" w:rsidRDefault="00DF52A4" w:rsidP="00DF52A4">
      <w:pPr>
        <w:rPr>
          <w:sz w:val="20"/>
          <w:szCs w:val="20"/>
        </w:rPr>
      </w:pPr>
    </w:p>
    <w:p w14:paraId="2842E77F" w14:textId="77777777" w:rsidR="00DF52A4" w:rsidRDefault="00DF52A4" w:rsidP="00DF52A4">
      <w:pPr>
        <w:rPr>
          <w:sz w:val="20"/>
          <w:szCs w:val="20"/>
        </w:rPr>
      </w:pPr>
    </w:p>
    <w:p w14:paraId="29B7C3E9" w14:textId="77777777" w:rsidR="00DF52A4" w:rsidRDefault="00DF52A4" w:rsidP="00DF52A4">
      <w:pPr>
        <w:rPr>
          <w:sz w:val="20"/>
          <w:szCs w:val="20"/>
        </w:rPr>
      </w:pPr>
    </w:p>
    <w:p w14:paraId="09E39425" w14:textId="77777777" w:rsidR="00DF52A4" w:rsidRDefault="00DF52A4" w:rsidP="00DF52A4">
      <w:pPr>
        <w:rPr>
          <w:sz w:val="20"/>
          <w:szCs w:val="20"/>
        </w:rPr>
      </w:pPr>
    </w:p>
    <w:p w14:paraId="7AB70264" w14:textId="77777777" w:rsidR="00DF52A4" w:rsidRDefault="00DF52A4" w:rsidP="00DF52A4">
      <w:pPr>
        <w:rPr>
          <w:sz w:val="20"/>
          <w:szCs w:val="20"/>
        </w:rPr>
      </w:pPr>
    </w:p>
    <w:p w14:paraId="59E3A3F2" w14:textId="77777777" w:rsidR="00DF52A4" w:rsidRDefault="00DF52A4" w:rsidP="00DF52A4">
      <w:pPr>
        <w:rPr>
          <w:sz w:val="20"/>
          <w:szCs w:val="20"/>
        </w:rPr>
      </w:pPr>
    </w:p>
    <w:p w14:paraId="0D15713B" w14:textId="77777777" w:rsidR="00DF52A4" w:rsidRDefault="00DF52A4" w:rsidP="00DF52A4">
      <w:pPr>
        <w:rPr>
          <w:sz w:val="20"/>
          <w:szCs w:val="20"/>
        </w:rPr>
      </w:pPr>
    </w:p>
    <w:p w14:paraId="0AA590A5" w14:textId="77777777" w:rsidR="00DF52A4" w:rsidRDefault="00DF52A4" w:rsidP="00DF52A4">
      <w:pPr>
        <w:rPr>
          <w:sz w:val="20"/>
          <w:szCs w:val="20"/>
        </w:rPr>
      </w:pPr>
    </w:p>
    <w:p w14:paraId="0CAAC3DD" w14:textId="77777777" w:rsidR="00DF52A4" w:rsidRDefault="00DF52A4" w:rsidP="00DF52A4">
      <w:pPr>
        <w:rPr>
          <w:sz w:val="20"/>
          <w:szCs w:val="20"/>
        </w:rPr>
      </w:pPr>
    </w:p>
    <w:p w14:paraId="0E28B86D" w14:textId="77777777" w:rsidR="00DF52A4" w:rsidRDefault="00DF52A4" w:rsidP="00DF52A4">
      <w:pPr>
        <w:rPr>
          <w:sz w:val="20"/>
          <w:szCs w:val="20"/>
        </w:rPr>
      </w:pPr>
    </w:p>
    <w:p w14:paraId="4B37D77B" w14:textId="77777777" w:rsidR="00DF52A4" w:rsidRDefault="00DF52A4" w:rsidP="00DF52A4">
      <w:pPr>
        <w:rPr>
          <w:sz w:val="20"/>
          <w:szCs w:val="20"/>
        </w:rPr>
      </w:pPr>
    </w:p>
    <w:p w14:paraId="38527821" w14:textId="77777777" w:rsidR="00DF52A4" w:rsidRDefault="00DF52A4" w:rsidP="00DF52A4">
      <w:pPr>
        <w:rPr>
          <w:sz w:val="20"/>
          <w:szCs w:val="20"/>
        </w:rPr>
      </w:pPr>
    </w:p>
    <w:p w14:paraId="4ED759C9" w14:textId="77777777" w:rsidR="00DF52A4" w:rsidRDefault="00DF52A4" w:rsidP="00DF52A4">
      <w:pPr>
        <w:rPr>
          <w:sz w:val="20"/>
          <w:szCs w:val="20"/>
        </w:rPr>
      </w:pPr>
    </w:p>
    <w:p w14:paraId="369C5F05" w14:textId="77777777" w:rsidR="00DF52A4" w:rsidRDefault="00DF52A4" w:rsidP="00DF52A4">
      <w:pPr>
        <w:rPr>
          <w:sz w:val="20"/>
          <w:szCs w:val="20"/>
        </w:rPr>
      </w:pPr>
    </w:p>
    <w:p w14:paraId="27F604FB" w14:textId="77777777" w:rsidR="00DF52A4" w:rsidRDefault="00DF52A4" w:rsidP="00DF52A4">
      <w:pPr>
        <w:rPr>
          <w:sz w:val="20"/>
          <w:szCs w:val="20"/>
        </w:rPr>
      </w:pPr>
    </w:p>
    <w:p w14:paraId="2429D392" w14:textId="77777777" w:rsidR="00DF52A4" w:rsidRDefault="00DF52A4" w:rsidP="00DF52A4">
      <w:pPr>
        <w:rPr>
          <w:sz w:val="20"/>
          <w:szCs w:val="20"/>
        </w:rPr>
      </w:pPr>
    </w:p>
    <w:p w14:paraId="73A65F54" w14:textId="77777777" w:rsidR="00DF52A4" w:rsidRDefault="00DF52A4" w:rsidP="00DF52A4">
      <w:pPr>
        <w:rPr>
          <w:sz w:val="20"/>
          <w:szCs w:val="20"/>
        </w:rPr>
      </w:pPr>
    </w:p>
    <w:p w14:paraId="50A40ACE" w14:textId="77777777" w:rsidR="00DF52A4" w:rsidRDefault="00DF52A4" w:rsidP="00DF52A4">
      <w:pPr>
        <w:rPr>
          <w:sz w:val="20"/>
          <w:szCs w:val="20"/>
        </w:rPr>
      </w:pPr>
    </w:p>
    <w:p w14:paraId="403F7340" w14:textId="77777777" w:rsidR="00DF52A4" w:rsidRDefault="00DF52A4" w:rsidP="00DF52A4">
      <w:pPr>
        <w:rPr>
          <w:sz w:val="20"/>
          <w:szCs w:val="20"/>
        </w:rPr>
      </w:pPr>
    </w:p>
    <w:p w14:paraId="5D354619" w14:textId="77777777" w:rsidR="00DF52A4" w:rsidRDefault="00DF52A4" w:rsidP="00DF52A4">
      <w:pPr>
        <w:rPr>
          <w:sz w:val="20"/>
          <w:szCs w:val="20"/>
        </w:rPr>
      </w:pPr>
    </w:p>
    <w:p w14:paraId="5FCF23D7" w14:textId="77777777" w:rsidR="00DF52A4" w:rsidRDefault="00DF52A4" w:rsidP="00DF52A4">
      <w:pPr>
        <w:rPr>
          <w:sz w:val="20"/>
          <w:szCs w:val="20"/>
        </w:rPr>
      </w:pPr>
    </w:p>
    <w:p w14:paraId="289EEB7D" w14:textId="77777777" w:rsidR="00DF52A4" w:rsidRDefault="00DF52A4" w:rsidP="00DF52A4">
      <w:pPr>
        <w:rPr>
          <w:sz w:val="20"/>
          <w:szCs w:val="20"/>
        </w:rPr>
      </w:pPr>
    </w:p>
    <w:p w14:paraId="73BCE1F7" w14:textId="77777777" w:rsidR="00DF52A4" w:rsidRDefault="00DF52A4" w:rsidP="00DF52A4">
      <w:pPr>
        <w:rPr>
          <w:sz w:val="20"/>
          <w:szCs w:val="20"/>
        </w:rPr>
      </w:pPr>
    </w:p>
    <w:p w14:paraId="3035AC7B" w14:textId="77777777" w:rsidR="00DF52A4" w:rsidRDefault="00DF52A4" w:rsidP="00DF52A4">
      <w:pPr>
        <w:rPr>
          <w:sz w:val="20"/>
          <w:szCs w:val="20"/>
        </w:rPr>
      </w:pPr>
    </w:p>
    <w:p w14:paraId="1626A5F4" w14:textId="77777777" w:rsidR="00DF52A4" w:rsidRDefault="00DF52A4" w:rsidP="00DF52A4">
      <w:pPr>
        <w:rPr>
          <w:sz w:val="20"/>
          <w:szCs w:val="20"/>
        </w:rPr>
      </w:pPr>
    </w:p>
    <w:p w14:paraId="63B94F1D" w14:textId="77777777" w:rsidR="00DF52A4" w:rsidRDefault="00DF52A4" w:rsidP="00DF52A4">
      <w:pPr>
        <w:rPr>
          <w:sz w:val="20"/>
          <w:szCs w:val="20"/>
        </w:rPr>
      </w:pPr>
    </w:p>
    <w:p w14:paraId="571D04B1" w14:textId="77777777" w:rsidR="00DF52A4" w:rsidRDefault="00DF52A4" w:rsidP="00DF52A4">
      <w:pPr>
        <w:rPr>
          <w:sz w:val="20"/>
          <w:szCs w:val="20"/>
        </w:rPr>
      </w:pPr>
    </w:p>
    <w:p w14:paraId="0F49EF7E" w14:textId="77777777" w:rsidR="00DF52A4" w:rsidRDefault="00DF52A4" w:rsidP="00DF52A4">
      <w:pPr>
        <w:rPr>
          <w:sz w:val="20"/>
          <w:szCs w:val="20"/>
        </w:rPr>
      </w:pPr>
    </w:p>
    <w:p w14:paraId="22756B8C" w14:textId="77777777" w:rsidR="00DF52A4" w:rsidRDefault="00DF52A4" w:rsidP="00DF52A4">
      <w:pPr>
        <w:rPr>
          <w:sz w:val="20"/>
          <w:szCs w:val="20"/>
        </w:rPr>
      </w:pPr>
    </w:p>
    <w:p w14:paraId="0DABAB3C" w14:textId="77777777" w:rsidR="00DF52A4" w:rsidRDefault="00DF52A4" w:rsidP="00DF52A4">
      <w:pPr>
        <w:rPr>
          <w:sz w:val="20"/>
          <w:szCs w:val="20"/>
        </w:rPr>
      </w:pPr>
    </w:p>
    <w:p w14:paraId="0DD4DA51" w14:textId="77777777" w:rsidR="00DF52A4" w:rsidRDefault="00DF52A4" w:rsidP="00DF52A4">
      <w:pPr>
        <w:rPr>
          <w:sz w:val="20"/>
          <w:szCs w:val="20"/>
        </w:rPr>
      </w:pPr>
    </w:p>
    <w:p w14:paraId="39C80DC6" w14:textId="77777777" w:rsidR="00DF52A4" w:rsidRPr="00393FEC" w:rsidRDefault="00DF52A4" w:rsidP="00DF52A4">
      <w:pPr>
        <w:pStyle w:val="22"/>
        <w:keepNext w:val="0"/>
        <w:pageBreakBefore/>
        <w:spacing w:before="0" w:after="0"/>
        <w:jc w:val="right"/>
        <w:rPr>
          <w:rFonts w:ascii="Times New Roman" w:hAnsi="Times New Roman" w:cs="Times New Roman"/>
          <w:bCs w:val="0"/>
          <w:i w:val="0"/>
          <w:sz w:val="20"/>
          <w:szCs w:val="20"/>
        </w:rPr>
      </w:pPr>
      <w:r w:rsidRPr="00393FEC">
        <w:rPr>
          <w:rFonts w:ascii="Times New Roman" w:hAnsi="Times New Roman" w:cs="Times New Roman"/>
          <w:bCs w:val="0"/>
          <w:i w:val="0"/>
          <w:sz w:val="20"/>
          <w:szCs w:val="20"/>
        </w:rPr>
        <w:lastRenderedPageBreak/>
        <w:t>Форма № 1</w:t>
      </w:r>
      <w:r w:rsidRPr="00393FEC">
        <w:rPr>
          <w:rFonts w:ascii="Times New Roman" w:hAnsi="Times New Roman" w:cs="Times New Roman"/>
          <w:bCs w:val="0"/>
          <w:i w:val="0"/>
          <w:iCs w:val="0"/>
          <w:sz w:val="20"/>
          <w:szCs w:val="20"/>
        </w:rPr>
        <w:t xml:space="preserve"> </w:t>
      </w:r>
      <w:r w:rsidRPr="00393FEC">
        <w:rPr>
          <w:rFonts w:ascii="Times New Roman" w:hAnsi="Times New Roman" w:cs="Times New Roman"/>
          <w:bCs w:val="0"/>
          <w:i w:val="0"/>
          <w:sz w:val="20"/>
          <w:szCs w:val="20"/>
        </w:rPr>
        <w:t>«Опись документов, пред</w:t>
      </w:r>
      <w:r w:rsidR="00251615">
        <w:rPr>
          <w:rFonts w:ascii="Times New Roman" w:hAnsi="Times New Roman" w:cs="Times New Roman"/>
          <w:bCs w:val="0"/>
          <w:i w:val="0"/>
          <w:sz w:val="20"/>
          <w:szCs w:val="20"/>
        </w:rPr>
        <w:t>о</w:t>
      </w:r>
      <w:r w:rsidRPr="00393FEC">
        <w:rPr>
          <w:rFonts w:ascii="Times New Roman" w:hAnsi="Times New Roman" w:cs="Times New Roman"/>
          <w:bCs w:val="0"/>
          <w:i w:val="0"/>
          <w:sz w:val="20"/>
          <w:szCs w:val="20"/>
        </w:rPr>
        <w:t xml:space="preserve">ставляемых участниками закупки» </w:t>
      </w:r>
    </w:p>
    <w:p w14:paraId="4AC52F2F" w14:textId="77777777" w:rsidR="00DF52A4" w:rsidRPr="00393FEC" w:rsidRDefault="00DF52A4" w:rsidP="00DF52A4">
      <w:pPr>
        <w:rPr>
          <w:sz w:val="20"/>
          <w:szCs w:val="20"/>
        </w:rPr>
      </w:pPr>
    </w:p>
    <w:p w14:paraId="09AFF824" w14:textId="77777777" w:rsidR="00DF52A4" w:rsidRPr="00393FEC" w:rsidRDefault="00DF52A4" w:rsidP="00DF52A4">
      <w:pPr>
        <w:rPr>
          <w:bCs/>
          <w:i/>
          <w:sz w:val="20"/>
          <w:szCs w:val="20"/>
        </w:rPr>
      </w:pPr>
      <w:r w:rsidRPr="00393FEC">
        <w:rPr>
          <w:bCs/>
          <w:i/>
          <w:sz w:val="20"/>
          <w:szCs w:val="20"/>
        </w:rPr>
        <w:t>Оформить на бланке участника закупки</w:t>
      </w:r>
    </w:p>
    <w:p w14:paraId="2F6F3346" w14:textId="158044BD" w:rsidR="00DF52A4" w:rsidRPr="00C912D4" w:rsidRDefault="00DF52A4" w:rsidP="00DF52A4">
      <w:pPr>
        <w:rPr>
          <w:bCs/>
          <w:i/>
          <w:sz w:val="20"/>
          <w:szCs w:val="20"/>
        </w:rPr>
      </w:pPr>
      <w:r w:rsidRPr="00393FEC">
        <w:rPr>
          <w:bCs/>
          <w:i/>
          <w:sz w:val="20"/>
          <w:szCs w:val="20"/>
        </w:rPr>
        <w:t>с указанием даты и исходящего номера</w:t>
      </w:r>
    </w:p>
    <w:p w14:paraId="580ED3C7" w14:textId="77777777" w:rsidR="00DF52A4" w:rsidRPr="00393FEC" w:rsidRDefault="00DF52A4" w:rsidP="00DF52A4">
      <w:pPr>
        <w:jc w:val="center"/>
        <w:rPr>
          <w:b/>
          <w:bCs/>
          <w:spacing w:val="15"/>
          <w:sz w:val="20"/>
          <w:szCs w:val="20"/>
        </w:rPr>
      </w:pPr>
      <w:r w:rsidRPr="00393FEC">
        <w:rPr>
          <w:b/>
          <w:bCs/>
          <w:spacing w:val="15"/>
          <w:sz w:val="20"/>
          <w:szCs w:val="20"/>
        </w:rPr>
        <w:t>ОПИСЬ ДОКУМЕНТОВ</w:t>
      </w:r>
    </w:p>
    <w:p w14:paraId="4BDF60D8" w14:textId="77777777" w:rsidR="00DF52A4" w:rsidRPr="00393FEC" w:rsidRDefault="00DF52A4" w:rsidP="00DF52A4">
      <w:pPr>
        <w:jc w:val="center"/>
        <w:rPr>
          <w:b/>
          <w:bCs/>
          <w:spacing w:val="15"/>
          <w:sz w:val="20"/>
          <w:szCs w:val="20"/>
        </w:rPr>
      </w:pPr>
    </w:p>
    <w:p w14:paraId="5393195B" w14:textId="77777777" w:rsidR="002C552E" w:rsidRDefault="00DF52A4" w:rsidP="002C552E">
      <w:pPr>
        <w:suppressAutoHyphens/>
        <w:jc w:val="center"/>
        <w:rPr>
          <w:bCs/>
          <w:sz w:val="20"/>
          <w:szCs w:val="20"/>
        </w:rPr>
      </w:pPr>
      <w:r w:rsidRPr="00393FEC">
        <w:rPr>
          <w:bCs/>
          <w:sz w:val="20"/>
          <w:szCs w:val="20"/>
        </w:rPr>
        <w:t>представляемых для участия в о</w:t>
      </w:r>
      <w:r w:rsidRPr="00393FEC">
        <w:rPr>
          <w:sz w:val="20"/>
          <w:szCs w:val="20"/>
        </w:rPr>
        <w:t xml:space="preserve">ткрытом запросе предложений </w:t>
      </w:r>
      <w:r w:rsidRPr="00393FEC">
        <w:rPr>
          <w:bCs/>
          <w:sz w:val="20"/>
          <w:szCs w:val="20"/>
        </w:rPr>
        <w:t xml:space="preserve">по выбору организации </w:t>
      </w:r>
    </w:p>
    <w:p w14:paraId="780F3541" w14:textId="77777777" w:rsidR="00AA6D7D" w:rsidRDefault="00DF52A4" w:rsidP="002B6CD9">
      <w:pPr>
        <w:suppressAutoHyphens/>
        <w:jc w:val="center"/>
        <w:rPr>
          <w:bCs/>
          <w:sz w:val="20"/>
          <w:szCs w:val="20"/>
        </w:rPr>
      </w:pPr>
      <w:r w:rsidRPr="00393FEC">
        <w:rPr>
          <w:bCs/>
          <w:sz w:val="20"/>
          <w:szCs w:val="20"/>
        </w:rPr>
        <w:t xml:space="preserve">на право </w:t>
      </w:r>
      <w:r w:rsidR="001F534A">
        <w:rPr>
          <w:bCs/>
          <w:sz w:val="20"/>
          <w:szCs w:val="20"/>
        </w:rPr>
        <w:t>заключения договора на предмет:</w:t>
      </w:r>
      <w:r w:rsidR="00B246D8">
        <w:rPr>
          <w:bCs/>
          <w:sz w:val="20"/>
          <w:szCs w:val="20"/>
        </w:rPr>
        <w:t xml:space="preserve"> </w:t>
      </w:r>
    </w:p>
    <w:p w14:paraId="5F54EB24" w14:textId="327C6AC0" w:rsidR="00C912D4" w:rsidRDefault="00C912D4" w:rsidP="00C912D4">
      <w:pPr>
        <w:suppressAutoHyphens/>
        <w:jc w:val="center"/>
        <w:rPr>
          <w:b/>
          <w:i/>
          <w:sz w:val="20"/>
          <w:szCs w:val="20"/>
        </w:rPr>
      </w:pPr>
      <w:r w:rsidRPr="00C912D4">
        <w:rPr>
          <w:b/>
          <w:i/>
          <w:sz w:val="20"/>
          <w:szCs w:val="20"/>
        </w:rPr>
        <w:t>«Выполнение работ по разработке технологических решений в рамках корректировки проектной и разработк</w:t>
      </w:r>
      <w:r w:rsidR="00A37157">
        <w:rPr>
          <w:b/>
          <w:i/>
          <w:sz w:val="20"/>
          <w:szCs w:val="20"/>
        </w:rPr>
        <w:t>и</w:t>
      </w:r>
      <w:r w:rsidRPr="00C912D4">
        <w:rPr>
          <w:b/>
          <w:i/>
          <w:sz w:val="20"/>
          <w:szCs w:val="20"/>
        </w:rPr>
        <w:t xml:space="preserve"> рабочей документации на строительство объекта «Находкинский завод минеральных удобрений. Морской терминал»</w:t>
      </w:r>
    </w:p>
    <w:p w14:paraId="09BF490D" w14:textId="77777777" w:rsidR="00C912D4" w:rsidRDefault="00C912D4" w:rsidP="00DF52A4">
      <w:pPr>
        <w:suppressAutoHyphens/>
        <w:jc w:val="both"/>
        <w:rPr>
          <w:b/>
          <w:i/>
          <w:sz w:val="20"/>
          <w:szCs w:val="20"/>
        </w:rPr>
      </w:pPr>
    </w:p>
    <w:p w14:paraId="005EB75D" w14:textId="57CDB5AB" w:rsidR="00DF52A4" w:rsidRPr="00393FEC" w:rsidRDefault="00DF52A4" w:rsidP="00DF52A4">
      <w:pPr>
        <w:suppressAutoHyphens/>
        <w:jc w:val="both"/>
        <w:rPr>
          <w:bCs/>
          <w:spacing w:val="1"/>
          <w:sz w:val="20"/>
          <w:szCs w:val="20"/>
        </w:rPr>
      </w:pPr>
      <w:r w:rsidRPr="00393FEC">
        <w:rPr>
          <w:bCs/>
          <w:spacing w:val="1"/>
          <w:sz w:val="20"/>
          <w:szCs w:val="20"/>
        </w:rPr>
        <w:t>Настоящим__________________________________________________________________</w:t>
      </w:r>
    </w:p>
    <w:p w14:paraId="4CAD22D5" w14:textId="77777777" w:rsidR="00DF52A4" w:rsidRPr="00393FEC" w:rsidRDefault="00DF52A4" w:rsidP="00DF52A4">
      <w:pPr>
        <w:shd w:val="clear" w:color="auto" w:fill="FFFFFF"/>
        <w:jc w:val="center"/>
        <w:rPr>
          <w:bCs/>
          <w:i/>
          <w:iCs/>
          <w:spacing w:val="1"/>
          <w:sz w:val="20"/>
          <w:szCs w:val="20"/>
        </w:rPr>
      </w:pPr>
      <w:r w:rsidRPr="00393FEC">
        <w:rPr>
          <w:bCs/>
          <w:i/>
          <w:iCs/>
          <w:spacing w:val="1"/>
          <w:sz w:val="20"/>
          <w:szCs w:val="20"/>
        </w:rPr>
        <w:t xml:space="preserve">(наименование организации-Участника закупки) </w:t>
      </w:r>
    </w:p>
    <w:p w14:paraId="291E1A20" w14:textId="13C63220" w:rsidR="00DF52A4" w:rsidRPr="00393FEC" w:rsidRDefault="00DF52A4" w:rsidP="00D51AD6">
      <w:pPr>
        <w:shd w:val="clear" w:color="auto" w:fill="FFFFFF"/>
        <w:ind w:left="-142" w:right="-172" w:firstLine="142"/>
        <w:jc w:val="both"/>
        <w:rPr>
          <w:bCs/>
          <w:spacing w:val="1"/>
          <w:sz w:val="20"/>
          <w:szCs w:val="20"/>
        </w:rPr>
      </w:pPr>
      <w:r w:rsidRPr="00393FEC">
        <w:rPr>
          <w:bCs/>
          <w:spacing w:val="1"/>
          <w:sz w:val="20"/>
          <w:szCs w:val="20"/>
        </w:rPr>
        <w:t xml:space="preserve">подтверждает, что для </w:t>
      </w:r>
      <w:r w:rsidRPr="00393FEC">
        <w:rPr>
          <w:bCs/>
          <w:spacing w:val="4"/>
          <w:sz w:val="20"/>
          <w:szCs w:val="20"/>
        </w:rPr>
        <w:t xml:space="preserve">участия в данном открытом запросе предложений нами направляются </w:t>
      </w:r>
      <w:r w:rsidR="005364B0" w:rsidRPr="00393FEC">
        <w:rPr>
          <w:bCs/>
          <w:spacing w:val="1"/>
          <w:sz w:val="20"/>
          <w:szCs w:val="20"/>
        </w:rPr>
        <w:t>нижеперечисленные</w:t>
      </w:r>
      <w:r w:rsidRPr="00393FEC">
        <w:rPr>
          <w:bCs/>
          <w:spacing w:val="1"/>
          <w:sz w:val="20"/>
          <w:szCs w:val="20"/>
        </w:rPr>
        <w:t xml:space="preserve"> документы:</w:t>
      </w:r>
    </w:p>
    <w:tbl>
      <w:tblPr>
        <w:tblW w:w="10748" w:type="dxa"/>
        <w:jc w:val="center"/>
        <w:tblCellMar>
          <w:left w:w="40" w:type="dxa"/>
          <w:right w:w="40" w:type="dxa"/>
        </w:tblCellMar>
        <w:tblLook w:val="04A0" w:firstRow="1" w:lastRow="0" w:firstColumn="1" w:lastColumn="0" w:noHBand="0" w:noVBand="1"/>
      </w:tblPr>
      <w:tblGrid>
        <w:gridCol w:w="567"/>
        <w:gridCol w:w="8479"/>
        <w:gridCol w:w="851"/>
        <w:gridCol w:w="851"/>
      </w:tblGrid>
      <w:tr w:rsidR="00DF52A4" w:rsidRPr="00C912D4" w14:paraId="49201E92" w14:textId="77777777" w:rsidTr="0018425A">
        <w:trPr>
          <w:trHeight w:hRule="exact" w:val="68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2DD1033" w14:textId="77777777" w:rsidR="00DF52A4" w:rsidRPr="00393FEC" w:rsidRDefault="00DF52A4" w:rsidP="0018425A">
            <w:pPr>
              <w:pStyle w:val="Iniiaiieoaenooaaeeou"/>
              <w:overflowPunct/>
              <w:autoSpaceDE/>
              <w:adjustRightInd/>
              <w:spacing w:before="0" w:after="0"/>
              <w:rPr>
                <w:sz w:val="20"/>
              </w:rPr>
            </w:pPr>
            <w:r w:rsidRPr="00393FEC">
              <w:rPr>
                <w:sz w:val="20"/>
              </w:rPr>
              <w:t>№</w:t>
            </w:r>
          </w:p>
          <w:p w14:paraId="75C32E72" w14:textId="77777777" w:rsidR="00DF52A4" w:rsidRPr="00393FEC" w:rsidRDefault="00DF52A4" w:rsidP="0018425A">
            <w:pPr>
              <w:jc w:val="center"/>
              <w:rPr>
                <w:sz w:val="20"/>
                <w:szCs w:val="20"/>
              </w:rPr>
            </w:pPr>
            <w:r w:rsidRPr="00393FEC">
              <w:rPr>
                <w:sz w:val="20"/>
                <w:szCs w:val="20"/>
              </w:rPr>
              <w:t>п/п</w:t>
            </w:r>
          </w:p>
        </w:tc>
        <w:tc>
          <w:tcPr>
            <w:tcW w:w="84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D9B4EA" w14:textId="77777777" w:rsidR="00DF52A4" w:rsidRPr="00C912D4" w:rsidRDefault="00DF52A4" w:rsidP="0018425A">
            <w:pPr>
              <w:pStyle w:val="af9"/>
              <w:overflowPunct/>
              <w:autoSpaceDE/>
              <w:adjustRightInd/>
              <w:spacing w:after="0"/>
              <w:rPr>
                <w:rFonts w:ascii="Times New Roman" w:hAnsi="Times New Roman"/>
                <w:b w:val="0"/>
                <w:bCs/>
                <w:caps w:val="0"/>
                <w:spacing w:val="0"/>
                <w:sz w:val="20"/>
              </w:rPr>
            </w:pPr>
            <w:r w:rsidRPr="00C912D4">
              <w:rPr>
                <w:rFonts w:ascii="Times New Roman" w:hAnsi="Times New Roman"/>
                <w:b w:val="0"/>
                <w:bCs/>
                <w:caps w:val="0"/>
                <w:spacing w:val="0"/>
                <w:sz w:val="20"/>
              </w:rPr>
              <w:t>Наименование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FE5C55" w14:textId="77777777" w:rsidR="00DF52A4" w:rsidRPr="00C912D4" w:rsidRDefault="00DF52A4" w:rsidP="0018425A">
            <w:pPr>
              <w:jc w:val="center"/>
              <w:rPr>
                <w:sz w:val="20"/>
                <w:szCs w:val="20"/>
              </w:rPr>
            </w:pPr>
            <w:r w:rsidRPr="00C912D4">
              <w:rPr>
                <w:spacing w:val="9"/>
                <w:sz w:val="20"/>
                <w:szCs w:val="20"/>
              </w:rPr>
              <w:t xml:space="preserve">Кол-во </w:t>
            </w:r>
            <w:r w:rsidRPr="00C912D4">
              <w:rPr>
                <w:spacing w:val="10"/>
                <w:sz w:val="20"/>
                <w:szCs w:val="20"/>
              </w:rPr>
              <w:t>стр.</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29153A" w14:textId="77777777" w:rsidR="00DF52A4" w:rsidRPr="00C912D4" w:rsidRDefault="00DF52A4" w:rsidP="0018425A">
            <w:pPr>
              <w:jc w:val="center"/>
              <w:rPr>
                <w:spacing w:val="9"/>
                <w:sz w:val="20"/>
                <w:szCs w:val="20"/>
              </w:rPr>
            </w:pPr>
            <w:r w:rsidRPr="00C912D4">
              <w:rPr>
                <w:spacing w:val="9"/>
                <w:sz w:val="20"/>
                <w:szCs w:val="20"/>
              </w:rPr>
              <w:t>№ стр.</w:t>
            </w:r>
          </w:p>
        </w:tc>
      </w:tr>
      <w:tr w:rsidR="00DF52A4" w:rsidRPr="00393FEC" w14:paraId="48ED9C4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41B255" w14:textId="77777777" w:rsidR="00DF52A4" w:rsidRPr="00393FEC" w:rsidRDefault="00DF52A4" w:rsidP="0018425A">
            <w:pPr>
              <w:shd w:val="clear" w:color="auto" w:fill="FFFFFF"/>
              <w:ind w:left="29"/>
              <w:jc w:val="center"/>
              <w:rPr>
                <w:sz w:val="20"/>
                <w:szCs w:val="20"/>
              </w:rPr>
            </w:pPr>
            <w:r w:rsidRPr="00393FEC">
              <w:rPr>
                <w:sz w:val="20"/>
                <w:szCs w:val="20"/>
              </w:rPr>
              <w:t>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636B4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175B2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310071B" w14:textId="77777777" w:rsidR="00DF52A4" w:rsidRPr="00393FEC" w:rsidRDefault="00DF52A4" w:rsidP="0018425A">
            <w:pPr>
              <w:shd w:val="clear" w:color="auto" w:fill="FFFFFF"/>
              <w:jc w:val="center"/>
              <w:rPr>
                <w:sz w:val="20"/>
                <w:szCs w:val="20"/>
              </w:rPr>
            </w:pPr>
          </w:p>
        </w:tc>
      </w:tr>
      <w:tr w:rsidR="00DF52A4" w:rsidRPr="00393FEC" w14:paraId="15D8199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E9056C8" w14:textId="77777777" w:rsidR="00DF52A4" w:rsidRPr="00393FEC" w:rsidRDefault="00DF52A4" w:rsidP="0018425A">
            <w:pPr>
              <w:shd w:val="clear" w:color="auto" w:fill="FFFFFF"/>
              <w:jc w:val="center"/>
              <w:rPr>
                <w:sz w:val="20"/>
                <w:szCs w:val="20"/>
              </w:rPr>
            </w:pPr>
            <w:r w:rsidRPr="00393FEC">
              <w:rPr>
                <w:sz w:val="20"/>
                <w:szCs w:val="20"/>
              </w:rPr>
              <w:t>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25E2972"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168DEBE"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F36012E" w14:textId="77777777" w:rsidR="00DF52A4" w:rsidRPr="00393FEC" w:rsidRDefault="00DF52A4" w:rsidP="0018425A">
            <w:pPr>
              <w:shd w:val="clear" w:color="auto" w:fill="FFFFFF"/>
              <w:jc w:val="center"/>
              <w:rPr>
                <w:sz w:val="20"/>
                <w:szCs w:val="20"/>
              </w:rPr>
            </w:pPr>
          </w:p>
        </w:tc>
      </w:tr>
      <w:tr w:rsidR="00DF52A4" w:rsidRPr="00393FEC" w14:paraId="771C36F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5B0542" w14:textId="77777777" w:rsidR="00DF52A4" w:rsidRPr="00393FEC" w:rsidRDefault="00DF52A4" w:rsidP="0018425A">
            <w:pPr>
              <w:shd w:val="clear" w:color="auto" w:fill="FFFFFF"/>
              <w:jc w:val="center"/>
              <w:rPr>
                <w:sz w:val="20"/>
                <w:szCs w:val="20"/>
              </w:rPr>
            </w:pPr>
            <w:r w:rsidRPr="00393FEC">
              <w:rPr>
                <w:sz w:val="20"/>
                <w:szCs w:val="20"/>
              </w:rPr>
              <w:t>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4E5866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62C816"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CA2A838" w14:textId="77777777" w:rsidR="00DF52A4" w:rsidRPr="00393FEC" w:rsidRDefault="00DF52A4" w:rsidP="0018425A">
            <w:pPr>
              <w:shd w:val="clear" w:color="auto" w:fill="FFFFFF"/>
              <w:jc w:val="center"/>
              <w:rPr>
                <w:sz w:val="20"/>
                <w:szCs w:val="20"/>
              </w:rPr>
            </w:pPr>
          </w:p>
        </w:tc>
      </w:tr>
      <w:tr w:rsidR="00DF52A4" w:rsidRPr="00393FEC" w14:paraId="233AB4B7"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75C501" w14:textId="77777777" w:rsidR="00DF52A4" w:rsidRPr="00393FEC" w:rsidRDefault="00DF52A4" w:rsidP="0018425A">
            <w:pPr>
              <w:shd w:val="clear" w:color="auto" w:fill="FFFFFF"/>
              <w:jc w:val="center"/>
              <w:rPr>
                <w:sz w:val="20"/>
                <w:szCs w:val="20"/>
              </w:rPr>
            </w:pPr>
            <w:r w:rsidRPr="00393FEC">
              <w:rPr>
                <w:sz w:val="20"/>
                <w:szCs w:val="20"/>
              </w:rPr>
              <w:t>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113630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CB993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C2260E" w14:textId="77777777" w:rsidR="00DF52A4" w:rsidRPr="00393FEC" w:rsidRDefault="00DF52A4" w:rsidP="0018425A">
            <w:pPr>
              <w:shd w:val="clear" w:color="auto" w:fill="FFFFFF"/>
              <w:jc w:val="center"/>
              <w:rPr>
                <w:sz w:val="20"/>
                <w:szCs w:val="20"/>
              </w:rPr>
            </w:pPr>
          </w:p>
        </w:tc>
      </w:tr>
      <w:tr w:rsidR="00DF52A4" w:rsidRPr="00393FEC" w14:paraId="556802AA"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338ADA" w14:textId="77777777" w:rsidR="00DF52A4" w:rsidRPr="00393FEC" w:rsidRDefault="00DF52A4" w:rsidP="0018425A">
            <w:pPr>
              <w:shd w:val="clear" w:color="auto" w:fill="FFFFFF"/>
              <w:jc w:val="center"/>
              <w:rPr>
                <w:sz w:val="20"/>
                <w:szCs w:val="20"/>
              </w:rPr>
            </w:pPr>
            <w:r w:rsidRPr="00393FEC">
              <w:rPr>
                <w:sz w:val="20"/>
                <w:szCs w:val="20"/>
              </w:rPr>
              <w:t>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3A6293C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2CC172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A20A0B" w14:textId="77777777" w:rsidR="00DF52A4" w:rsidRPr="00393FEC" w:rsidRDefault="00DF52A4" w:rsidP="0018425A">
            <w:pPr>
              <w:shd w:val="clear" w:color="auto" w:fill="FFFFFF"/>
              <w:jc w:val="center"/>
              <w:rPr>
                <w:sz w:val="20"/>
                <w:szCs w:val="20"/>
              </w:rPr>
            </w:pPr>
          </w:p>
        </w:tc>
      </w:tr>
      <w:tr w:rsidR="00DF52A4" w:rsidRPr="00393FEC" w14:paraId="16E3B71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3B1637" w14:textId="77777777" w:rsidR="00DF52A4" w:rsidRPr="00393FEC" w:rsidRDefault="00DF52A4" w:rsidP="0018425A">
            <w:pPr>
              <w:shd w:val="clear" w:color="auto" w:fill="FFFFFF"/>
              <w:jc w:val="center"/>
              <w:rPr>
                <w:sz w:val="20"/>
                <w:szCs w:val="20"/>
              </w:rPr>
            </w:pPr>
            <w:r w:rsidRPr="00393FEC">
              <w:rPr>
                <w:sz w:val="20"/>
                <w:szCs w:val="20"/>
              </w:rPr>
              <w:t>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FD00961"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4C06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570EE8" w14:textId="77777777" w:rsidR="00DF52A4" w:rsidRPr="00393FEC" w:rsidRDefault="00DF52A4" w:rsidP="0018425A">
            <w:pPr>
              <w:shd w:val="clear" w:color="auto" w:fill="FFFFFF"/>
              <w:jc w:val="center"/>
              <w:rPr>
                <w:sz w:val="20"/>
                <w:szCs w:val="20"/>
              </w:rPr>
            </w:pPr>
          </w:p>
        </w:tc>
      </w:tr>
      <w:tr w:rsidR="00DF52A4" w:rsidRPr="00393FEC" w14:paraId="627CEDF6"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F4D5C3" w14:textId="77777777" w:rsidR="00DF52A4" w:rsidRPr="00393FEC" w:rsidRDefault="00DF52A4" w:rsidP="0018425A">
            <w:pPr>
              <w:shd w:val="clear" w:color="auto" w:fill="FFFFFF"/>
              <w:jc w:val="center"/>
              <w:rPr>
                <w:sz w:val="20"/>
                <w:szCs w:val="20"/>
              </w:rPr>
            </w:pPr>
            <w:r w:rsidRPr="00393FEC">
              <w:rPr>
                <w:sz w:val="20"/>
                <w:szCs w:val="20"/>
              </w:rPr>
              <w:t>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B967D8"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AD1805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2347BC3" w14:textId="77777777" w:rsidR="00DF52A4" w:rsidRPr="00393FEC" w:rsidRDefault="00DF52A4" w:rsidP="0018425A">
            <w:pPr>
              <w:shd w:val="clear" w:color="auto" w:fill="FFFFFF"/>
              <w:jc w:val="center"/>
              <w:rPr>
                <w:sz w:val="20"/>
                <w:szCs w:val="20"/>
              </w:rPr>
            </w:pPr>
          </w:p>
        </w:tc>
      </w:tr>
      <w:tr w:rsidR="00DF52A4" w:rsidRPr="00393FEC" w14:paraId="093E037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C1D599" w14:textId="77777777" w:rsidR="00DF52A4" w:rsidRPr="00393FEC" w:rsidRDefault="00DF52A4" w:rsidP="0018425A">
            <w:pPr>
              <w:shd w:val="clear" w:color="auto" w:fill="FFFFFF"/>
              <w:jc w:val="center"/>
              <w:rPr>
                <w:sz w:val="20"/>
                <w:szCs w:val="20"/>
              </w:rPr>
            </w:pPr>
            <w:r w:rsidRPr="00393FEC">
              <w:rPr>
                <w:sz w:val="20"/>
                <w:szCs w:val="20"/>
              </w:rPr>
              <w:t>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02C499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10EFC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ACB02F9" w14:textId="77777777" w:rsidR="00DF52A4" w:rsidRPr="00393FEC" w:rsidRDefault="00DF52A4" w:rsidP="0018425A">
            <w:pPr>
              <w:shd w:val="clear" w:color="auto" w:fill="FFFFFF"/>
              <w:jc w:val="center"/>
              <w:rPr>
                <w:sz w:val="20"/>
                <w:szCs w:val="20"/>
              </w:rPr>
            </w:pPr>
          </w:p>
        </w:tc>
      </w:tr>
      <w:tr w:rsidR="00DF52A4" w:rsidRPr="00393FEC" w14:paraId="03C5AFD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17D38F" w14:textId="77777777" w:rsidR="00DF52A4" w:rsidRPr="00393FEC" w:rsidRDefault="00DF52A4" w:rsidP="0018425A">
            <w:pPr>
              <w:shd w:val="clear" w:color="auto" w:fill="FFFFFF"/>
              <w:jc w:val="center"/>
              <w:rPr>
                <w:sz w:val="20"/>
                <w:szCs w:val="20"/>
              </w:rPr>
            </w:pPr>
            <w:r w:rsidRPr="00393FEC">
              <w:rPr>
                <w:sz w:val="20"/>
                <w:szCs w:val="20"/>
              </w:rPr>
              <w:t>9.</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C1BDAE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3AACF5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AE08E74" w14:textId="77777777" w:rsidR="00DF52A4" w:rsidRPr="00393FEC" w:rsidRDefault="00DF52A4" w:rsidP="0018425A">
            <w:pPr>
              <w:shd w:val="clear" w:color="auto" w:fill="FFFFFF"/>
              <w:jc w:val="center"/>
              <w:rPr>
                <w:sz w:val="20"/>
                <w:szCs w:val="20"/>
              </w:rPr>
            </w:pPr>
          </w:p>
        </w:tc>
      </w:tr>
      <w:tr w:rsidR="00DF52A4" w:rsidRPr="00393FEC" w14:paraId="1F26811E"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1F696D4" w14:textId="77777777" w:rsidR="00DF52A4" w:rsidRPr="00393FEC" w:rsidRDefault="00DF52A4" w:rsidP="0018425A">
            <w:pPr>
              <w:shd w:val="clear" w:color="auto" w:fill="FFFFFF"/>
              <w:jc w:val="center"/>
              <w:rPr>
                <w:sz w:val="20"/>
                <w:szCs w:val="20"/>
              </w:rPr>
            </w:pPr>
            <w:r w:rsidRPr="00393FEC">
              <w:rPr>
                <w:sz w:val="20"/>
                <w:szCs w:val="20"/>
              </w:rPr>
              <w:t>10.</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C051BC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8910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2B1195B" w14:textId="77777777" w:rsidR="00DF52A4" w:rsidRPr="00393FEC" w:rsidRDefault="00DF52A4" w:rsidP="0018425A">
            <w:pPr>
              <w:shd w:val="clear" w:color="auto" w:fill="FFFFFF"/>
              <w:jc w:val="center"/>
              <w:rPr>
                <w:sz w:val="20"/>
                <w:szCs w:val="20"/>
              </w:rPr>
            </w:pPr>
          </w:p>
        </w:tc>
      </w:tr>
      <w:tr w:rsidR="00DF52A4" w:rsidRPr="00393FEC" w14:paraId="3E0F63E4"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3341333" w14:textId="77777777" w:rsidR="00DF52A4" w:rsidRPr="00393FEC" w:rsidRDefault="00DF52A4" w:rsidP="0018425A">
            <w:pPr>
              <w:shd w:val="clear" w:color="auto" w:fill="FFFFFF"/>
              <w:jc w:val="center"/>
              <w:rPr>
                <w:sz w:val="20"/>
                <w:szCs w:val="20"/>
              </w:rPr>
            </w:pPr>
            <w:r w:rsidRPr="00393FEC">
              <w:rPr>
                <w:sz w:val="20"/>
                <w:szCs w:val="20"/>
              </w:rPr>
              <w:t>11.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FD140F4"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9B597A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8882D2" w14:textId="77777777" w:rsidR="00DF52A4" w:rsidRPr="00393FEC" w:rsidRDefault="00DF52A4" w:rsidP="0018425A">
            <w:pPr>
              <w:shd w:val="clear" w:color="auto" w:fill="FFFFFF"/>
              <w:jc w:val="center"/>
              <w:rPr>
                <w:sz w:val="20"/>
                <w:szCs w:val="20"/>
              </w:rPr>
            </w:pPr>
          </w:p>
        </w:tc>
      </w:tr>
      <w:tr w:rsidR="00DF52A4" w:rsidRPr="00393FEC" w14:paraId="7D9492C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78051B" w14:textId="77777777" w:rsidR="00DF52A4" w:rsidRPr="00393FEC" w:rsidRDefault="00DF52A4" w:rsidP="0018425A">
            <w:pPr>
              <w:shd w:val="clear" w:color="auto" w:fill="FFFFFF"/>
              <w:jc w:val="center"/>
              <w:rPr>
                <w:sz w:val="20"/>
                <w:szCs w:val="20"/>
              </w:rPr>
            </w:pPr>
            <w:r w:rsidRPr="00393FEC">
              <w:rPr>
                <w:sz w:val="20"/>
                <w:szCs w:val="20"/>
              </w:rPr>
              <w:t>12.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A68D07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213835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A3377D" w14:textId="77777777" w:rsidR="00DF52A4" w:rsidRPr="00393FEC" w:rsidRDefault="00DF52A4" w:rsidP="0018425A">
            <w:pPr>
              <w:shd w:val="clear" w:color="auto" w:fill="FFFFFF"/>
              <w:jc w:val="center"/>
              <w:rPr>
                <w:sz w:val="20"/>
                <w:szCs w:val="20"/>
              </w:rPr>
            </w:pPr>
          </w:p>
        </w:tc>
      </w:tr>
      <w:tr w:rsidR="00DF52A4" w:rsidRPr="00393FEC" w14:paraId="22E96313" w14:textId="77777777" w:rsidTr="0018425A">
        <w:trPr>
          <w:trHeight w:val="35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7D07486" w14:textId="77777777" w:rsidR="00DF52A4" w:rsidRPr="00393FEC" w:rsidRDefault="00DF52A4" w:rsidP="0018425A">
            <w:pPr>
              <w:shd w:val="clear" w:color="auto" w:fill="FFFFFF"/>
              <w:jc w:val="center"/>
              <w:rPr>
                <w:sz w:val="20"/>
                <w:szCs w:val="20"/>
              </w:rPr>
            </w:pPr>
            <w:r w:rsidRPr="00393FEC">
              <w:rPr>
                <w:sz w:val="20"/>
                <w:szCs w:val="20"/>
              </w:rPr>
              <w:t>13.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131F69"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A8B3BF" w14:textId="77777777" w:rsidR="00DF52A4" w:rsidRPr="00393FEC" w:rsidRDefault="00DF52A4" w:rsidP="0018425A">
            <w:pPr>
              <w:shd w:val="clear" w:color="auto" w:fill="FFFFFF"/>
              <w:jc w:val="center"/>
              <w:rPr>
                <w:color w:val="C0504D" w:themeColor="accent2"/>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6046D7E" w14:textId="77777777" w:rsidR="00DF52A4" w:rsidRPr="00393FEC" w:rsidRDefault="00DF52A4" w:rsidP="0018425A">
            <w:pPr>
              <w:shd w:val="clear" w:color="auto" w:fill="FFFFFF"/>
              <w:jc w:val="center"/>
              <w:rPr>
                <w:color w:val="C0504D" w:themeColor="accent2"/>
                <w:sz w:val="20"/>
                <w:szCs w:val="20"/>
              </w:rPr>
            </w:pPr>
          </w:p>
        </w:tc>
      </w:tr>
      <w:tr w:rsidR="00DF52A4" w:rsidRPr="00393FEC" w14:paraId="5ADDDB1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6E8AA3BF" w14:textId="77777777" w:rsidR="00DF52A4" w:rsidRPr="00393FEC" w:rsidRDefault="00DF52A4" w:rsidP="0018425A">
            <w:pPr>
              <w:shd w:val="clear" w:color="auto" w:fill="FFFFFF"/>
              <w:jc w:val="center"/>
              <w:rPr>
                <w:sz w:val="20"/>
                <w:szCs w:val="20"/>
              </w:rPr>
            </w:pPr>
            <w:r w:rsidRPr="00393FEC">
              <w:rPr>
                <w:sz w:val="20"/>
                <w:szCs w:val="20"/>
              </w:rPr>
              <w:t>14.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57B8BA0A"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4C601F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45ABD5" w14:textId="77777777" w:rsidR="00DF52A4" w:rsidRPr="00393FEC" w:rsidRDefault="00DF52A4" w:rsidP="0018425A">
            <w:pPr>
              <w:shd w:val="clear" w:color="auto" w:fill="FFFFFF"/>
              <w:jc w:val="center"/>
              <w:rPr>
                <w:sz w:val="20"/>
                <w:szCs w:val="20"/>
              </w:rPr>
            </w:pPr>
          </w:p>
        </w:tc>
      </w:tr>
      <w:tr w:rsidR="00DF52A4" w:rsidRPr="00393FEC" w14:paraId="45B57A4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C2A59CC" w14:textId="77777777" w:rsidR="00DF52A4" w:rsidRPr="00393FEC" w:rsidRDefault="00DF52A4" w:rsidP="0018425A">
            <w:pPr>
              <w:shd w:val="clear" w:color="auto" w:fill="FFFFFF"/>
              <w:jc w:val="center"/>
              <w:rPr>
                <w:sz w:val="20"/>
                <w:szCs w:val="20"/>
              </w:rPr>
            </w:pPr>
            <w:r w:rsidRPr="00393FEC">
              <w:rPr>
                <w:sz w:val="20"/>
                <w:szCs w:val="20"/>
              </w:rPr>
              <w:t>15.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FC39E2E"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E9837F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0A78566" w14:textId="77777777" w:rsidR="00DF52A4" w:rsidRPr="00393FEC" w:rsidRDefault="00DF52A4" w:rsidP="0018425A">
            <w:pPr>
              <w:shd w:val="clear" w:color="auto" w:fill="FFFFFF"/>
              <w:jc w:val="center"/>
              <w:rPr>
                <w:sz w:val="20"/>
                <w:szCs w:val="20"/>
              </w:rPr>
            </w:pPr>
          </w:p>
        </w:tc>
      </w:tr>
      <w:tr w:rsidR="00DF52A4" w:rsidRPr="00393FEC" w14:paraId="1C0EA30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E203EDE" w14:textId="77777777" w:rsidR="00DF52A4" w:rsidRPr="00393FEC" w:rsidRDefault="00DF52A4" w:rsidP="0018425A">
            <w:pPr>
              <w:shd w:val="clear" w:color="auto" w:fill="FFFFFF"/>
              <w:jc w:val="center"/>
              <w:rPr>
                <w:sz w:val="20"/>
                <w:szCs w:val="20"/>
              </w:rPr>
            </w:pPr>
            <w:r w:rsidRPr="00393FEC">
              <w:rPr>
                <w:sz w:val="20"/>
                <w:szCs w:val="20"/>
              </w:rPr>
              <w:t>16.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618C562"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F59084F"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A09205" w14:textId="77777777" w:rsidR="00DF52A4" w:rsidRPr="00393FEC" w:rsidRDefault="00DF52A4" w:rsidP="0018425A">
            <w:pPr>
              <w:shd w:val="clear" w:color="auto" w:fill="FFFFFF"/>
              <w:jc w:val="center"/>
              <w:rPr>
                <w:sz w:val="20"/>
                <w:szCs w:val="20"/>
              </w:rPr>
            </w:pPr>
          </w:p>
        </w:tc>
      </w:tr>
      <w:tr w:rsidR="00DF52A4" w:rsidRPr="00393FEC" w14:paraId="265D2A2D"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89236BC" w14:textId="77777777" w:rsidR="00DF52A4" w:rsidRPr="00393FEC" w:rsidRDefault="00DF52A4" w:rsidP="0018425A">
            <w:pPr>
              <w:shd w:val="clear" w:color="auto" w:fill="FFFFFF"/>
              <w:jc w:val="center"/>
              <w:rPr>
                <w:sz w:val="20"/>
                <w:szCs w:val="20"/>
              </w:rPr>
            </w:pPr>
            <w:r w:rsidRPr="00393FEC">
              <w:rPr>
                <w:sz w:val="20"/>
                <w:szCs w:val="20"/>
              </w:rPr>
              <w:t>17.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C4AC4A8"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672C5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01CA7C6" w14:textId="77777777" w:rsidR="00DF52A4" w:rsidRPr="00393FEC" w:rsidRDefault="00DF52A4" w:rsidP="0018425A">
            <w:pPr>
              <w:shd w:val="clear" w:color="auto" w:fill="FFFFFF"/>
              <w:jc w:val="center"/>
              <w:rPr>
                <w:sz w:val="20"/>
                <w:szCs w:val="20"/>
              </w:rPr>
            </w:pPr>
          </w:p>
        </w:tc>
      </w:tr>
      <w:tr w:rsidR="00DF52A4" w:rsidRPr="00393FEC" w14:paraId="1931C79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F27D29E" w14:textId="77777777" w:rsidR="00DF52A4" w:rsidRPr="00393FEC" w:rsidRDefault="00DF52A4" w:rsidP="0018425A">
            <w:pPr>
              <w:shd w:val="clear" w:color="auto" w:fill="FFFFFF"/>
              <w:jc w:val="center"/>
              <w:rPr>
                <w:sz w:val="20"/>
                <w:szCs w:val="20"/>
              </w:rPr>
            </w:pPr>
            <w:r w:rsidRPr="00393FEC">
              <w:rPr>
                <w:sz w:val="20"/>
                <w:szCs w:val="20"/>
              </w:rPr>
              <w:t>18.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5C7E22D"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3C859B"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CDE5A10" w14:textId="77777777" w:rsidR="00DF52A4" w:rsidRPr="00393FEC" w:rsidRDefault="00DF52A4" w:rsidP="0018425A">
            <w:pPr>
              <w:shd w:val="clear" w:color="auto" w:fill="FFFFFF"/>
              <w:jc w:val="center"/>
              <w:rPr>
                <w:sz w:val="20"/>
                <w:szCs w:val="20"/>
              </w:rPr>
            </w:pPr>
          </w:p>
        </w:tc>
      </w:tr>
      <w:tr w:rsidR="00DF52A4" w:rsidRPr="00393FEC" w14:paraId="5C78B21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5C3CDE5" w14:textId="6D1FC454" w:rsidR="00DF52A4" w:rsidRPr="00393FEC" w:rsidRDefault="00DF52A4" w:rsidP="0018425A">
            <w:pPr>
              <w:shd w:val="clear" w:color="auto" w:fill="FFFFFF"/>
              <w:jc w:val="center"/>
              <w:rPr>
                <w:sz w:val="20"/>
                <w:szCs w:val="20"/>
              </w:rPr>
            </w:pPr>
            <w:r w:rsidRPr="00393FEC">
              <w:rPr>
                <w:sz w:val="20"/>
                <w:szCs w:val="20"/>
              </w:rPr>
              <w:t>…</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3BE8755"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5AAA1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43CD307" w14:textId="77777777" w:rsidR="00DF52A4" w:rsidRPr="00393FEC" w:rsidRDefault="00DF52A4" w:rsidP="0018425A">
            <w:pPr>
              <w:shd w:val="clear" w:color="auto" w:fill="FFFFFF"/>
              <w:jc w:val="center"/>
              <w:rPr>
                <w:sz w:val="20"/>
                <w:szCs w:val="20"/>
              </w:rPr>
            </w:pPr>
          </w:p>
        </w:tc>
      </w:tr>
    </w:tbl>
    <w:p w14:paraId="1D553AFB" w14:textId="77777777" w:rsidR="00DF52A4" w:rsidRPr="00393FEC" w:rsidRDefault="00DF52A4" w:rsidP="00DF52A4">
      <w:pPr>
        <w:rPr>
          <w:sz w:val="20"/>
          <w:szCs w:val="20"/>
        </w:rPr>
      </w:pPr>
    </w:p>
    <w:p w14:paraId="69C4771D" w14:textId="77777777" w:rsidR="00DF52A4" w:rsidRPr="00393FEC" w:rsidRDefault="00DF52A4" w:rsidP="00DF52A4">
      <w:pPr>
        <w:rPr>
          <w:sz w:val="20"/>
          <w:szCs w:val="20"/>
        </w:rPr>
      </w:pPr>
    </w:p>
    <w:p w14:paraId="311A7BC3" w14:textId="77777777" w:rsidR="00DF52A4" w:rsidRPr="00393FEC" w:rsidRDefault="00DF52A4" w:rsidP="00DF52A4">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12B5D448" w14:textId="77777777" w:rsidTr="0018425A">
        <w:trPr>
          <w:cantSplit/>
        </w:trPr>
        <w:tc>
          <w:tcPr>
            <w:tcW w:w="2622" w:type="pct"/>
            <w:tcBorders>
              <w:top w:val="nil"/>
              <w:left w:val="nil"/>
              <w:bottom w:val="single" w:sz="4" w:space="0" w:color="auto"/>
              <w:right w:val="nil"/>
            </w:tcBorders>
          </w:tcPr>
          <w:p w14:paraId="600AB4B7" w14:textId="77777777" w:rsidR="00DF52A4" w:rsidRPr="00393FEC" w:rsidRDefault="00DF52A4" w:rsidP="0018425A">
            <w:pPr>
              <w:rPr>
                <w:sz w:val="20"/>
                <w:szCs w:val="20"/>
              </w:rPr>
            </w:pPr>
          </w:p>
        </w:tc>
        <w:tc>
          <w:tcPr>
            <w:tcW w:w="295" w:type="pct"/>
          </w:tcPr>
          <w:p w14:paraId="15C3B842"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10808569" w14:textId="77777777" w:rsidR="00DF52A4" w:rsidRPr="00393FEC" w:rsidRDefault="00DF52A4" w:rsidP="0018425A">
            <w:pPr>
              <w:rPr>
                <w:sz w:val="20"/>
                <w:szCs w:val="20"/>
              </w:rPr>
            </w:pPr>
          </w:p>
        </w:tc>
        <w:tc>
          <w:tcPr>
            <w:tcW w:w="169" w:type="pct"/>
          </w:tcPr>
          <w:p w14:paraId="2D8AC0EC"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F17E4EB" w14:textId="77777777" w:rsidR="00DF52A4" w:rsidRPr="00393FEC" w:rsidRDefault="00DF52A4" w:rsidP="0018425A">
            <w:pPr>
              <w:rPr>
                <w:sz w:val="20"/>
                <w:szCs w:val="20"/>
              </w:rPr>
            </w:pPr>
          </w:p>
        </w:tc>
      </w:tr>
      <w:tr w:rsidR="00DF52A4" w:rsidRPr="00393FEC" w14:paraId="3E8EA79D" w14:textId="77777777" w:rsidTr="0018425A">
        <w:trPr>
          <w:cantSplit/>
        </w:trPr>
        <w:tc>
          <w:tcPr>
            <w:tcW w:w="2622" w:type="pct"/>
            <w:tcBorders>
              <w:top w:val="single" w:sz="4" w:space="0" w:color="auto"/>
              <w:left w:val="nil"/>
              <w:bottom w:val="nil"/>
              <w:right w:val="nil"/>
            </w:tcBorders>
            <w:hideMark/>
          </w:tcPr>
          <w:p w14:paraId="649D7784" w14:textId="77777777" w:rsidR="00DF52A4" w:rsidRPr="00393FEC" w:rsidRDefault="00DF52A4" w:rsidP="002B17F6">
            <w:pPr>
              <w:jc w:val="center"/>
              <w:rPr>
                <w:sz w:val="20"/>
                <w:szCs w:val="20"/>
              </w:rPr>
            </w:pPr>
            <w:r w:rsidRPr="00393FEC">
              <w:rPr>
                <w:sz w:val="20"/>
                <w:szCs w:val="20"/>
              </w:rPr>
              <w:t>(Должность подписавшего лица)</w:t>
            </w:r>
          </w:p>
        </w:tc>
        <w:tc>
          <w:tcPr>
            <w:tcW w:w="295" w:type="pct"/>
          </w:tcPr>
          <w:p w14:paraId="07FEE6FC"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58F017D4" w14:textId="77777777" w:rsidR="00DF52A4" w:rsidRPr="00393FEC" w:rsidRDefault="00DF52A4" w:rsidP="002B17F6">
            <w:pPr>
              <w:jc w:val="center"/>
              <w:rPr>
                <w:sz w:val="20"/>
                <w:szCs w:val="20"/>
              </w:rPr>
            </w:pPr>
            <w:r w:rsidRPr="00393FEC">
              <w:rPr>
                <w:sz w:val="20"/>
                <w:szCs w:val="20"/>
              </w:rPr>
              <w:t>(подпись)</w:t>
            </w:r>
          </w:p>
        </w:tc>
        <w:tc>
          <w:tcPr>
            <w:tcW w:w="169" w:type="pct"/>
          </w:tcPr>
          <w:p w14:paraId="0DCF0865"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5A81BF24" w14:textId="77777777" w:rsidR="00DF52A4" w:rsidRPr="00393FEC" w:rsidRDefault="002B17F6" w:rsidP="002B17F6">
            <w:pPr>
              <w:jc w:val="center"/>
              <w:rPr>
                <w:sz w:val="20"/>
                <w:szCs w:val="20"/>
              </w:rPr>
            </w:pPr>
            <w:r>
              <w:rPr>
                <w:sz w:val="20"/>
                <w:szCs w:val="20"/>
              </w:rPr>
              <w:t>(Фамилия И.</w:t>
            </w:r>
            <w:r w:rsidR="00DF52A4" w:rsidRPr="00393FEC">
              <w:rPr>
                <w:sz w:val="20"/>
                <w:szCs w:val="20"/>
              </w:rPr>
              <w:t>О.)</w:t>
            </w:r>
          </w:p>
        </w:tc>
      </w:tr>
    </w:tbl>
    <w:p w14:paraId="01C0FC38" w14:textId="77777777" w:rsidR="00DF52A4" w:rsidRPr="00393FEC" w:rsidRDefault="00DF52A4" w:rsidP="00DF52A4">
      <w:pPr>
        <w:ind w:firstLine="708"/>
        <w:rPr>
          <w:b/>
          <w:sz w:val="20"/>
          <w:szCs w:val="20"/>
        </w:rPr>
      </w:pPr>
    </w:p>
    <w:p w14:paraId="63989D13" w14:textId="77777777" w:rsidR="00DF52A4" w:rsidRDefault="00DF52A4" w:rsidP="00DF52A4">
      <w:pPr>
        <w:rPr>
          <w:sz w:val="20"/>
          <w:szCs w:val="20"/>
        </w:rPr>
      </w:pPr>
    </w:p>
    <w:p w14:paraId="70CECC9A" w14:textId="77777777" w:rsidR="00DF52A4" w:rsidRDefault="00DF52A4" w:rsidP="00DF52A4">
      <w:pPr>
        <w:rPr>
          <w:sz w:val="20"/>
          <w:szCs w:val="20"/>
        </w:rPr>
      </w:pPr>
    </w:p>
    <w:p w14:paraId="488C139A" w14:textId="77777777" w:rsidR="00DF52A4" w:rsidRDefault="00DF52A4" w:rsidP="00DF52A4">
      <w:pPr>
        <w:rPr>
          <w:sz w:val="20"/>
          <w:szCs w:val="20"/>
        </w:rPr>
      </w:pPr>
    </w:p>
    <w:p w14:paraId="40D8C4E6" w14:textId="77777777" w:rsidR="00DF52A4" w:rsidRDefault="00DF52A4" w:rsidP="00DF52A4">
      <w:pPr>
        <w:rPr>
          <w:sz w:val="20"/>
          <w:szCs w:val="20"/>
        </w:rPr>
      </w:pPr>
    </w:p>
    <w:p w14:paraId="5706901B" w14:textId="77777777" w:rsidR="00DF52A4" w:rsidRDefault="00DF52A4" w:rsidP="00DF52A4">
      <w:pPr>
        <w:rPr>
          <w:sz w:val="20"/>
          <w:szCs w:val="20"/>
        </w:rPr>
      </w:pPr>
    </w:p>
    <w:p w14:paraId="31D352DF" w14:textId="77777777" w:rsidR="00DF52A4" w:rsidRDefault="00DF52A4" w:rsidP="00DF52A4">
      <w:pPr>
        <w:rPr>
          <w:sz w:val="20"/>
          <w:szCs w:val="20"/>
        </w:rPr>
      </w:pPr>
    </w:p>
    <w:p w14:paraId="131F008B" w14:textId="77777777" w:rsidR="00DF52A4" w:rsidRDefault="00DF52A4" w:rsidP="00DF52A4">
      <w:pPr>
        <w:rPr>
          <w:sz w:val="20"/>
          <w:szCs w:val="20"/>
        </w:rPr>
      </w:pPr>
    </w:p>
    <w:p w14:paraId="27648B92" w14:textId="77777777" w:rsidR="00DF52A4" w:rsidRDefault="00DF52A4" w:rsidP="00DF52A4">
      <w:pPr>
        <w:rPr>
          <w:sz w:val="20"/>
          <w:szCs w:val="20"/>
        </w:rPr>
      </w:pPr>
    </w:p>
    <w:p w14:paraId="574B26EC" w14:textId="77777777" w:rsidR="00DF52A4" w:rsidRPr="00DF52A4" w:rsidRDefault="00DF52A4" w:rsidP="00DF52A4">
      <w:pPr>
        <w:rPr>
          <w:sz w:val="20"/>
          <w:szCs w:val="20"/>
        </w:rPr>
      </w:pPr>
    </w:p>
    <w:p w14:paraId="7920FF20" w14:textId="77777777" w:rsidR="00DF52A4" w:rsidRPr="00DF52A4" w:rsidRDefault="00DF52A4" w:rsidP="00DF52A4">
      <w:pPr>
        <w:rPr>
          <w:sz w:val="20"/>
          <w:szCs w:val="20"/>
        </w:rPr>
      </w:pPr>
    </w:p>
    <w:p w14:paraId="01E87533" w14:textId="77777777" w:rsidR="00DF52A4" w:rsidRPr="00DF52A4" w:rsidRDefault="00DF52A4" w:rsidP="00DF52A4">
      <w:pPr>
        <w:rPr>
          <w:sz w:val="20"/>
          <w:szCs w:val="20"/>
        </w:rPr>
      </w:pPr>
    </w:p>
    <w:p w14:paraId="4DE4E1B2" w14:textId="77777777" w:rsidR="00DF52A4" w:rsidRPr="00DF52A4" w:rsidRDefault="00DF52A4" w:rsidP="00DF52A4">
      <w:pPr>
        <w:rPr>
          <w:sz w:val="20"/>
          <w:szCs w:val="20"/>
        </w:rPr>
      </w:pPr>
    </w:p>
    <w:p w14:paraId="60B33E09" w14:textId="77777777" w:rsidR="00DF52A4" w:rsidRDefault="00DF52A4" w:rsidP="00655537">
      <w:pPr>
        <w:jc w:val="right"/>
        <w:rPr>
          <w:sz w:val="20"/>
          <w:szCs w:val="20"/>
        </w:rPr>
      </w:pPr>
    </w:p>
    <w:p w14:paraId="575FBDFA" w14:textId="77777777" w:rsidR="00DF52A4" w:rsidRPr="00393FEC" w:rsidRDefault="00DF52A4" w:rsidP="00655537">
      <w:pPr>
        <w:pStyle w:val="22"/>
        <w:pageBreakBefore/>
        <w:spacing w:before="0" w:after="0"/>
        <w:jc w:val="right"/>
        <w:rPr>
          <w:rFonts w:ascii="Times New Roman" w:hAnsi="Times New Roman" w:cs="Times New Roman"/>
          <w:i w:val="0"/>
          <w:sz w:val="20"/>
          <w:szCs w:val="20"/>
        </w:rPr>
      </w:pPr>
      <w:r w:rsidRPr="00CD5492">
        <w:rPr>
          <w:rFonts w:ascii="Times New Roman" w:hAnsi="Times New Roman" w:cs="Times New Roman"/>
          <w:bCs w:val="0"/>
          <w:i w:val="0"/>
          <w:sz w:val="20"/>
          <w:szCs w:val="20"/>
        </w:rPr>
        <w:lastRenderedPageBreak/>
        <w:t>Форма № 2 «Заявка на участие в открытом запросе предложений»</w:t>
      </w:r>
    </w:p>
    <w:p w14:paraId="0F081071" w14:textId="77777777" w:rsidR="00DF52A4" w:rsidRPr="00393FEC" w:rsidRDefault="00DF52A4" w:rsidP="00DF52A4">
      <w:pPr>
        <w:shd w:val="clear" w:color="auto" w:fill="FFFFFF"/>
        <w:ind w:left="584" w:right="6050"/>
        <w:rPr>
          <w:spacing w:val="-3"/>
          <w:sz w:val="20"/>
          <w:szCs w:val="20"/>
        </w:rPr>
      </w:pPr>
    </w:p>
    <w:p w14:paraId="436B72C0"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0C1E1655" w14:textId="77777777" w:rsidR="00DF52A4" w:rsidRPr="00101A99" w:rsidRDefault="00DF52A4" w:rsidP="00101A99">
      <w:pPr>
        <w:rPr>
          <w:i/>
          <w:sz w:val="20"/>
          <w:szCs w:val="20"/>
        </w:rPr>
      </w:pPr>
      <w:r w:rsidRPr="00393FEC">
        <w:rPr>
          <w:i/>
          <w:sz w:val="20"/>
          <w:szCs w:val="20"/>
        </w:rPr>
        <w:t>с указанием даты и исходящего номера</w:t>
      </w:r>
    </w:p>
    <w:p w14:paraId="794B618A" w14:textId="77777777" w:rsidR="002C552E" w:rsidRPr="00393FEC" w:rsidRDefault="002C552E" w:rsidP="00DF52A4">
      <w:pPr>
        <w:shd w:val="clear" w:color="auto" w:fill="FFFFFF"/>
        <w:ind w:left="584" w:right="6050"/>
        <w:rPr>
          <w:sz w:val="20"/>
          <w:szCs w:val="20"/>
        </w:rPr>
      </w:pPr>
    </w:p>
    <w:p w14:paraId="5BE9E0D8" w14:textId="77777777" w:rsidR="00101A99" w:rsidRPr="00101A99" w:rsidRDefault="00101A99" w:rsidP="00101A99">
      <w:pPr>
        <w:shd w:val="clear" w:color="auto" w:fill="FFFFFF"/>
        <w:ind w:left="584" w:right="6050"/>
        <w:rPr>
          <w:sz w:val="20"/>
          <w:szCs w:val="20"/>
        </w:rPr>
      </w:pPr>
    </w:p>
    <w:p w14:paraId="3663A618" w14:textId="77777777" w:rsidR="00101A99" w:rsidRPr="00101A99" w:rsidRDefault="00101A99" w:rsidP="00101A99">
      <w:pPr>
        <w:jc w:val="center"/>
        <w:rPr>
          <w:b/>
          <w:sz w:val="20"/>
          <w:szCs w:val="20"/>
        </w:rPr>
      </w:pPr>
      <w:r w:rsidRPr="00101A99">
        <w:rPr>
          <w:b/>
          <w:sz w:val="20"/>
          <w:szCs w:val="20"/>
        </w:rPr>
        <w:t xml:space="preserve">ЗАЯВКА НА УЧАСТИЕ В ОТКРЫТОМ ЗАПРОСЕ ПРЕДЛОЖЕНИЙ </w:t>
      </w:r>
    </w:p>
    <w:p w14:paraId="333D953E" w14:textId="77777777" w:rsidR="00097FF7" w:rsidRDefault="00101A99" w:rsidP="002B6CD9">
      <w:pPr>
        <w:suppressAutoHyphens/>
        <w:jc w:val="center"/>
        <w:rPr>
          <w:sz w:val="20"/>
          <w:szCs w:val="20"/>
        </w:rPr>
      </w:pPr>
      <w:r w:rsidRPr="00101A99">
        <w:rPr>
          <w:sz w:val="20"/>
          <w:szCs w:val="20"/>
        </w:rPr>
        <w:t xml:space="preserve">на право заключения договора на предмет: </w:t>
      </w:r>
    </w:p>
    <w:p w14:paraId="3217EDB7" w14:textId="38100F15" w:rsidR="003C3DFB" w:rsidRPr="003C3DFB" w:rsidRDefault="00C912D4" w:rsidP="003C3DFB">
      <w:pPr>
        <w:suppressAutoHyphens/>
        <w:ind w:right="141"/>
        <w:jc w:val="center"/>
        <w:rPr>
          <w:b/>
          <w:i/>
          <w:sz w:val="20"/>
          <w:szCs w:val="20"/>
        </w:rPr>
      </w:pPr>
      <w:r w:rsidRPr="00C912D4">
        <w:rPr>
          <w:b/>
          <w:i/>
          <w:sz w:val="20"/>
          <w:szCs w:val="20"/>
        </w:rPr>
        <w:t>«Выполнение работ по разработке технологических решений в рамках корректировки проектной и разработк</w:t>
      </w:r>
      <w:r w:rsidR="00A37157">
        <w:rPr>
          <w:b/>
          <w:i/>
          <w:sz w:val="20"/>
          <w:szCs w:val="20"/>
        </w:rPr>
        <w:t>и</w:t>
      </w:r>
      <w:r w:rsidRPr="00C912D4">
        <w:rPr>
          <w:b/>
          <w:i/>
          <w:sz w:val="20"/>
          <w:szCs w:val="20"/>
        </w:rPr>
        <w:t xml:space="preserve"> рабочей документации на строительство объекта «Находкинский завод минеральных удобрений. Морской терминал»</w:t>
      </w:r>
    </w:p>
    <w:p w14:paraId="44934927" w14:textId="77777777" w:rsidR="00796992" w:rsidRDefault="00796992" w:rsidP="003C3DFB">
      <w:pPr>
        <w:spacing w:line="259" w:lineRule="auto"/>
        <w:rPr>
          <w:b/>
          <w:bCs/>
          <w:sz w:val="20"/>
          <w:szCs w:val="20"/>
          <w:u w:val="single"/>
        </w:rPr>
      </w:pPr>
    </w:p>
    <w:p w14:paraId="020691CA" w14:textId="592B7CAE" w:rsidR="00101A99" w:rsidRPr="00101A99" w:rsidRDefault="008B1935" w:rsidP="00860153">
      <w:pPr>
        <w:spacing w:line="259" w:lineRule="auto"/>
        <w:jc w:val="center"/>
        <w:rPr>
          <w:b/>
          <w:bCs/>
          <w:sz w:val="20"/>
          <w:szCs w:val="20"/>
          <w:u w:val="single"/>
        </w:rPr>
      </w:pPr>
      <w:r w:rsidRPr="00101A99">
        <w:rPr>
          <w:b/>
          <w:bCs/>
          <w:sz w:val="20"/>
          <w:szCs w:val="20"/>
          <w:u w:val="single"/>
        </w:rPr>
        <w:t>(ИЗВЕЩЕНИЕ</w:t>
      </w:r>
      <w:r w:rsidR="00101A99" w:rsidRPr="00101A99">
        <w:rPr>
          <w:b/>
          <w:bCs/>
          <w:sz w:val="20"/>
          <w:szCs w:val="20"/>
          <w:u w:val="single"/>
        </w:rPr>
        <w:t xml:space="preserve"> №           </w:t>
      </w:r>
      <w:r w:rsidR="00E01B6D">
        <w:rPr>
          <w:b/>
          <w:bCs/>
          <w:sz w:val="20"/>
          <w:szCs w:val="20"/>
          <w:u w:val="single"/>
        </w:rPr>
        <w:t xml:space="preserve">               от           2022 </w:t>
      </w:r>
      <w:r w:rsidR="00101A99" w:rsidRPr="00101A99">
        <w:rPr>
          <w:b/>
          <w:bCs/>
          <w:sz w:val="20"/>
          <w:szCs w:val="20"/>
          <w:u w:val="single"/>
        </w:rPr>
        <w:t>год.)</w:t>
      </w:r>
    </w:p>
    <w:p w14:paraId="51139274" w14:textId="77777777" w:rsidR="00101A99" w:rsidRPr="00101A99" w:rsidRDefault="00101A99" w:rsidP="00101A99">
      <w:pPr>
        <w:spacing w:line="259" w:lineRule="auto"/>
        <w:jc w:val="center"/>
        <w:rPr>
          <w:b/>
          <w:bCs/>
          <w:sz w:val="20"/>
          <w:szCs w:val="20"/>
          <w:u w:val="single"/>
        </w:rPr>
      </w:pPr>
    </w:p>
    <w:p w14:paraId="76E63C17" w14:textId="77777777" w:rsidR="00101A99" w:rsidRPr="00101A99" w:rsidRDefault="00101A99" w:rsidP="00101A99">
      <w:pPr>
        <w:suppressAutoHyphens/>
        <w:jc w:val="center"/>
        <w:rPr>
          <w:spacing w:val="-1"/>
          <w:sz w:val="20"/>
          <w:szCs w:val="20"/>
        </w:rPr>
      </w:pPr>
      <w:r w:rsidRPr="00101A99">
        <w:rPr>
          <w:spacing w:val="-1"/>
          <w:sz w:val="20"/>
          <w:szCs w:val="20"/>
        </w:rPr>
        <w:t xml:space="preserve">Изучив Документацию на право заключения </w:t>
      </w:r>
      <w:r w:rsidRPr="00101A99">
        <w:rPr>
          <w:spacing w:val="-2"/>
          <w:sz w:val="20"/>
          <w:szCs w:val="20"/>
        </w:rPr>
        <w:t xml:space="preserve">вышеупомянутого договора, а также применимые к данному </w:t>
      </w:r>
      <w:r w:rsidRPr="00101A99">
        <w:rPr>
          <w:sz w:val="20"/>
          <w:szCs w:val="20"/>
        </w:rPr>
        <w:t>открытому запросу предложений</w:t>
      </w:r>
      <w:r w:rsidRPr="00101A99">
        <w:rPr>
          <w:spacing w:val="-2"/>
          <w:sz w:val="20"/>
          <w:szCs w:val="20"/>
        </w:rPr>
        <w:t xml:space="preserve"> </w:t>
      </w:r>
      <w:r w:rsidRPr="00101A99">
        <w:rPr>
          <w:spacing w:val="-1"/>
          <w:sz w:val="20"/>
          <w:szCs w:val="20"/>
        </w:rPr>
        <w:t>законодательство и нормативно-правовые акты,</w:t>
      </w:r>
    </w:p>
    <w:p w14:paraId="799C27ED" w14:textId="77777777" w:rsidR="00101A99" w:rsidRPr="00101A99" w:rsidRDefault="00101A99" w:rsidP="00101A99">
      <w:pPr>
        <w:shd w:val="clear" w:color="auto" w:fill="FFFFFF"/>
        <w:jc w:val="center"/>
        <w:rPr>
          <w:sz w:val="20"/>
          <w:szCs w:val="20"/>
        </w:rPr>
      </w:pPr>
      <w:r w:rsidRPr="00101A99">
        <w:rPr>
          <w:sz w:val="20"/>
          <w:szCs w:val="20"/>
        </w:rPr>
        <w:t>_____________________________________________________________________________</w:t>
      </w:r>
    </w:p>
    <w:p w14:paraId="76B4ACC0"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организации - Участника закупки)</w:t>
      </w:r>
    </w:p>
    <w:p w14:paraId="0C54331F" w14:textId="77777777" w:rsidR="00101A99" w:rsidRPr="00101A99" w:rsidRDefault="00101A99" w:rsidP="00101A99">
      <w:pPr>
        <w:shd w:val="clear" w:color="auto" w:fill="FFFFFF"/>
        <w:rPr>
          <w:sz w:val="20"/>
          <w:szCs w:val="20"/>
        </w:rPr>
      </w:pPr>
      <w:r w:rsidRPr="00101A99">
        <w:rPr>
          <w:spacing w:val="-6"/>
          <w:sz w:val="20"/>
          <w:szCs w:val="20"/>
        </w:rPr>
        <w:t>в лице _</w:t>
      </w:r>
      <w:r w:rsidRPr="00101A99">
        <w:rPr>
          <w:sz w:val="20"/>
          <w:szCs w:val="20"/>
        </w:rPr>
        <w:t>___________________________________________________________________________</w:t>
      </w:r>
    </w:p>
    <w:p w14:paraId="1539D8FF"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должности руководителя и его Ф.И.О)</w:t>
      </w:r>
    </w:p>
    <w:p w14:paraId="674672F8" w14:textId="77777777" w:rsidR="00101A99" w:rsidRPr="00101A99" w:rsidRDefault="00101A99" w:rsidP="00101A99">
      <w:pPr>
        <w:shd w:val="clear" w:color="auto" w:fill="FFFFFF"/>
        <w:jc w:val="both"/>
        <w:rPr>
          <w:sz w:val="20"/>
          <w:szCs w:val="20"/>
        </w:rPr>
      </w:pPr>
      <w:r w:rsidRPr="00101A99">
        <w:rPr>
          <w:sz w:val="20"/>
          <w:szCs w:val="20"/>
        </w:rPr>
        <w:t>сообщает о согласии участвовать в открытом запросе предложений на условиях, установлен</w:t>
      </w:r>
      <w:r w:rsidRPr="00101A99">
        <w:rPr>
          <w:spacing w:val="-1"/>
          <w:sz w:val="20"/>
          <w:szCs w:val="20"/>
        </w:rPr>
        <w:t>ных в указанных выше документах, и направляет настоящую заявку.</w:t>
      </w:r>
    </w:p>
    <w:p w14:paraId="14B5871D" w14:textId="77777777" w:rsidR="00101A99" w:rsidRPr="00101A99" w:rsidRDefault="00101A99" w:rsidP="00101A99">
      <w:pPr>
        <w:shd w:val="clear" w:color="auto" w:fill="FFFFFF"/>
        <w:tabs>
          <w:tab w:val="left" w:leader="underscore" w:pos="5472"/>
        </w:tabs>
        <w:suppressAutoHyphens/>
        <w:jc w:val="both"/>
        <w:rPr>
          <w:sz w:val="20"/>
          <w:szCs w:val="20"/>
          <w:lang w:eastAsia="ar-SA"/>
        </w:rPr>
      </w:pPr>
    </w:p>
    <w:p w14:paraId="130D100C" w14:textId="77777777" w:rsidR="00101A99" w:rsidRPr="00101A99" w:rsidRDefault="00101A99" w:rsidP="00101A99">
      <w:pPr>
        <w:shd w:val="clear" w:color="auto" w:fill="FFFFFF"/>
        <w:tabs>
          <w:tab w:val="left" w:leader="underscore" w:pos="5472"/>
        </w:tabs>
        <w:suppressAutoHyphens/>
        <w:ind w:firstLine="709"/>
        <w:jc w:val="both"/>
        <w:rPr>
          <w:sz w:val="20"/>
          <w:szCs w:val="20"/>
          <w:lang w:eastAsia="ar-SA"/>
        </w:rPr>
      </w:pPr>
      <w:r w:rsidRPr="00101A99">
        <w:rPr>
          <w:sz w:val="20"/>
          <w:szCs w:val="20"/>
          <w:lang w:eastAsia="ar-SA"/>
        </w:rPr>
        <w:t xml:space="preserve">Мы согласны </w:t>
      </w:r>
      <w:r w:rsidRPr="001F534A">
        <w:rPr>
          <w:sz w:val="20"/>
          <w:szCs w:val="20"/>
          <w:lang w:eastAsia="ar-SA"/>
        </w:rPr>
        <w:t>выполнит</w:t>
      </w:r>
      <w:r w:rsidR="00CD5492" w:rsidRPr="001F534A">
        <w:rPr>
          <w:sz w:val="20"/>
          <w:szCs w:val="20"/>
          <w:lang w:eastAsia="ar-SA"/>
        </w:rPr>
        <w:t>ь работы</w:t>
      </w:r>
      <w:r w:rsidRPr="001F534A">
        <w:rPr>
          <w:sz w:val="20"/>
          <w:szCs w:val="20"/>
          <w:lang w:eastAsia="ar-SA"/>
        </w:rPr>
        <w:t>, предусмотренные</w:t>
      </w:r>
      <w:r w:rsidRPr="00101A99">
        <w:rPr>
          <w:sz w:val="20"/>
          <w:szCs w:val="20"/>
          <w:lang w:eastAsia="ar-SA"/>
        </w:rPr>
        <w:t xml:space="preserve"> открытым запросом предложений, в соответствии с требованиями закупочной документации и на условиях, которые мы представили в настоящем предложении, на следующих условиях:</w:t>
      </w:r>
    </w:p>
    <w:p w14:paraId="772D4BC9" w14:textId="77777777" w:rsidR="00101A99" w:rsidRPr="00101A99" w:rsidRDefault="00101A99" w:rsidP="00101A99">
      <w:pPr>
        <w:widowControl w:val="0"/>
        <w:shd w:val="clear" w:color="auto" w:fill="FFFFFF"/>
        <w:tabs>
          <w:tab w:val="left" w:pos="374"/>
        </w:tabs>
        <w:autoSpaceDE w:val="0"/>
        <w:autoSpaceDN w:val="0"/>
        <w:adjustRightInd w:val="0"/>
        <w:ind w:firstLine="709"/>
        <w:jc w:val="both"/>
        <w:rPr>
          <w:color w:val="000000"/>
          <w:sz w:val="20"/>
          <w:szCs w:val="20"/>
        </w:rPr>
      </w:pPr>
      <w:r w:rsidRPr="00101A99">
        <w:rPr>
          <w:b/>
          <w:color w:val="000000"/>
          <w:sz w:val="20"/>
          <w:szCs w:val="20"/>
        </w:rPr>
        <w:t>Принадлежность к СМП:</w:t>
      </w:r>
      <w:r w:rsidRPr="00101A99">
        <w:rPr>
          <w:color w:val="000000"/>
          <w:sz w:val="20"/>
          <w:szCs w:val="20"/>
        </w:rPr>
        <w:t xml:space="preserve"> да/нет </w:t>
      </w:r>
      <w:r w:rsidRPr="00101A99">
        <w:rPr>
          <w:i/>
          <w:color w:val="000000"/>
          <w:sz w:val="20"/>
          <w:szCs w:val="20"/>
        </w:rPr>
        <w:t>(нужное оставить)</w:t>
      </w:r>
    </w:p>
    <w:p w14:paraId="1FC15D66" w14:textId="4BE7D09E" w:rsidR="00101A99" w:rsidRPr="001F534A" w:rsidRDefault="00101A99" w:rsidP="00101A99">
      <w:pPr>
        <w:shd w:val="clear" w:color="auto" w:fill="FFFFFF"/>
        <w:tabs>
          <w:tab w:val="left" w:pos="2196"/>
        </w:tabs>
        <w:ind w:firstLine="709"/>
        <w:jc w:val="both"/>
        <w:rPr>
          <w:sz w:val="20"/>
          <w:szCs w:val="20"/>
        </w:rPr>
      </w:pPr>
      <w:r w:rsidRPr="00101A99">
        <w:rPr>
          <w:spacing w:val="3"/>
          <w:sz w:val="20"/>
          <w:szCs w:val="20"/>
        </w:rPr>
        <w:t xml:space="preserve">Мы ознакомлены с материалами </w:t>
      </w:r>
      <w:r w:rsidRPr="001F534A">
        <w:rPr>
          <w:sz w:val="20"/>
          <w:szCs w:val="20"/>
        </w:rPr>
        <w:t>Задания на разработку</w:t>
      </w:r>
      <w:r w:rsidRPr="001F534A">
        <w:rPr>
          <w:spacing w:val="-1"/>
          <w:sz w:val="20"/>
          <w:szCs w:val="20"/>
        </w:rPr>
        <w:t>, влияющими на стоимость выполнения работ.</w:t>
      </w:r>
      <w:r w:rsidRPr="001F534A">
        <w:rPr>
          <w:sz w:val="20"/>
          <w:szCs w:val="20"/>
        </w:rPr>
        <w:t xml:space="preserve"> </w:t>
      </w:r>
      <w:r w:rsidRPr="001F534A">
        <w:rPr>
          <w:spacing w:val="4"/>
          <w:sz w:val="20"/>
          <w:szCs w:val="20"/>
        </w:rPr>
        <w:t xml:space="preserve">Мы согласны с тем, </w:t>
      </w:r>
      <w:r w:rsidR="008B1935" w:rsidRPr="001F534A">
        <w:rPr>
          <w:spacing w:val="4"/>
          <w:sz w:val="20"/>
          <w:szCs w:val="20"/>
        </w:rPr>
        <w:t>что в случае, если</w:t>
      </w:r>
      <w:r w:rsidRPr="001F534A">
        <w:rPr>
          <w:spacing w:val="4"/>
          <w:sz w:val="20"/>
          <w:szCs w:val="20"/>
        </w:rPr>
        <w:t xml:space="preserve"> нами не были учтены ка</w:t>
      </w:r>
      <w:r w:rsidRPr="001F534A">
        <w:rPr>
          <w:spacing w:val="7"/>
          <w:sz w:val="20"/>
          <w:szCs w:val="20"/>
        </w:rPr>
        <w:t xml:space="preserve">кие-либо </w:t>
      </w:r>
      <w:r w:rsidRPr="001F534A">
        <w:rPr>
          <w:sz w:val="20"/>
          <w:szCs w:val="20"/>
        </w:rPr>
        <w:t xml:space="preserve">расценки на </w:t>
      </w:r>
      <w:r w:rsidR="00CD5492" w:rsidRPr="001F534A">
        <w:rPr>
          <w:sz w:val="20"/>
          <w:szCs w:val="20"/>
        </w:rPr>
        <w:t>выполнение работ</w:t>
      </w:r>
      <w:r w:rsidRPr="001F534A">
        <w:rPr>
          <w:sz w:val="20"/>
          <w:szCs w:val="20"/>
        </w:rPr>
        <w:t xml:space="preserve">, составляющих полный комплекс работ по предмету открытого запроса предложений, данная </w:t>
      </w:r>
      <w:r w:rsidR="00CD5492" w:rsidRPr="001F534A">
        <w:rPr>
          <w:sz w:val="20"/>
          <w:szCs w:val="20"/>
        </w:rPr>
        <w:t>работа</w:t>
      </w:r>
      <w:r w:rsidRPr="001F534A">
        <w:rPr>
          <w:sz w:val="20"/>
          <w:szCs w:val="20"/>
        </w:rPr>
        <w:t xml:space="preserve"> будет в любом случае выполнена в полном соответствии с Заданием на разработку, в пределах предлагаемой нами стоимости договора.</w:t>
      </w:r>
    </w:p>
    <w:p w14:paraId="5828E3CD" w14:textId="77777777" w:rsidR="00101A99" w:rsidRPr="001F534A" w:rsidRDefault="00101A99" w:rsidP="00101A99">
      <w:pPr>
        <w:shd w:val="clear" w:color="auto" w:fill="FFFFFF"/>
        <w:tabs>
          <w:tab w:val="left" w:pos="2131"/>
        </w:tabs>
        <w:ind w:firstLine="709"/>
        <w:jc w:val="both"/>
        <w:rPr>
          <w:sz w:val="20"/>
          <w:szCs w:val="20"/>
        </w:rPr>
      </w:pPr>
      <w:r w:rsidRPr="001F534A">
        <w:rPr>
          <w:sz w:val="20"/>
          <w:szCs w:val="20"/>
        </w:rPr>
        <w:t>Мы согласны с тем, что в случае, если нами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предложений.</w:t>
      </w:r>
    </w:p>
    <w:p w14:paraId="33B80FD5" w14:textId="2DABEE1E" w:rsidR="00101A99" w:rsidRPr="001F534A" w:rsidRDefault="00101A99" w:rsidP="00101A99">
      <w:pPr>
        <w:shd w:val="clear" w:color="auto" w:fill="FFFFFF"/>
        <w:tabs>
          <w:tab w:val="left" w:pos="2131"/>
        </w:tabs>
        <w:ind w:firstLine="709"/>
        <w:jc w:val="both"/>
        <w:rPr>
          <w:sz w:val="20"/>
          <w:szCs w:val="20"/>
        </w:rPr>
      </w:pPr>
      <w:r w:rsidRPr="001F534A">
        <w:rPr>
          <w:sz w:val="20"/>
          <w:szCs w:val="20"/>
        </w:rPr>
        <w:t>Если наш</w:t>
      </w:r>
      <w:r w:rsidR="00713217">
        <w:rPr>
          <w:sz w:val="20"/>
          <w:szCs w:val="20"/>
        </w:rPr>
        <w:t>е</w:t>
      </w:r>
      <w:r w:rsidRPr="001F534A">
        <w:rPr>
          <w:sz w:val="20"/>
          <w:szCs w:val="20"/>
        </w:rPr>
        <w:t xml:space="preserve"> предложени</w:t>
      </w:r>
      <w:r w:rsidR="00713217">
        <w:rPr>
          <w:sz w:val="20"/>
          <w:szCs w:val="20"/>
        </w:rPr>
        <w:t>е</w:t>
      </w:r>
      <w:r w:rsidRPr="001F534A">
        <w:rPr>
          <w:sz w:val="20"/>
          <w:szCs w:val="20"/>
        </w:rPr>
        <w:t>, изложенн</w:t>
      </w:r>
      <w:r w:rsidR="00713217">
        <w:rPr>
          <w:sz w:val="20"/>
          <w:szCs w:val="20"/>
        </w:rPr>
        <w:t>ое</w:t>
      </w:r>
      <w:r w:rsidRPr="001F534A">
        <w:rPr>
          <w:sz w:val="20"/>
          <w:szCs w:val="20"/>
        </w:rPr>
        <w:t xml:space="preserve"> выше, буд</w:t>
      </w:r>
      <w:r w:rsidR="00713217">
        <w:rPr>
          <w:sz w:val="20"/>
          <w:szCs w:val="20"/>
        </w:rPr>
        <w:t>е</w:t>
      </w:r>
      <w:r w:rsidRPr="001F534A">
        <w:rPr>
          <w:sz w:val="20"/>
          <w:szCs w:val="20"/>
        </w:rPr>
        <w:t>т принят</w:t>
      </w:r>
      <w:r w:rsidR="00713217">
        <w:rPr>
          <w:sz w:val="20"/>
          <w:szCs w:val="20"/>
        </w:rPr>
        <w:t>о</w:t>
      </w:r>
      <w:r w:rsidRPr="001F534A">
        <w:rPr>
          <w:sz w:val="20"/>
          <w:szCs w:val="20"/>
        </w:rPr>
        <w:t xml:space="preserve">, мы берем на себя обязательство </w:t>
      </w:r>
      <w:r w:rsidR="00251615" w:rsidRPr="001F534A">
        <w:rPr>
          <w:sz w:val="20"/>
          <w:szCs w:val="20"/>
        </w:rPr>
        <w:t>выполнить раб</w:t>
      </w:r>
      <w:r w:rsidR="00CD5492" w:rsidRPr="001F534A">
        <w:rPr>
          <w:sz w:val="20"/>
          <w:szCs w:val="20"/>
        </w:rPr>
        <w:t>оты</w:t>
      </w:r>
      <w:r w:rsidRPr="001F534A">
        <w:rPr>
          <w:sz w:val="20"/>
          <w:szCs w:val="20"/>
        </w:rPr>
        <w:t xml:space="preserve"> в соответствии с требованиями документации, Заданием на разработку и согласно </w:t>
      </w:r>
      <w:r w:rsidR="00CA196F" w:rsidRPr="001F534A">
        <w:rPr>
          <w:sz w:val="20"/>
          <w:szCs w:val="20"/>
        </w:rPr>
        <w:t>нашему предложению</w:t>
      </w:r>
      <w:r w:rsidRPr="001F534A">
        <w:rPr>
          <w:sz w:val="20"/>
          <w:szCs w:val="20"/>
        </w:rPr>
        <w:t>.</w:t>
      </w:r>
    </w:p>
    <w:p w14:paraId="3744287C" w14:textId="77777777" w:rsidR="00101A99" w:rsidRPr="00101A99" w:rsidRDefault="00101A99" w:rsidP="00101A99">
      <w:pPr>
        <w:shd w:val="clear" w:color="auto" w:fill="FFFFFF"/>
        <w:tabs>
          <w:tab w:val="left" w:pos="2131"/>
        </w:tabs>
        <w:ind w:firstLine="709"/>
        <w:jc w:val="both"/>
        <w:rPr>
          <w:spacing w:val="-12"/>
          <w:sz w:val="20"/>
          <w:szCs w:val="20"/>
        </w:rPr>
      </w:pPr>
      <w:r w:rsidRPr="001F534A">
        <w:rPr>
          <w:spacing w:val="4"/>
          <w:sz w:val="20"/>
          <w:szCs w:val="20"/>
        </w:rPr>
        <w:t>Настоящей Заявкой подтверждаем, что против</w:t>
      </w:r>
    </w:p>
    <w:p w14:paraId="2BEB2BCE" w14:textId="3A3E6C8D" w:rsidR="00101A99" w:rsidRPr="00101A99" w:rsidRDefault="00101A99" w:rsidP="008B1935">
      <w:pPr>
        <w:shd w:val="clear" w:color="auto" w:fill="FFFFFF"/>
        <w:tabs>
          <w:tab w:val="left" w:pos="2131"/>
        </w:tabs>
        <w:ind w:firstLine="709"/>
        <w:jc w:val="both"/>
        <w:rPr>
          <w:spacing w:val="4"/>
          <w:sz w:val="20"/>
          <w:szCs w:val="20"/>
        </w:rPr>
      </w:pPr>
      <w:r w:rsidRPr="00101A99">
        <w:rPr>
          <w:spacing w:val="4"/>
          <w:sz w:val="20"/>
          <w:szCs w:val="20"/>
        </w:rPr>
        <w:t>__________________________________________________________________________</w:t>
      </w:r>
    </w:p>
    <w:p w14:paraId="24B410EE" w14:textId="67D2C37B" w:rsidR="00101A99" w:rsidRPr="008B1935" w:rsidRDefault="00101A99" w:rsidP="008B1935">
      <w:pPr>
        <w:shd w:val="clear" w:color="auto" w:fill="FFFFFF"/>
        <w:ind w:firstLine="709"/>
        <w:jc w:val="center"/>
        <w:rPr>
          <w:i/>
          <w:iCs/>
          <w:spacing w:val="4"/>
          <w:sz w:val="20"/>
          <w:szCs w:val="20"/>
        </w:rPr>
      </w:pPr>
      <w:r w:rsidRPr="00101A99">
        <w:rPr>
          <w:i/>
          <w:iCs/>
          <w:spacing w:val="4"/>
          <w:sz w:val="20"/>
          <w:szCs w:val="20"/>
        </w:rPr>
        <w:t>(наименование организации - Участника закупки)</w:t>
      </w:r>
    </w:p>
    <w:p w14:paraId="2AFA3E93" w14:textId="77777777" w:rsidR="00101A99" w:rsidRPr="00101A99" w:rsidRDefault="00101A99" w:rsidP="00101A99">
      <w:pPr>
        <w:shd w:val="clear" w:color="auto" w:fill="FFFFFF"/>
        <w:tabs>
          <w:tab w:val="left" w:leader="underscore" w:pos="4745"/>
        </w:tabs>
        <w:ind w:firstLine="709"/>
        <w:jc w:val="both"/>
        <w:rPr>
          <w:spacing w:val="3"/>
          <w:sz w:val="20"/>
          <w:szCs w:val="20"/>
        </w:rPr>
      </w:pPr>
      <w:r w:rsidRPr="00101A99">
        <w:rPr>
          <w:spacing w:val="4"/>
          <w:sz w:val="20"/>
          <w:szCs w:val="20"/>
        </w:rPr>
        <w:t xml:space="preserve">не проводится процедура ликвидации, банкротства, деятельность не приостановлена, а также, что </w:t>
      </w:r>
      <w:r w:rsidRPr="00101A99">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101A99">
        <w:rPr>
          <w:spacing w:val="3"/>
          <w:sz w:val="20"/>
          <w:szCs w:val="20"/>
        </w:rPr>
        <w:t>.</w:t>
      </w:r>
    </w:p>
    <w:p w14:paraId="5D3F4526" w14:textId="77777777" w:rsidR="00101A99" w:rsidRPr="00101A99" w:rsidRDefault="00101A99" w:rsidP="00101A99">
      <w:pPr>
        <w:shd w:val="clear" w:color="auto" w:fill="FFFFFF"/>
        <w:tabs>
          <w:tab w:val="left" w:leader="underscore" w:pos="4745"/>
        </w:tabs>
        <w:ind w:firstLine="709"/>
        <w:jc w:val="both"/>
        <w:rPr>
          <w:sz w:val="20"/>
          <w:szCs w:val="20"/>
        </w:rPr>
      </w:pPr>
      <w:r w:rsidRPr="00101A99">
        <w:rPr>
          <w:sz w:val="20"/>
          <w:szCs w:val="20"/>
        </w:rPr>
        <w:t xml:space="preserve">На имущество __________________________ </w:t>
      </w:r>
      <w:r w:rsidRPr="00101A99">
        <w:rPr>
          <w:i/>
          <w:sz w:val="20"/>
          <w:szCs w:val="20"/>
        </w:rPr>
        <w:t>(</w:t>
      </w:r>
      <w:r w:rsidRPr="00251615">
        <w:rPr>
          <w:i/>
          <w:sz w:val="20"/>
          <w:szCs w:val="20"/>
        </w:rPr>
        <w:t>указать</w:t>
      </w:r>
      <w:r w:rsidRPr="00101A99">
        <w:rPr>
          <w:i/>
          <w:sz w:val="20"/>
          <w:szCs w:val="20"/>
        </w:rPr>
        <w:t xml:space="preserve"> наименование участника закупки)</w:t>
      </w:r>
      <w:r w:rsidRPr="00101A99">
        <w:rPr>
          <w:sz w:val="20"/>
          <w:szCs w:val="20"/>
        </w:rPr>
        <w:t xml:space="preserve"> не наложен арест, экономическая деятельность участника закупки не приостановлена;</w:t>
      </w:r>
    </w:p>
    <w:p w14:paraId="5F4CA209" w14:textId="77777777" w:rsidR="00101A99" w:rsidRPr="00101A99" w:rsidRDefault="00101A99" w:rsidP="00101A99">
      <w:pPr>
        <w:shd w:val="clear" w:color="auto" w:fill="FFFFFF"/>
        <w:tabs>
          <w:tab w:val="left" w:pos="1361"/>
        </w:tabs>
        <w:ind w:firstLine="709"/>
        <w:jc w:val="both"/>
        <w:rPr>
          <w:spacing w:val="4"/>
          <w:sz w:val="20"/>
          <w:szCs w:val="20"/>
        </w:rPr>
      </w:pPr>
      <w:r w:rsidRPr="00101A99">
        <w:rPr>
          <w:spacing w:val="6"/>
          <w:sz w:val="20"/>
          <w:szCs w:val="20"/>
        </w:rPr>
        <w:t xml:space="preserve">Настоящим также подтверждаем отсутствие </w:t>
      </w:r>
      <w:r w:rsidRPr="00101A99">
        <w:rPr>
          <w:sz w:val="20"/>
          <w:szCs w:val="20"/>
        </w:rPr>
        <w:t>нашей аффилированности с заказчиком</w:t>
      </w:r>
      <w:r w:rsidRPr="00101A99">
        <w:rPr>
          <w:spacing w:val="7"/>
          <w:sz w:val="20"/>
          <w:szCs w:val="20"/>
        </w:rPr>
        <w:t xml:space="preserve">, </w:t>
      </w:r>
      <w:r w:rsidRPr="00101A99">
        <w:rPr>
          <w:spacing w:val="4"/>
          <w:sz w:val="20"/>
          <w:szCs w:val="20"/>
        </w:rPr>
        <w:t>а также с его сотрудниками.</w:t>
      </w:r>
    </w:p>
    <w:p w14:paraId="19F12E4E" w14:textId="4BA77E81" w:rsidR="00101A99" w:rsidRDefault="00101A99" w:rsidP="00101A99">
      <w:pPr>
        <w:widowControl w:val="0"/>
        <w:ind w:firstLine="709"/>
        <w:jc w:val="both"/>
        <w:rPr>
          <w:sz w:val="20"/>
          <w:szCs w:val="20"/>
        </w:rPr>
      </w:pPr>
      <w:r w:rsidRPr="00101A99">
        <w:rPr>
          <w:sz w:val="20"/>
          <w:szCs w:val="20"/>
        </w:rPr>
        <w:t xml:space="preserve">Сведения о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73ACE6B0" w14:textId="5C92918E" w:rsidR="00796CF0" w:rsidRPr="00101A99" w:rsidRDefault="00796CF0" w:rsidP="00796CF0">
      <w:pPr>
        <w:widowControl w:val="0"/>
        <w:ind w:firstLine="709"/>
        <w:jc w:val="both"/>
        <w:rPr>
          <w:sz w:val="20"/>
          <w:szCs w:val="20"/>
        </w:rPr>
      </w:pPr>
      <w:r w:rsidRPr="00796CF0">
        <w:rPr>
          <w:sz w:val="20"/>
          <w:szCs w:val="20"/>
        </w:rPr>
        <w:t xml:space="preserve">У ___________________ (указать наименование участника закупки) </w:t>
      </w:r>
      <w:r>
        <w:rPr>
          <w:sz w:val="20"/>
          <w:szCs w:val="20"/>
        </w:rPr>
        <w:t>не имеется</w:t>
      </w:r>
      <w:r w:rsidRPr="00796CF0">
        <w:rPr>
          <w:sz w:val="20"/>
          <w:szCs w:val="20"/>
        </w:rPr>
        <w:t xml:space="preserve"> действующих решений Федеральной налоговой службы Российской Федерации о приостановке операций по счетам ___________________ (указать наименование участника закупки)</w:t>
      </w:r>
      <w:r>
        <w:rPr>
          <w:sz w:val="20"/>
          <w:szCs w:val="20"/>
        </w:rPr>
        <w:t xml:space="preserve"> </w:t>
      </w:r>
      <w:r w:rsidRPr="00796CF0">
        <w:rPr>
          <w:sz w:val="20"/>
          <w:szCs w:val="20"/>
        </w:rPr>
        <w:t>в банках Российской Федерации;</w:t>
      </w:r>
    </w:p>
    <w:p w14:paraId="548A238D" w14:textId="77777777" w:rsidR="00101A99" w:rsidRPr="00101A99" w:rsidRDefault="00101A99" w:rsidP="00101A99">
      <w:pPr>
        <w:widowControl w:val="0"/>
        <w:ind w:firstLine="709"/>
        <w:jc w:val="both"/>
        <w:rPr>
          <w:sz w:val="20"/>
          <w:szCs w:val="20"/>
        </w:rPr>
      </w:pPr>
      <w:r w:rsidRPr="00101A99">
        <w:rPr>
          <w:sz w:val="20"/>
          <w:szCs w:val="20"/>
        </w:rPr>
        <w:t xml:space="preserve">У ___________________ </w:t>
      </w:r>
      <w:r w:rsidRPr="00101A99">
        <w:rPr>
          <w:i/>
          <w:sz w:val="20"/>
          <w:szCs w:val="20"/>
        </w:rPr>
        <w:t xml:space="preserve">(указать наименование участника закупки) </w:t>
      </w:r>
      <w:r w:rsidRPr="00101A99">
        <w:rPr>
          <w:sz w:val="20"/>
          <w:szCs w:val="20"/>
        </w:rPr>
        <w:t xml:space="preserve">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w:t>
      </w:r>
      <w:r w:rsidRPr="00101A99">
        <w:rPr>
          <w:sz w:val="20"/>
          <w:szCs w:val="20"/>
        </w:rPr>
        <w:lastRenderedPageBreak/>
        <w:t>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5282C16C" w14:textId="77777777" w:rsidR="00101A99" w:rsidRPr="00101A99" w:rsidRDefault="00101A99" w:rsidP="00101A99">
      <w:pPr>
        <w:autoSpaceDE w:val="0"/>
        <w:autoSpaceDN w:val="0"/>
        <w:adjustRightInd w:val="0"/>
        <w:spacing w:line="259" w:lineRule="auto"/>
        <w:ind w:firstLine="709"/>
        <w:jc w:val="both"/>
        <w:rPr>
          <w:sz w:val="20"/>
          <w:szCs w:val="20"/>
        </w:rPr>
      </w:pPr>
      <w:r w:rsidRPr="00101A99">
        <w:rPr>
          <w:sz w:val="20"/>
          <w:szCs w:val="20"/>
        </w:rPr>
        <w:t xml:space="preserve">___________________ </w:t>
      </w:r>
      <w:r w:rsidRPr="00101A99">
        <w:rPr>
          <w:i/>
          <w:sz w:val="20"/>
          <w:szCs w:val="20"/>
        </w:rPr>
        <w:t xml:space="preserve">(указать наименование участника закупки) </w:t>
      </w:r>
      <w:r w:rsidRPr="00101A99">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7D4326F8" w14:textId="77777777" w:rsidR="00101A99" w:rsidRPr="00101A99" w:rsidRDefault="00101A99" w:rsidP="00101A99">
      <w:pPr>
        <w:widowControl w:val="0"/>
        <w:ind w:firstLine="709"/>
        <w:jc w:val="both"/>
        <w:rPr>
          <w:sz w:val="20"/>
          <w:szCs w:val="20"/>
        </w:rPr>
      </w:pPr>
      <w:r w:rsidRPr="00101A99">
        <w:rPr>
          <w:sz w:val="20"/>
          <w:szCs w:val="20"/>
        </w:rPr>
        <w:t>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_____________</w:t>
      </w:r>
      <w:r w:rsidRPr="00101A99">
        <w:rPr>
          <w:rFonts w:eastAsia="Arial"/>
          <w:i/>
          <w:color w:val="000000"/>
          <w:sz w:val="20"/>
          <w:szCs w:val="20"/>
          <w:lang w:eastAsia="ar-SA"/>
        </w:rPr>
        <w:t>(указать наименование участника закупки</w:t>
      </w:r>
      <w:r w:rsidRPr="00101A99">
        <w:rPr>
          <w:sz w:val="20"/>
          <w:szCs w:val="20"/>
        </w:rPr>
        <w:t>)</w:t>
      </w:r>
      <w:r w:rsidRPr="00101A99">
        <w:rPr>
          <w:sz w:val="20"/>
          <w:szCs w:val="20"/>
          <w:u w:val="single"/>
        </w:rPr>
        <w:t xml:space="preserve"> отсутствуют</w:t>
      </w:r>
      <w:r w:rsidRPr="00101A99">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143AF706"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являющегося  предметом процедуры закупки, в соответствии с требованиям</w:t>
      </w:r>
      <w:r w:rsidR="00251615">
        <w:rPr>
          <w:sz w:val="20"/>
          <w:szCs w:val="20"/>
        </w:rPr>
        <w:t>и документации и условиями нашего предложения</w:t>
      </w:r>
      <w:r w:rsidRPr="00101A99">
        <w:rPr>
          <w:sz w:val="20"/>
          <w:szCs w:val="20"/>
        </w:rPr>
        <w:t xml:space="preserve">, не является для __________________________ </w:t>
      </w:r>
      <w:r w:rsidRPr="00101A99">
        <w:rPr>
          <w:rFonts w:eastAsia="Arial"/>
          <w:i/>
          <w:sz w:val="20"/>
          <w:szCs w:val="20"/>
          <w:lang w:eastAsia="ar-SA"/>
        </w:rPr>
        <w:t xml:space="preserve">(указать наименование участника закупки) </w:t>
      </w:r>
      <w:r w:rsidRPr="00101A99">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35236FA1"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w:t>
      </w:r>
      <w:r w:rsidR="000939A8">
        <w:rPr>
          <w:sz w:val="20"/>
          <w:szCs w:val="20"/>
        </w:rPr>
        <w:t xml:space="preserve">ося предметом процедуры закупки </w:t>
      </w:r>
      <w:r w:rsidRPr="00101A99">
        <w:rPr>
          <w:sz w:val="20"/>
          <w:szCs w:val="20"/>
        </w:rPr>
        <w:t>в соответствии с требования</w:t>
      </w:r>
      <w:r w:rsidR="00251615">
        <w:rPr>
          <w:sz w:val="20"/>
          <w:szCs w:val="20"/>
        </w:rPr>
        <w:t>ми уведомления и условиями нашего предложения</w:t>
      </w:r>
      <w:r w:rsidRPr="00101A99">
        <w:rPr>
          <w:sz w:val="20"/>
          <w:szCs w:val="20"/>
        </w:rPr>
        <w:t xml:space="preserve">, не является для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сделкой с заинтересованностью и не требует одобрения в порядке, предусмотренном действующим законодательством.</w:t>
      </w:r>
    </w:p>
    <w:p w14:paraId="2B7E5426" w14:textId="77777777" w:rsidR="00101A99" w:rsidRPr="00101A99" w:rsidRDefault="00101A99" w:rsidP="00101A99">
      <w:pPr>
        <w:shd w:val="clear" w:color="auto" w:fill="FFFFFF"/>
        <w:tabs>
          <w:tab w:val="left" w:pos="1361"/>
        </w:tabs>
        <w:ind w:firstLine="709"/>
        <w:jc w:val="both"/>
        <w:rPr>
          <w:sz w:val="20"/>
          <w:szCs w:val="20"/>
        </w:rPr>
      </w:pPr>
      <w:r w:rsidRPr="00101A99">
        <w:rPr>
          <w:spacing w:val="5"/>
          <w:sz w:val="20"/>
          <w:szCs w:val="20"/>
        </w:rPr>
        <w:t xml:space="preserve">Настоящим гарантируем достоверность представленной нами в заявке информации и подтверждаем право </w:t>
      </w:r>
      <w:r w:rsidRPr="00101A99">
        <w:rPr>
          <w:sz w:val="20"/>
          <w:szCs w:val="20"/>
        </w:rPr>
        <w:t>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286EF56C" w14:textId="77777777" w:rsidR="00101A99" w:rsidRPr="001F534A" w:rsidRDefault="00E86038" w:rsidP="00101A99">
      <w:pPr>
        <w:shd w:val="clear" w:color="auto" w:fill="FFFFFF"/>
        <w:ind w:firstLine="709"/>
        <w:jc w:val="both"/>
        <w:rPr>
          <w:sz w:val="20"/>
          <w:szCs w:val="20"/>
        </w:rPr>
      </w:pPr>
      <w:r>
        <w:rPr>
          <w:sz w:val="20"/>
          <w:szCs w:val="20"/>
        </w:rPr>
        <w:t>В случае если наше предложение будет признано лучшим, мы берем на себя обязательство</w:t>
      </w:r>
      <w:r w:rsidR="00101A99" w:rsidRPr="00101A99">
        <w:rPr>
          <w:sz w:val="20"/>
          <w:szCs w:val="20"/>
        </w:rPr>
        <w:t xml:space="preserve"> подписать договор с АО «ЛЕНМОРНИИПРОЕКТ» </w:t>
      </w:r>
      <w:r w:rsidR="00101A99" w:rsidRPr="001F534A">
        <w:rPr>
          <w:sz w:val="20"/>
          <w:szCs w:val="20"/>
        </w:rPr>
        <w:t xml:space="preserve">на </w:t>
      </w:r>
      <w:r w:rsidR="00CD5492" w:rsidRPr="001F534A">
        <w:rPr>
          <w:sz w:val="20"/>
          <w:szCs w:val="20"/>
        </w:rPr>
        <w:t>выполнение работ</w:t>
      </w:r>
      <w:r w:rsidRPr="001F534A">
        <w:rPr>
          <w:sz w:val="20"/>
          <w:szCs w:val="20"/>
        </w:rPr>
        <w:t xml:space="preserve"> </w:t>
      </w:r>
      <w:r w:rsidR="00101A99" w:rsidRPr="001F534A">
        <w:rPr>
          <w:sz w:val="20"/>
          <w:szCs w:val="20"/>
        </w:rPr>
        <w:t>в соответствии с требования</w:t>
      </w:r>
      <w:r w:rsidR="00E92643" w:rsidRPr="001F534A">
        <w:rPr>
          <w:sz w:val="20"/>
          <w:szCs w:val="20"/>
        </w:rPr>
        <w:t>ми документации и условиями нашего предложения</w:t>
      </w:r>
      <w:r w:rsidR="00101A99" w:rsidRPr="001F534A">
        <w:rPr>
          <w:sz w:val="20"/>
          <w:szCs w:val="20"/>
        </w:rPr>
        <w:t>.</w:t>
      </w:r>
    </w:p>
    <w:p w14:paraId="43C9EBE1" w14:textId="77777777" w:rsidR="00101A99" w:rsidRPr="00101A99" w:rsidRDefault="00101A99" w:rsidP="00101A99">
      <w:pPr>
        <w:shd w:val="clear" w:color="auto" w:fill="FFFFFF"/>
        <w:tabs>
          <w:tab w:val="left" w:pos="1447"/>
        </w:tabs>
        <w:ind w:firstLine="709"/>
        <w:jc w:val="both"/>
        <w:rPr>
          <w:sz w:val="20"/>
          <w:szCs w:val="20"/>
        </w:rPr>
      </w:pPr>
      <w:r w:rsidRPr="001F534A">
        <w:rPr>
          <w:sz w:val="20"/>
          <w:szCs w:val="20"/>
        </w:rPr>
        <w:t>В том слу</w:t>
      </w:r>
      <w:r w:rsidR="00E86038" w:rsidRPr="001F534A">
        <w:rPr>
          <w:sz w:val="20"/>
          <w:szCs w:val="20"/>
        </w:rPr>
        <w:t>чае, если наше предложение будет лучшим после предложения</w:t>
      </w:r>
      <w:r w:rsidRPr="001F534A">
        <w:rPr>
          <w:sz w:val="20"/>
          <w:szCs w:val="20"/>
        </w:rPr>
        <w:t xml:space="preserve"> победителя открытого запроса предложений, а победитель открытого запроса предложений будет признан уклонившимся от заключения договора с заказчиком, мы обязуемся подписать данный договор на выпо</w:t>
      </w:r>
      <w:r w:rsidR="00CD5492" w:rsidRPr="001F534A">
        <w:rPr>
          <w:sz w:val="20"/>
          <w:szCs w:val="20"/>
        </w:rPr>
        <w:t>лнение работ</w:t>
      </w:r>
      <w:r w:rsidRPr="001F534A">
        <w:rPr>
          <w:sz w:val="20"/>
          <w:szCs w:val="20"/>
        </w:rPr>
        <w:t xml:space="preserve"> в соответствии с требованиям</w:t>
      </w:r>
      <w:r w:rsidR="00E86038" w:rsidRPr="001F534A">
        <w:rPr>
          <w:sz w:val="20"/>
          <w:szCs w:val="20"/>
        </w:rPr>
        <w:t>и документации и условиями нашего предложения</w:t>
      </w:r>
      <w:r w:rsidRPr="001F534A">
        <w:rPr>
          <w:sz w:val="20"/>
          <w:szCs w:val="20"/>
        </w:rPr>
        <w:t>.</w:t>
      </w:r>
    </w:p>
    <w:p w14:paraId="346AE0B2"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Мы извещены о включении сведений о</w:t>
      </w:r>
    </w:p>
    <w:p w14:paraId="033ACADC"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_____________________________________________________________________________</w:t>
      </w:r>
    </w:p>
    <w:p w14:paraId="01850443" w14:textId="77777777" w:rsidR="00101A99" w:rsidRPr="00101A99" w:rsidRDefault="00101A99" w:rsidP="00101A99">
      <w:pPr>
        <w:shd w:val="clear" w:color="auto" w:fill="FFFFFF"/>
        <w:ind w:firstLine="709"/>
        <w:jc w:val="center"/>
        <w:rPr>
          <w:sz w:val="20"/>
          <w:szCs w:val="20"/>
        </w:rPr>
      </w:pPr>
      <w:r w:rsidRPr="00101A99">
        <w:rPr>
          <w:i/>
          <w:iCs/>
          <w:spacing w:val="5"/>
          <w:sz w:val="20"/>
          <w:szCs w:val="20"/>
        </w:rPr>
        <w:t xml:space="preserve">(наименование организации </w:t>
      </w:r>
      <w:r w:rsidRPr="00101A99">
        <w:rPr>
          <w:spacing w:val="5"/>
          <w:sz w:val="20"/>
          <w:szCs w:val="20"/>
        </w:rPr>
        <w:t xml:space="preserve">- </w:t>
      </w:r>
      <w:r w:rsidRPr="00101A99">
        <w:rPr>
          <w:i/>
          <w:iCs/>
          <w:spacing w:val="5"/>
          <w:sz w:val="20"/>
          <w:szCs w:val="20"/>
        </w:rPr>
        <w:t>Участника закупки)</w:t>
      </w:r>
    </w:p>
    <w:p w14:paraId="67012381" w14:textId="77777777" w:rsidR="00101A99" w:rsidRPr="00101A99" w:rsidRDefault="00101A99" w:rsidP="00101A99">
      <w:pPr>
        <w:shd w:val="clear" w:color="auto" w:fill="FFFFFF"/>
        <w:tabs>
          <w:tab w:val="left" w:pos="1447"/>
        </w:tabs>
        <w:ind w:firstLine="709"/>
        <w:jc w:val="both"/>
        <w:rPr>
          <w:sz w:val="20"/>
          <w:szCs w:val="20"/>
        </w:rPr>
      </w:pPr>
      <w:r w:rsidRPr="00101A99">
        <w:rPr>
          <w:spacing w:val="-2"/>
          <w:sz w:val="20"/>
          <w:szCs w:val="20"/>
        </w:rPr>
        <w:t xml:space="preserve">в Реестр недобросовестных поставщиков в случае нашего уклонения от </w:t>
      </w:r>
      <w:r w:rsidRPr="00101A99">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31BC004C" w14:textId="77777777" w:rsidR="00101A99" w:rsidRPr="00101A99" w:rsidRDefault="00101A99" w:rsidP="00101A99">
      <w:pPr>
        <w:shd w:val="clear" w:color="auto" w:fill="FFFFFF"/>
        <w:ind w:firstLine="709"/>
        <w:jc w:val="both"/>
        <w:rPr>
          <w:spacing w:val="-6"/>
          <w:sz w:val="20"/>
          <w:szCs w:val="20"/>
        </w:rPr>
      </w:pPr>
      <w:r w:rsidRPr="00101A99">
        <w:rPr>
          <w:spacing w:val="-7"/>
          <w:sz w:val="20"/>
          <w:szCs w:val="20"/>
        </w:rPr>
        <w:t>Сообщаем, что для оперативного уведомления нас по вопро</w:t>
      </w:r>
      <w:r w:rsidRPr="00101A99">
        <w:rPr>
          <w:spacing w:val="-5"/>
          <w:sz w:val="20"/>
          <w:szCs w:val="20"/>
        </w:rPr>
        <w:t xml:space="preserve">сам организационного характера и взаимодействия с заказчиком </w:t>
      </w:r>
      <w:r w:rsidRPr="00101A99">
        <w:rPr>
          <w:spacing w:val="-6"/>
          <w:sz w:val="20"/>
          <w:szCs w:val="20"/>
        </w:rPr>
        <w:t>нами уполномочен</w:t>
      </w:r>
    </w:p>
    <w:p w14:paraId="146434AF" w14:textId="77777777" w:rsidR="00101A99" w:rsidRPr="00101A99" w:rsidRDefault="00101A99" w:rsidP="00101A99">
      <w:pPr>
        <w:shd w:val="clear" w:color="auto" w:fill="FFFFFF"/>
        <w:ind w:firstLine="709"/>
        <w:jc w:val="both"/>
        <w:rPr>
          <w:sz w:val="20"/>
          <w:szCs w:val="20"/>
        </w:rPr>
      </w:pPr>
      <w:r w:rsidRPr="00101A99">
        <w:rPr>
          <w:spacing w:val="-6"/>
          <w:sz w:val="20"/>
          <w:szCs w:val="20"/>
        </w:rPr>
        <w:t>__________________________________________________________________________________</w:t>
      </w:r>
    </w:p>
    <w:p w14:paraId="6345E594" w14:textId="77777777" w:rsidR="00101A99" w:rsidRPr="00101A99" w:rsidRDefault="00101A99" w:rsidP="00101A99">
      <w:pPr>
        <w:shd w:val="clear" w:color="auto" w:fill="FFFFFF"/>
        <w:ind w:firstLine="709"/>
        <w:jc w:val="center"/>
        <w:rPr>
          <w:sz w:val="20"/>
          <w:szCs w:val="20"/>
        </w:rPr>
      </w:pPr>
      <w:r w:rsidRPr="00101A99">
        <w:rPr>
          <w:i/>
          <w:iCs/>
          <w:spacing w:val="3"/>
          <w:sz w:val="20"/>
          <w:szCs w:val="20"/>
        </w:rPr>
        <w:t>(Ф. И. О., телефон работника организации - Участника закупки)</w:t>
      </w:r>
    </w:p>
    <w:p w14:paraId="0B854DF6" w14:textId="77777777" w:rsidR="00101A99" w:rsidRPr="00101A99" w:rsidRDefault="00101A99" w:rsidP="00101A99">
      <w:pPr>
        <w:shd w:val="clear" w:color="auto" w:fill="FFFFFF"/>
        <w:ind w:firstLine="709"/>
        <w:jc w:val="both"/>
        <w:rPr>
          <w:sz w:val="20"/>
          <w:szCs w:val="20"/>
        </w:rPr>
      </w:pPr>
      <w:r w:rsidRPr="00101A99">
        <w:rPr>
          <w:spacing w:val="3"/>
          <w:sz w:val="20"/>
          <w:szCs w:val="20"/>
        </w:rPr>
        <w:t xml:space="preserve">Все сведения о проведении </w:t>
      </w:r>
      <w:r w:rsidRPr="00101A99">
        <w:rPr>
          <w:sz w:val="20"/>
          <w:szCs w:val="20"/>
        </w:rPr>
        <w:t>открытого запроса предложений</w:t>
      </w:r>
      <w:r w:rsidRPr="00101A99">
        <w:rPr>
          <w:spacing w:val="3"/>
          <w:sz w:val="20"/>
          <w:szCs w:val="20"/>
        </w:rPr>
        <w:t xml:space="preserve"> просим сообщать уполно</w:t>
      </w:r>
      <w:r w:rsidRPr="00101A99">
        <w:rPr>
          <w:spacing w:val="2"/>
          <w:sz w:val="20"/>
          <w:szCs w:val="20"/>
        </w:rPr>
        <w:t>моченному лицу.</w:t>
      </w:r>
    </w:p>
    <w:p w14:paraId="140C9F20" w14:textId="77777777" w:rsidR="00101A99" w:rsidRPr="00101A99" w:rsidRDefault="00101A99" w:rsidP="00101A99">
      <w:pPr>
        <w:shd w:val="clear" w:color="auto" w:fill="FFFFFF"/>
        <w:ind w:firstLine="709"/>
        <w:jc w:val="both"/>
        <w:rPr>
          <w:sz w:val="20"/>
          <w:szCs w:val="20"/>
        </w:rPr>
      </w:pPr>
      <w:r w:rsidRPr="00101A99">
        <w:rPr>
          <w:spacing w:val="4"/>
          <w:sz w:val="20"/>
          <w:szCs w:val="20"/>
        </w:rPr>
        <w:t>Настоящая заявка действует до завершения процедуры прове</w:t>
      </w:r>
      <w:r w:rsidRPr="00101A99">
        <w:rPr>
          <w:spacing w:val="3"/>
          <w:sz w:val="20"/>
          <w:szCs w:val="20"/>
        </w:rPr>
        <w:t xml:space="preserve">дения </w:t>
      </w:r>
      <w:r w:rsidRPr="00101A99">
        <w:rPr>
          <w:sz w:val="20"/>
          <w:szCs w:val="20"/>
        </w:rPr>
        <w:t>открытого запроса предложений</w:t>
      </w:r>
      <w:r w:rsidRPr="00101A99">
        <w:rPr>
          <w:spacing w:val="3"/>
          <w:sz w:val="20"/>
          <w:szCs w:val="20"/>
        </w:rPr>
        <w:t>.</w:t>
      </w:r>
    </w:p>
    <w:p w14:paraId="4341506A" w14:textId="77777777" w:rsidR="00101A99" w:rsidRPr="00101A99" w:rsidRDefault="00101A99" w:rsidP="00101A99">
      <w:pPr>
        <w:shd w:val="clear" w:color="auto" w:fill="FFFFFF"/>
        <w:ind w:firstLine="709"/>
        <w:jc w:val="both"/>
        <w:rPr>
          <w:sz w:val="20"/>
          <w:szCs w:val="20"/>
        </w:rPr>
      </w:pPr>
      <w:r w:rsidRPr="00101A99">
        <w:rPr>
          <w:spacing w:val="4"/>
          <w:sz w:val="20"/>
          <w:szCs w:val="20"/>
        </w:rPr>
        <w:t>Наши юридический и фактический адреса:</w:t>
      </w:r>
    </w:p>
    <w:p w14:paraId="3BB6B86B" w14:textId="77777777" w:rsidR="00101A99" w:rsidRPr="00101A99" w:rsidRDefault="00101A99" w:rsidP="00101A99">
      <w:pPr>
        <w:shd w:val="clear" w:color="auto" w:fill="FFFFFF"/>
        <w:tabs>
          <w:tab w:val="left" w:pos="2290"/>
        </w:tabs>
        <w:ind w:firstLine="709"/>
        <w:jc w:val="both"/>
        <w:rPr>
          <w:spacing w:val="-13"/>
          <w:sz w:val="20"/>
          <w:szCs w:val="20"/>
        </w:rPr>
      </w:pPr>
      <w:r w:rsidRPr="00101A99">
        <w:rPr>
          <w:spacing w:val="-7"/>
          <w:sz w:val="20"/>
          <w:szCs w:val="20"/>
        </w:rPr>
        <w:t>___________________________________, телефон ____________</w:t>
      </w:r>
      <w:r w:rsidRPr="00101A99">
        <w:rPr>
          <w:spacing w:val="-8"/>
          <w:sz w:val="20"/>
          <w:szCs w:val="20"/>
        </w:rPr>
        <w:t>, факс ___________</w:t>
      </w:r>
      <w:r w:rsidRPr="00101A99">
        <w:rPr>
          <w:spacing w:val="-5"/>
          <w:sz w:val="20"/>
          <w:szCs w:val="20"/>
        </w:rPr>
        <w:t>, банковские реквизиты: ____________________________________________.</w:t>
      </w:r>
    </w:p>
    <w:p w14:paraId="6BCDA667" w14:textId="77777777" w:rsidR="00101A99" w:rsidRPr="00101A99" w:rsidRDefault="00101A99" w:rsidP="00101A99">
      <w:pPr>
        <w:pBdr>
          <w:bottom w:val="single" w:sz="12" w:space="1" w:color="auto"/>
        </w:pBdr>
        <w:shd w:val="clear" w:color="auto" w:fill="FFFFFF"/>
        <w:tabs>
          <w:tab w:val="left" w:leader="underscore" w:pos="5472"/>
        </w:tabs>
        <w:jc w:val="both"/>
        <w:rPr>
          <w:sz w:val="20"/>
          <w:szCs w:val="20"/>
        </w:rPr>
      </w:pPr>
      <w:r w:rsidRPr="00101A99">
        <w:rPr>
          <w:sz w:val="20"/>
          <w:szCs w:val="20"/>
        </w:rPr>
        <w:t>Корреспонденцию в наш адрес просим направлять по адресу:</w:t>
      </w:r>
    </w:p>
    <w:p w14:paraId="4B75ACD6" w14:textId="77777777" w:rsidR="00101A99" w:rsidRPr="00101A99" w:rsidRDefault="00101A99" w:rsidP="00101A99">
      <w:pPr>
        <w:shd w:val="clear" w:color="auto" w:fill="FFFFFF"/>
        <w:tabs>
          <w:tab w:val="left" w:pos="2290"/>
        </w:tabs>
        <w:jc w:val="both"/>
        <w:rPr>
          <w:sz w:val="20"/>
          <w:szCs w:val="20"/>
        </w:rPr>
      </w:pPr>
    </w:p>
    <w:p w14:paraId="7C746B79" w14:textId="77777777" w:rsidR="00101A99" w:rsidRDefault="00101A99" w:rsidP="00101A99">
      <w:pPr>
        <w:shd w:val="clear" w:color="auto" w:fill="FFFFFF"/>
        <w:tabs>
          <w:tab w:val="left" w:pos="2290"/>
        </w:tabs>
        <w:jc w:val="both"/>
        <w:rPr>
          <w:sz w:val="20"/>
          <w:szCs w:val="20"/>
        </w:rPr>
      </w:pPr>
      <w:r w:rsidRPr="00101A99">
        <w:rPr>
          <w:sz w:val="20"/>
          <w:szCs w:val="20"/>
        </w:rPr>
        <w:t>К настоящей заявке прилагаются документы согласно описи на ____ стр.</w:t>
      </w:r>
    </w:p>
    <w:p w14:paraId="194C0A14" w14:textId="77777777" w:rsidR="0066203C" w:rsidRPr="00101A99" w:rsidRDefault="0066203C" w:rsidP="00101A99">
      <w:pPr>
        <w:shd w:val="clear" w:color="auto" w:fill="FFFFFF"/>
        <w:tabs>
          <w:tab w:val="left" w:pos="2290"/>
        </w:tabs>
        <w:jc w:val="both"/>
        <w:rPr>
          <w:spacing w:val="-13"/>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101A99" w:rsidRPr="00101A99" w14:paraId="72EF4D71" w14:textId="77777777" w:rsidTr="007427B4">
        <w:trPr>
          <w:cantSplit/>
        </w:trPr>
        <w:tc>
          <w:tcPr>
            <w:tcW w:w="2622" w:type="pct"/>
            <w:tcBorders>
              <w:top w:val="nil"/>
              <w:left w:val="nil"/>
              <w:bottom w:val="single" w:sz="4" w:space="0" w:color="auto"/>
              <w:right w:val="nil"/>
            </w:tcBorders>
          </w:tcPr>
          <w:p w14:paraId="152B6454" w14:textId="77777777" w:rsidR="00101A99" w:rsidRPr="00101A99" w:rsidRDefault="00101A99" w:rsidP="00101A99">
            <w:pPr>
              <w:rPr>
                <w:sz w:val="20"/>
                <w:szCs w:val="20"/>
              </w:rPr>
            </w:pPr>
          </w:p>
        </w:tc>
        <w:tc>
          <w:tcPr>
            <w:tcW w:w="295" w:type="pct"/>
          </w:tcPr>
          <w:p w14:paraId="3CB4B3CC" w14:textId="77777777" w:rsidR="00101A99" w:rsidRPr="00101A99" w:rsidRDefault="00101A99" w:rsidP="00101A99">
            <w:pPr>
              <w:rPr>
                <w:sz w:val="20"/>
                <w:szCs w:val="20"/>
              </w:rPr>
            </w:pPr>
          </w:p>
        </w:tc>
        <w:tc>
          <w:tcPr>
            <w:tcW w:w="650" w:type="pct"/>
            <w:tcBorders>
              <w:top w:val="nil"/>
              <w:left w:val="nil"/>
              <w:bottom w:val="single" w:sz="4" w:space="0" w:color="auto"/>
              <w:right w:val="nil"/>
            </w:tcBorders>
          </w:tcPr>
          <w:p w14:paraId="7B62654F" w14:textId="77777777" w:rsidR="00101A99" w:rsidRPr="00101A99" w:rsidRDefault="00101A99" w:rsidP="00101A99">
            <w:pPr>
              <w:rPr>
                <w:sz w:val="20"/>
                <w:szCs w:val="20"/>
              </w:rPr>
            </w:pPr>
          </w:p>
        </w:tc>
        <w:tc>
          <w:tcPr>
            <w:tcW w:w="169" w:type="pct"/>
          </w:tcPr>
          <w:p w14:paraId="08D57D7D" w14:textId="77777777" w:rsidR="00101A99" w:rsidRPr="00101A99" w:rsidRDefault="00101A99" w:rsidP="00101A99">
            <w:pPr>
              <w:rPr>
                <w:sz w:val="20"/>
                <w:szCs w:val="20"/>
              </w:rPr>
            </w:pPr>
          </w:p>
        </w:tc>
        <w:tc>
          <w:tcPr>
            <w:tcW w:w="1264" w:type="pct"/>
            <w:tcBorders>
              <w:top w:val="nil"/>
              <w:left w:val="nil"/>
              <w:bottom w:val="single" w:sz="4" w:space="0" w:color="auto"/>
              <w:right w:val="nil"/>
            </w:tcBorders>
          </w:tcPr>
          <w:p w14:paraId="013BEC92" w14:textId="77777777" w:rsidR="00101A99" w:rsidRPr="00101A99" w:rsidRDefault="00101A99" w:rsidP="00101A99">
            <w:pPr>
              <w:rPr>
                <w:sz w:val="20"/>
                <w:szCs w:val="20"/>
              </w:rPr>
            </w:pPr>
          </w:p>
        </w:tc>
      </w:tr>
      <w:tr w:rsidR="00101A99" w:rsidRPr="00101A99" w14:paraId="2840C500" w14:textId="77777777" w:rsidTr="007427B4">
        <w:trPr>
          <w:cantSplit/>
        </w:trPr>
        <w:tc>
          <w:tcPr>
            <w:tcW w:w="2622" w:type="pct"/>
            <w:tcBorders>
              <w:top w:val="single" w:sz="4" w:space="0" w:color="auto"/>
              <w:left w:val="nil"/>
              <w:bottom w:val="nil"/>
              <w:right w:val="nil"/>
            </w:tcBorders>
            <w:hideMark/>
          </w:tcPr>
          <w:p w14:paraId="617ACEED" w14:textId="77777777" w:rsidR="00101A99" w:rsidRPr="00101A99" w:rsidRDefault="00101A99" w:rsidP="00101A99">
            <w:pPr>
              <w:rPr>
                <w:sz w:val="20"/>
                <w:szCs w:val="20"/>
              </w:rPr>
            </w:pPr>
            <w:r w:rsidRPr="00101A99">
              <w:rPr>
                <w:sz w:val="20"/>
                <w:szCs w:val="20"/>
              </w:rPr>
              <w:t>(Должность подписавшего лица)</w:t>
            </w:r>
          </w:p>
        </w:tc>
        <w:tc>
          <w:tcPr>
            <w:tcW w:w="295" w:type="pct"/>
          </w:tcPr>
          <w:p w14:paraId="3F614E9D" w14:textId="77777777" w:rsidR="00101A99" w:rsidRPr="00101A99" w:rsidRDefault="00101A99" w:rsidP="00101A99">
            <w:pPr>
              <w:rPr>
                <w:sz w:val="20"/>
                <w:szCs w:val="20"/>
              </w:rPr>
            </w:pPr>
          </w:p>
        </w:tc>
        <w:tc>
          <w:tcPr>
            <w:tcW w:w="650" w:type="pct"/>
            <w:tcBorders>
              <w:top w:val="single" w:sz="4" w:space="0" w:color="auto"/>
              <w:left w:val="nil"/>
              <w:bottom w:val="nil"/>
              <w:right w:val="nil"/>
            </w:tcBorders>
            <w:hideMark/>
          </w:tcPr>
          <w:p w14:paraId="1311A1D3" w14:textId="77777777" w:rsidR="00101A99" w:rsidRPr="00101A99" w:rsidRDefault="00101A99" w:rsidP="002B17F6">
            <w:pPr>
              <w:jc w:val="center"/>
              <w:rPr>
                <w:sz w:val="20"/>
                <w:szCs w:val="20"/>
              </w:rPr>
            </w:pPr>
            <w:r w:rsidRPr="00101A99">
              <w:rPr>
                <w:sz w:val="20"/>
                <w:szCs w:val="20"/>
              </w:rPr>
              <w:t>(подпись)</w:t>
            </w:r>
          </w:p>
        </w:tc>
        <w:tc>
          <w:tcPr>
            <w:tcW w:w="169" w:type="pct"/>
          </w:tcPr>
          <w:p w14:paraId="2679C564" w14:textId="77777777" w:rsidR="00101A99" w:rsidRPr="00101A99" w:rsidRDefault="00101A99" w:rsidP="00101A99">
            <w:pPr>
              <w:rPr>
                <w:sz w:val="20"/>
                <w:szCs w:val="20"/>
              </w:rPr>
            </w:pPr>
          </w:p>
        </w:tc>
        <w:tc>
          <w:tcPr>
            <w:tcW w:w="1264" w:type="pct"/>
            <w:tcBorders>
              <w:top w:val="single" w:sz="4" w:space="0" w:color="auto"/>
              <w:left w:val="nil"/>
              <w:bottom w:val="nil"/>
              <w:right w:val="nil"/>
            </w:tcBorders>
            <w:hideMark/>
          </w:tcPr>
          <w:p w14:paraId="28964779" w14:textId="77777777" w:rsidR="00101A99" w:rsidRPr="00101A99" w:rsidRDefault="002B17F6" w:rsidP="002B17F6">
            <w:pPr>
              <w:jc w:val="center"/>
              <w:rPr>
                <w:sz w:val="20"/>
                <w:szCs w:val="20"/>
              </w:rPr>
            </w:pPr>
            <w:r>
              <w:rPr>
                <w:sz w:val="20"/>
                <w:szCs w:val="20"/>
              </w:rPr>
              <w:t>(Фамилия И.</w:t>
            </w:r>
            <w:r w:rsidR="00101A99" w:rsidRPr="00101A99">
              <w:rPr>
                <w:sz w:val="20"/>
                <w:szCs w:val="20"/>
              </w:rPr>
              <w:t>О.)</w:t>
            </w:r>
          </w:p>
        </w:tc>
      </w:tr>
      <w:tr w:rsidR="00101A99" w:rsidRPr="00101A99" w14:paraId="2D2139FD" w14:textId="77777777" w:rsidTr="007427B4">
        <w:trPr>
          <w:cantSplit/>
          <w:trHeight w:val="578"/>
        </w:trPr>
        <w:tc>
          <w:tcPr>
            <w:tcW w:w="2622" w:type="pct"/>
            <w:vAlign w:val="center"/>
            <w:hideMark/>
          </w:tcPr>
          <w:p w14:paraId="57D254E2" w14:textId="77777777" w:rsidR="00101A99" w:rsidRPr="00101A99" w:rsidRDefault="00101A99" w:rsidP="00101A99">
            <w:pPr>
              <w:rPr>
                <w:sz w:val="20"/>
                <w:szCs w:val="20"/>
              </w:rPr>
            </w:pPr>
            <w:r w:rsidRPr="00101A99">
              <w:rPr>
                <w:sz w:val="20"/>
                <w:szCs w:val="20"/>
              </w:rPr>
              <w:t>«____» _____</w:t>
            </w:r>
            <w:r w:rsidR="008B78E9">
              <w:rPr>
                <w:sz w:val="20"/>
                <w:szCs w:val="20"/>
              </w:rPr>
              <w:t>________ 2022</w:t>
            </w:r>
            <w:r w:rsidRPr="00101A99">
              <w:rPr>
                <w:sz w:val="20"/>
                <w:szCs w:val="20"/>
              </w:rPr>
              <w:t xml:space="preserve"> год</w:t>
            </w:r>
          </w:p>
        </w:tc>
        <w:tc>
          <w:tcPr>
            <w:tcW w:w="295" w:type="pct"/>
            <w:hideMark/>
          </w:tcPr>
          <w:p w14:paraId="3B0F51AC" w14:textId="77777777" w:rsidR="00101A99" w:rsidRPr="00101A99" w:rsidRDefault="00101A99" w:rsidP="00101A99">
            <w:pPr>
              <w:rPr>
                <w:sz w:val="20"/>
                <w:szCs w:val="20"/>
              </w:rPr>
            </w:pPr>
            <w:r w:rsidRPr="00101A99">
              <w:rPr>
                <w:sz w:val="20"/>
                <w:szCs w:val="20"/>
              </w:rPr>
              <w:t>М.П.</w:t>
            </w:r>
          </w:p>
        </w:tc>
        <w:tc>
          <w:tcPr>
            <w:tcW w:w="650" w:type="pct"/>
            <w:vAlign w:val="center"/>
          </w:tcPr>
          <w:p w14:paraId="55BCF8B8" w14:textId="77777777" w:rsidR="00101A99" w:rsidRPr="00101A99" w:rsidRDefault="00101A99" w:rsidP="00101A99">
            <w:pPr>
              <w:rPr>
                <w:sz w:val="20"/>
                <w:szCs w:val="20"/>
              </w:rPr>
            </w:pPr>
          </w:p>
        </w:tc>
        <w:tc>
          <w:tcPr>
            <w:tcW w:w="169" w:type="pct"/>
          </w:tcPr>
          <w:p w14:paraId="4D9E7E63" w14:textId="77777777" w:rsidR="00101A99" w:rsidRPr="00101A99" w:rsidRDefault="00101A99" w:rsidP="00101A99">
            <w:pPr>
              <w:rPr>
                <w:sz w:val="20"/>
                <w:szCs w:val="20"/>
              </w:rPr>
            </w:pPr>
          </w:p>
          <w:p w14:paraId="54638A1C" w14:textId="77777777" w:rsidR="00101A99" w:rsidRPr="00101A99" w:rsidRDefault="00101A99" w:rsidP="00101A99">
            <w:pPr>
              <w:rPr>
                <w:sz w:val="20"/>
                <w:szCs w:val="20"/>
              </w:rPr>
            </w:pPr>
          </w:p>
        </w:tc>
        <w:tc>
          <w:tcPr>
            <w:tcW w:w="1264" w:type="pct"/>
          </w:tcPr>
          <w:p w14:paraId="09B62E77" w14:textId="77777777" w:rsidR="00101A99" w:rsidRPr="00101A99" w:rsidRDefault="00101A99" w:rsidP="00101A99">
            <w:pPr>
              <w:rPr>
                <w:sz w:val="20"/>
                <w:szCs w:val="20"/>
              </w:rPr>
            </w:pPr>
          </w:p>
        </w:tc>
      </w:tr>
    </w:tbl>
    <w:p w14:paraId="6EBA5F92" w14:textId="4BB2BD4A" w:rsidR="00DF52A4" w:rsidRDefault="00DF52A4" w:rsidP="00DF52A4">
      <w:pPr>
        <w:rPr>
          <w:sz w:val="20"/>
          <w:szCs w:val="20"/>
        </w:rPr>
      </w:pPr>
    </w:p>
    <w:p w14:paraId="2314ACFB" w14:textId="6B3CDEA4" w:rsidR="008B1935" w:rsidRDefault="008B1935" w:rsidP="00DF52A4">
      <w:pPr>
        <w:rPr>
          <w:sz w:val="20"/>
          <w:szCs w:val="20"/>
        </w:rPr>
      </w:pPr>
    </w:p>
    <w:p w14:paraId="681EE10D" w14:textId="77777777" w:rsidR="00C912D4" w:rsidRPr="007A2385" w:rsidRDefault="00C912D4" w:rsidP="007A2385"/>
    <w:p w14:paraId="60441309" w14:textId="4BF012A1" w:rsidR="00DF52A4" w:rsidRPr="00393FEC" w:rsidRDefault="00DF52A4" w:rsidP="00DF52A4">
      <w:pPr>
        <w:pStyle w:val="22"/>
        <w:keepNext w:val="0"/>
        <w:tabs>
          <w:tab w:val="left" w:pos="708"/>
        </w:tabs>
        <w:spacing w:before="0" w:after="0"/>
        <w:jc w:val="right"/>
        <w:rPr>
          <w:rFonts w:ascii="Times New Roman" w:hAnsi="Times New Roman" w:cs="Times New Roman"/>
          <w:i w:val="0"/>
          <w:sz w:val="20"/>
          <w:szCs w:val="20"/>
        </w:rPr>
      </w:pPr>
      <w:r w:rsidRPr="000A3FF2">
        <w:rPr>
          <w:rFonts w:ascii="Times New Roman" w:hAnsi="Times New Roman" w:cs="Times New Roman"/>
          <w:bCs w:val="0"/>
          <w:i w:val="0"/>
          <w:sz w:val="20"/>
          <w:szCs w:val="20"/>
        </w:rPr>
        <w:t>Форма № 3</w:t>
      </w:r>
      <w:r w:rsidRPr="00393FEC">
        <w:rPr>
          <w:rFonts w:ascii="Times New Roman" w:hAnsi="Times New Roman" w:cs="Times New Roman"/>
          <w:bCs w:val="0"/>
          <w:i w:val="0"/>
          <w:sz w:val="20"/>
          <w:szCs w:val="20"/>
        </w:rPr>
        <w:t xml:space="preserve"> «Предложение об условиях исполнения договора» </w:t>
      </w:r>
    </w:p>
    <w:tbl>
      <w:tblPr>
        <w:tblW w:w="10598" w:type="dxa"/>
        <w:tblLayout w:type="fixed"/>
        <w:tblLook w:val="04A0" w:firstRow="1" w:lastRow="0" w:firstColumn="1" w:lastColumn="0" w:noHBand="0" w:noVBand="1"/>
      </w:tblPr>
      <w:tblGrid>
        <w:gridCol w:w="817"/>
        <w:gridCol w:w="5137"/>
        <w:gridCol w:w="1843"/>
        <w:gridCol w:w="1417"/>
        <w:gridCol w:w="1384"/>
      </w:tblGrid>
      <w:tr w:rsidR="00DF52A4" w:rsidRPr="006A2F4F" w14:paraId="38CC85EA" w14:textId="77777777" w:rsidTr="007C00B3">
        <w:trPr>
          <w:trHeight w:val="1041"/>
        </w:trPr>
        <w:tc>
          <w:tcPr>
            <w:tcW w:w="10598" w:type="dxa"/>
            <w:gridSpan w:val="5"/>
          </w:tcPr>
          <w:p w14:paraId="2E9B2B1E" w14:textId="77777777" w:rsidR="00DF52A4" w:rsidRPr="00393FEC" w:rsidRDefault="00DF52A4" w:rsidP="0018425A">
            <w:pPr>
              <w:suppressAutoHyphens/>
              <w:rPr>
                <w:sz w:val="20"/>
                <w:szCs w:val="20"/>
              </w:rPr>
            </w:pPr>
          </w:p>
          <w:p w14:paraId="11D1F87D" w14:textId="77777777" w:rsidR="00DF52A4" w:rsidRPr="006A2F4F" w:rsidRDefault="00DF52A4" w:rsidP="0018425A">
            <w:pPr>
              <w:suppressAutoHyphens/>
              <w:rPr>
                <w:i/>
                <w:sz w:val="20"/>
                <w:szCs w:val="20"/>
              </w:rPr>
            </w:pPr>
            <w:r w:rsidRPr="006A2F4F">
              <w:rPr>
                <w:i/>
                <w:sz w:val="20"/>
                <w:szCs w:val="20"/>
              </w:rPr>
              <w:t>Оформить на бланке участника закупки</w:t>
            </w:r>
          </w:p>
          <w:p w14:paraId="3F369E0A" w14:textId="77777777" w:rsidR="00DF52A4" w:rsidRPr="006A2F4F" w:rsidRDefault="00DF52A4" w:rsidP="0018425A">
            <w:pPr>
              <w:suppressAutoHyphens/>
              <w:rPr>
                <w:i/>
                <w:sz w:val="20"/>
                <w:szCs w:val="20"/>
              </w:rPr>
            </w:pPr>
            <w:r w:rsidRPr="006A2F4F">
              <w:rPr>
                <w:i/>
                <w:sz w:val="20"/>
                <w:szCs w:val="20"/>
              </w:rPr>
              <w:t>с указанием даты и исходящего номера</w:t>
            </w:r>
          </w:p>
          <w:p w14:paraId="2D59BC2D" w14:textId="77777777" w:rsidR="00DF52A4" w:rsidRPr="006A2F4F" w:rsidRDefault="00DF52A4" w:rsidP="0018425A">
            <w:pPr>
              <w:suppressAutoHyphens/>
              <w:rPr>
                <w:i/>
                <w:sz w:val="20"/>
                <w:szCs w:val="20"/>
              </w:rPr>
            </w:pPr>
          </w:p>
          <w:p w14:paraId="6694DC51" w14:textId="77777777" w:rsidR="00DF52A4" w:rsidRPr="006A2F4F" w:rsidRDefault="00DF52A4" w:rsidP="0018425A">
            <w:pPr>
              <w:widowControl w:val="0"/>
              <w:jc w:val="center"/>
              <w:rPr>
                <w:b/>
                <w:sz w:val="20"/>
                <w:szCs w:val="20"/>
              </w:rPr>
            </w:pPr>
            <w:r w:rsidRPr="006A2F4F">
              <w:rPr>
                <w:b/>
                <w:sz w:val="20"/>
                <w:szCs w:val="20"/>
              </w:rPr>
              <w:t>ПРЕДЛОЖЕНИЕ ОБ УСЛОВИЯХ ИСПОЛНЕНИЯ ДОГОВОРА</w:t>
            </w:r>
          </w:p>
          <w:p w14:paraId="77D504AF" w14:textId="77777777" w:rsidR="00DF52A4" w:rsidRPr="006A2F4F" w:rsidRDefault="00D41FF5" w:rsidP="0018425A">
            <w:pPr>
              <w:widowControl w:val="0"/>
              <w:jc w:val="center"/>
              <w:rPr>
                <w:b/>
                <w:sz w:val="20"/>
                <w:szCs w:val="20"/>
              </w:rPr>
            </w:pPr>
            <w:r w:rsidRPr="00D41FF5">
              <w:rPr>
                <w:b/>
                <w:sz w:val="20"/>
                <w:szCs w:val="20"/>
              </w:rPr>
              <w:t>на предмет:</w:t>
            </w:r>
          </w:p>
          <w:p w14:paraId="6D34C9C9" w14:textId="6C6F0827" w:rsidR="00ED5C3C" w:rsidRDefault="00C912D4" w:rsidP="00A37157">
            <w:pPr>
              <w:suppressAutoHyphens/>
              <w:ind w:right="-284"/>
              <w:jc w:val="center"/>
              <w:rPr>
                <w:b/>
                <w:i/>
                <w:sz w:val="20"/>
                <w:szCs w:val="20"/>
              </w:rPr>
            </w:pPr>
            <w:r w:rsidRPr="00C912D4">
              <w:rPr>
                <w:b/>
                <w:i/>
                <w:sz w:val="20"/>
                <w:szCs w:val="20"/>
              </w:rPr>
              <w:t>«Выполнение работ по разработке технологических решений в рамках корректировки проектной и разработк</w:t>
            </w:r>
            <w:r w:rsidR="00A37157">
              <w:rPr>
                <w:b/>
                <w:i/>
                <w:sz w:val="20"/>
                <w:szCs w:val="20"/>
              </w:rPr>
              <w:t>и</w:t>
            </w:r>
            <w:r w:rsidRPr="00C912D4">
              <w:rPr>
                <w:b/>
                <w:i/>
                <w:sz w:val="20"/>
                <w:szCs w:val="20"/>
              </w:rPr>
              <w:t xml:space="preserve"> рабочей документации на строительство объекта «Находкинский завод минеральных удобрений. Морской терминал»</w:t>
            </w:r>
          </w:p>
          <w:p w14:paraId="1F32B235" w14:textId="77777777" w:rsidR="00C912D4" w:rsidRDefault="00C912D4" w:rsidP="00ED5C3C">
            <w:pPr>
              <w:suppressAutoHyphens/>
              <w:ind w:right="-675"/>
              <w:jc w:val="center"/>
              <w:rPr>
                <w:sz w:val="20"/>
                <w:szCs w:val="20"/>
              </w:rPr>
            </w:pPr>
          </w:p>
          <w:p w14:paraId="2DB99424" w14:textId="785F2E6A" w:rsidR="00DF52A4" w:rsidRPr="006A2F4F" w:rsidRDefault="00DF52A4" w:rsidP="0018425A">
            <w:pPr>
              <w:suppressAutoHyphens/>
              <w:ind w:right="-675"/>
              <w:jc w:val="center"/>
              <w:rPr>
                <w:sz w:val="20"/>
                <w:szCs w:val="20"/>
              </w:rPr>
            </w:pPr>
            <w:r w:rsidRPr="006A2F4F">
              <w:rPr>
                <w:sz w:val="20"/>
                <w:szCs w:val="20"/>
              </w:rPr>
              <w:t>от ___________________________________________________________________________</w:t>
            </w:r>
          </w:p>
          <w:p w14:paraId="43750444" w14:textId="77777777" w:rsidR="00DF52A4" w:rsidRPr="006A2F4F" w:rsidRDefault="00DF52A4" w:rsidP="0018425A">
            <w:pPr>
              <w:suppressAutoHyphens/>
              <w:jc w:val="center"/>
              <w:rPr>
                <w:sz w:val="20"/>
                <w:szCs w:val="20"/>
              </w:rPr>
            </w:pPr>
            <w:r w:rsidRPr="006A2F4F">
              <w:rPr>
                <w:sz w:val="20"/>
                <w:szCs w:val="20"/>
              </w:rPr>
              <w:t>(наименование участника закупки с указанием организационно-правовой формы, место нахождения)</w:t>
            </w:r>
          </w:p>
          <w:p w14:paraId="7B3180B6" w14:textId="20D89EE2" w:rsidR="002953D2" w:rsidRPr="00D43983" w:rsidRDefault="00DF52A4" w:rsidP="00A37157">
            <w:pPr>
              <w:suppressAutoHyphens/>
              <w:ind w:firstLine="709"/>
              <w:jc w:val="both"/>
              <w:rPr>
                <w:sz w:val="20"/>
                <w:szCs w:val="20"/>
              </w:rPr>
            </w:pPr>
            <w:r w:rsidRPr="002953D2">
              <w:rPr>
                <w:sz w:val="20"/>
                <w:szCs w:val="20"/>
              </w:rPr>
              <w:t xml:space="preserve">1. Сообщаем о своем согласии со всеми условиями Приложения № 2 «Проект договора» и Приложения № 1 </w:t>
            </w:r>
            <w:r w:rsidR="003C3DFB" w:rsidRPr="003C3DFB">
              <w:rPr>
                <w:sz w:val="20"/>
                <w:szCs w:val="20"/>
              </w:rPr>
              <w:t>«</w:t>
            </w:r>
            <w:r w:rsidR="00A37157" w:rsidRPr="00A37157">
              <w:rPr>
                <w:sz w:val="20"/>
                <w:szCs w:val="20"/>
              </w:rPr>
              <w:t>Задание</w:t>
            </w:r>
            <w:r w:rsidR="00A37157">
              <w:rPr>
                <w:sz w:val="20"/>
                <w:szCs w:val="20"/>
              </w:rPr>
              <w:t xml:space="preserve"> </w:t>
            </w:r>
            <w:r w:rsidR="00A37157" w:rsidRPr="00A37157">
              <w:rPr>
                <w:sz w:val="20"/>
                <w:szCs w:val="20"/>
              </w:rPr>
              <w:t>на разработку технологических решений в рамках корректировки проектной и разработки рабочей документации на строительство объекта «Находкинский завод минеральных удобрений. Морской терминал»</w:t>
            </w:r>
            <w:r w:rsidR="00A37157">
              <w:rPr>
                <w:sz w:val="20"/>
                <w:szCs w:val="20"/>
              </w:rPr>
              <w:t>.</w:t>
            </w:r>
          </w:p>
          <w:p w14:paraId="3523C86B" w14:textId="77777777" w:rsidR="00DF52A4" w:rsidRPr="006A2F4F" w:rsidRDefault="00DF52A4" w:rsidP="002953D2">
            <w:pPr>
              <w:suppressAutoHyphens/>
              <w:ind w:firstLine="709"/>
              <w:jc w:val="both"/>
              <w:rPr>
                <w:sz w:val="20"/>
                <w:szCs w:val="20"/>
              </w:rPr>
            </w:pPr>
            <w:r w:rsidRPr="00CD5492">
              <w:rPr>
                <w:sz w:val="20"/>
                <w:szCs w:val="20"/>
              </w:rPr>
              <w:t>2. В случае принятия нашей Заявки на участие в открытом запросе предложений обязуемся осуществить выполнение работ на следующих условиях:</w:t>
            </w:r>
          </w:p>
        </w:tc>
      </w:tr>
      <w:tr w:rsidR="00DF52A4" w:rsidRPr="006A2F4F" w14:paraId="67C41DD2" w14:textId="77777777" w:rsidTr="00C912D4">
        <w:trPr>
          <w:trHeight w:val="51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4212" w14:textId="77777777" w:rsidR="00DF52A4" w:rsidRPr="008C5238" w:rsidRDefault="00DF52A4" w:rsidP="00A028F5">
            <w:pPr>
              <w:spacing w:line="276" w:lineRule="auto"/>
              <w:jc w:val="center"/>
              <w:rPr>
                <w:b/>
                <w:sz w:val="20"/>
                <w:szCs w:val="20"/>
              </w:rPr>
            </w:pPr>
            <w:r w:rsidRPr="008C5238">
              <w:rPr>
                <w:b/>
                <w:sz w:val="20"/>
                <w:szCs w:val="20"/>
              </w:rPr>
              <w:t>№ Этапа</w:t>
            </w:r>
          </w:p>
        </w:tc>
        <w:tc>
          <w:tcPr>
            <w:tcW w:w="5137" w:type="dxa"/>
            <w:tcBorders>
              <w:top w:val="single" w:sz="4" w:space="0" w:color="auto"/>
              <w:left w:val="nil"/>
              <w:bottom w:val="single" w:sz="4" w:space="0" w:color="auto"/>
              <w:right w:val="single" w:sz="4" w:space="0" w:color="auto"/>
            </w:tcBorders>
            <w:shd w:val="clear" w:color="auto" w:fill="auto"/>
            <w:vAlign w:val="center"/>
            <w:hideMark/>
          </w:tcPr>
          <w:p w14:paraId="6B055AC4" w14:textId="77777777" w:rsidR="003516D6" w:rsidRPr="008C5238" w:rsidRDefault="00DF52A4" w:rsidP="00D76060">
            <w:pPr>
              <w:suppressAutoHyphens/>
              <w:jc w:val="center"/>
              <w:rPr>
                <w:b/>
                <w:sz w:val="20"/>
                <w:szCs w:val="20"/>
              </w:rPr>
            </w:pPr>
            <w:r w:rsidRPr="008C5238">
              <w:rPr>
                <w:b/>
                <w:sz w:val="20"/>
                <w:szCs w:val="20"/>
              </w:rPr>
              <w:t xml:space="preserve">Наименование </w:t>
            </w:r>
            <w:r w:rsidR="00220BAB" w:rsidRPr="008C5238">
              <w:rPr>
                <w:b/>
                <w:sz w:val="20"/>
                <w:szCs w:val="20"/>
              </w:rPr>
              <w:t>работ</w:t>
            </w:r>
            <w:r w:rsidR="00A47A91" w:rsidRPr="008C5238">
              <w:rPr>
                <w:b/>
                <w:sz w:val="20"/>
                <w:szCs w:val="20"/>
              </w:rPr>
              <w:t>:</w:t>
            </w:r>
          </w:p>
          <w:p w14:paraId="4778142D" w14:textId="0027D998" w:rsidR="00DF52A4" w:rsidRPr="008C5238" w:rsidRDefault="00C912D4" w:rsidP="00ED5C3C">
            <w:pPr>
              <w:suppressAutoHyphens/>
              <w:jc w:val="center"/>
              <w:rPr>
                <w:b/>
                <w:i/>
                <w:sz w:val="20"/>
                <w:szCs w:val="20"/>
              </w:rPr>
            </w:pPr>
            <w:r w:rsidRPr="00C912D4">
              <w:rPr>
                <w:b/>
                <w:i/>
                <w:sz w:val="20"/>
                <w:szCs w:val="20"/>
              </w:rPr>
              <w:t>«Выполнение работ по разработке технологических решений в рамках корректировки проектной и разработк</w:t>
            </w:r>
            <w:r w:rsidR="00A37157">
              <w:rPr>
                <w:b/>
                <w:i/>
                <w:sz w:val="20"/>
                <w:szCs w:val="20"/>
              </w:rPr>
              <w:t>и</w:t>
            </w:r>
            <w:r w:rsidRPr="00C912D4">
              <w:rPr>
                <w:b/>
                <w:i/>
                <w:sz w:val="20"/>
                <w:szCs w:val="20"/>
              </w:rPr>
              <w:t xml:space="preserve"> рабочей документации на строительство объекта «Находкинский завод минеральных удобрений. Морской терминал»</w:t>
            </w:r>
          </w:p>
        </w:tc>
        <w:tc>
          <w:tcPr>
            <w:tcW w:w="1843" w:type="dxa"/>
            <w:tcBorders>
              <w:top w:val="single" w:sz="4" w:space="0" w:color="auto"/>
              <w:left w:val="nil"/>
              <w:bottom w:val="single" w:sz="4" w:space="0" w:color="auto"/>
              <w:right w:val="single" w:sz="4" w:space="0" w:color="auto"/>
            </w:tcBorders>
            <w:vAlign w:val="center"/>
          </w:tcPr>
          <w:p w14:paraId="64AAEFAB" w14:textId="77777777" w:rsidR="00DF52A4" w:rsidRPr="007E17B0" w:rsidRDefault="00DF52A4" w:rsidP="00D76060">
            <w:pPr>
              <w:jc w:val="center"/>
              <w:rPr>
                <w:b/>
                <w:sz w:val="20"/>
                <w:szCs w:val="20"/>
              </w:rPr>
            </w:pPr>
          </w:p>
          <w:p w14:paraId="0CB94D7D" w14:textId="77777777" w:rsidR="00DF52A4" w:rsidRPr="007E17B0" w:rsidRDefault="00CC0FD5" w:rsidP="00D76060">
            <w:pPr>
              <w:jc w:val="center"/>
              <w:rPr>
                <w:b/>
                <w:sz w:val="20"/>
                <w:szCs w:val="20"/>
              </w:rPr>
            </w:pPr>
            <w:r w:rsidRPr="007E17B0">
              <w:rPr>
                <w:b/>
                <w:sz w:val="20"/>
                <w:szCs w:val="20"/>
              </w:rPr>
              <w:t>Распределение % стоимости</w:t>
            </w:r>
            <w:r w:rsidR="00DF52A4" w:rsidRPr="007E17B0">
              <w:rPr>
                <w:b/>
                <w:sz w:val="20"/>
                <w:szCs w:val="20"/>
              </w:rPr>
              <w:t xml:space="preserve"> </w:t>
            </w:r>
            <w:r w:rsidR="00A028F5" w:rsidRPr="007E17B0">
              <w:rPr>
                <w:b/>
                <w:sz w:val="20"/>
                <w:szCs w:val="20"/>
              </w:rPr>
              <w:t>работ</w:t>
            </w:r>
            <w:r w:rsidR="00DF52A4" w:rsidRPr="007E17B0">
              <w:rPr>
                <w:b/>
                <w:sz w:val="20"/>
                <w:szCs w:val="20"/>
              </w:rPr>
              <w:t xml:space="preserve"> по Этапам</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B40B" w14:textId="7A601572" w:rsidR="002476A8" w:rsidRPr="007E17B0" w:rsidRDefault="00DF52A4" w:rsidP="00D76060">
            <w:pPr>
              <w:jc w:val="center"/>
              <w:rPr>
                <w:b/>
                <w:sz w:val="20"/>
                <w:szCs w:val="20"/>
              </w:rPr>
            </w:pPr>
            <w:r w:rsidRPr="007E17B0">
              <w:rPr>
                <w:b/>
                <w:sz w:val="20"/>
                <w:szCs w:val="20"/>
              </w:rPr>
              <w:t>Стоимость</w:t>
            </w:r>
            <w:r w:rsidR="002476A8" w:rsidRPr="007E17B0">
              <w:rPr>
                <w:b/>
                <w:sz w:val="20"/>
                <w:szCs w:val="20"/>
              </w:rPr>
              <w:t xml:space="preserve"> </w:t>
            </w:r>
          </w:p>
          <w:p w14:paraId="3BDE6A22" w14:textId="0F2CB58E" w:rsidR="00DF52A4" w:rsidRPr="007E17B0" w:rsidRDefault="002476A8" w:rsidP="00D76060">
            <w:pPr>
              <w:jc w:val="center"/>
              <w:rPr>
                <w:b/>
                <w:sz w:val="20"/>
                <w:szCs w:val="20"/>
              </w:rPr>
            </w:pPr>
            <w:r w:rsidRPr="007E17B0">
              <w:rPr>
                <w:b/>
                <w:sz w:val="20"/>
                <w:szCs w:val="20"/>
              </w:rPr>
              <w:t>в</w:t>
            </w:r>
            <w:r w:rsidR="00DF52A4" w:rsidRPr="007E17B0">
              <w:rPr>
                <w:b/>
                <w:sz w:val="20"/>
                <w:szCs w:val="20"/>
              </w:rPr>
              <w:t xml:space="preserve"> руб.                            без НДС-20%</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14:paraId="7F310304" w14:textId="382BFAB4" w:rsidR="002476A8" w:rsidRPr="007E17B0" w:rsidRDefault="00DF52A4" w:rsidP="00D76060">
            <w:pPr>
              <w:jc w:val="center"/>
              <w:rPr>
                <w:b/>
                <w:sz w:val="20"/>
                <w:szCs w:val="20"/>
              </w:rPr>
            </w:pPr>
            <w:r w:rsidRPr="007E17B0">
              <w:rPr>
                <w:b/>
                <w:sz w:val="20"/>
                <w:szCs w:val="20"/>
              </w:rPr>
              <w:t xml:space="preserve">Стоимость </w:t>
            </w:r>
          </w:p>
          <w:p w14:paraId="5E9A7D41" w14:textId="4C78AF60" w:rsidR="00DF52A4" w:rsidRPr="007E17B0" w:rsidRDefault="002476A8" w:rsidP="00D76060">
            <w:pPr>
              <w:jc w:val="center"/>
              <w:rPr>
                <w:b/>
                <w:sz w:val="20"/>
                <w:szCs w:val="20"/>
              </w:rPr>
            </w:pPr>
            <w:r w:rsidRPr="007E17B0">
              <w:rPr>
                <w:b/>
                <w:sz w:val="20"/>
                <w:szCs w:val="20"/>
              </w:rPr>
              <w:t xml:space="preserve">в </w:t>
            </w:r>
            <w:r w:rsidR="00DF52A4" w:rsidRPr="007E17B0">
              <w:rPr>
                <w:b/>
                <w:sz w:val="20"/>
                <w:szCs w:val="20"/>
              </w:rPr>
              <w:t>руб.</w:t>
            </w:r>
            <w:r w:rsidR="009D65BE">
              <w:rPr>
                <w:b/>
                <w:sz w:val="20"/>
                <w:szCs w:val="20"/>
              </w:rPr>
              <w:t>,</w:t>
            </w:r>
            <w:r w:rsidR="00DF52A4" w:rsidRPr="007E17B0">
              <w:rPr>
                <w:b/>
                <w:sz w:val="20"/>
                <w:szCs w:val="20"/>
              </w:rPr>
              <w:t xml:space="preserve">            </w:t>
            </w:r>
            <w:r w:rsidR="00C10029" w:rsidRPr="007E17B0">
              <w:rPr>
                <w:b/>
                <w:sz w:val="20"/>
                <w:szCs w:val="20"/>
              </w:rPr>
              <w:t xml:space="preserve">                 </w:t>
            </w:r>
            <w:r w:rsidR="00996BD2" w:rsidRPr="007E17B0">
              <w:rPr>
                <w:b/>
                <w:sz w:val="20"/>
                <w:szCs w:val="20"/>
              </w:rPr>
              <w:t xml:space="preserve">в т.ч. </w:t>
            </w:r>
            <w:r w:rsidRPr="007E17B0">
              <w:rPr>
                <w:b/>
                <w:sz w:val="20"/>
                <w:szCs w:val="20"/>
              </w:rPr>
              <w:t xml:space="preserve"> </w:t>
            </w:r>
            <w:r w:rsidR="00C10029" w:rsidRPr="007E17B0">
              <w:rPr>
                <w:b/>
                <w:sz w:val="20"/>
                <w:szCs w:val="20"/>
              </w:rPr>
              <w:t>НДС-20%</w:t>
            </w:r>
            <w:r w:rsidR="00CD5492" w:rsidRPr="007E17B0">
              <w:rPr>
                <w:b/>
                <w:sz w:val="20"/>
                <w:szCs w:val="20"/>
              </w:rPr>
              <w:t>*</w:t>
            </w:r>
          </w:p>
        </w:tc>
      </w:tr>
      <w:tr w:rsidR="00C912D4" w:rsidRPr="006A2F4F" w14:paraId="1728E3C9" w14:textId="77777777" w:rsidTr="00C912D4">
        <w:trPr>
          <w:trHeight w:val="975"/>
        </w:trPr>
        <w:tc>
          <w:tcPr>
            <w:tcW w:w="817" w:type="dxa"/>
            <w:tcBorders>
              <w:top w:val="nil"/>
              <w:left w:val="single" w:sz="4" w:space="0" w:color="auto"/>
              <w:bottom w:val="single" w:sz="4" w:space="0" w:color="auto"/>
              <w:right w:val="single" w:sz="4" w:space="0" w:color="auto"/>
            </w:tcBorders>
            <w:shd w:val="clear" w:color="auto" w:fill="auto"/>
            <w:vAlign w:val="center"/>
          </w:tcPr>
          <w:p w14:paraId="69B9011D" w14:textId="77777777" w:rsidR="00C912D4" w:rsidRPr="00D43983" w:rsidRDefault="00C912D4" w:rsidP="00C912D4">
            <w:pPr>
              <w:spacing w:line="276" w:lineRule="auto"/>
              <w:ind w:left="-426" w:right="-398"/>
              <w:jc w:val="center"/>
              <w:rPr>
                <w:sz w:val="20"/>
                <w:szCs w:val="20"/>
              </w:rPr>
            </w:pPr>
            <w:r w:rsidRPr="00D43983">
              <w:rPr>
                <w:sz w:val="20"/>
                <w:szCs w:val="20"/>
              </w:rPr>
              <w:t>1</w:t>
            </w:r>
          </w:p>
        </w:tc>
        <w:tc>
          <w:tcPr>
            <w:tcW w:w="5137" w:type="dxa"/>
            <w:tcBorders>
              <w:top w:val="single" w:sz="4" w:space="0" w:color="auto"/>
              <w:bottom w:val="single" w:sz="4" w:space="0" w:color="auto"/>
              <w:right w:val="single" w:sz="4" w:space="0" w:color="auto"/>
            </w:tcBorders>
            <w:vAlign w:val="center"/>
          </w:tcPr>
          <w:p w14:paraId="796CB117" w14:textId="39B140D9" w:rsidR="00C912D4" w:rsidRPr="00C912D4" w:rsidRDefault="00C912D4" w:rsidP="00C912D4">
            <w:pPr>
              <w:spacing w:line="276" w:lineRule="auto"/>
              <w:rPr>
                <w:sz w:val="20"/>
                <w:szCs w:val="20"/>
              </w:rPr>
            </w:pPr>
            <w:r w:rsidRPr="00C912D4">
              <w:rPr>
                <w:color w:val="000000" w:themeColor="text1"/>
                <w:sz w:val="20"/>
                <w:szCs w:val="20"/>
              </w:rPr>
              <w:t>Корректировка проектной документации, включая разработку решений по береговой части терминала</w:t>
            </w:r>
          </w:p>
        </w:tc>
        <w:tc>
          <w:tcPr>
            <w:tcW w:w="1843" w:type="dxa"/>
            <w:tcBorders>
              <w:top w:val="single" w:sz="4" w:space="0" w:color="auto"/>
              <w:left w:val="single" w:sz="4" w:space="0" w:color="auto"/>
              <w:bottom w:val="single" w:sz="4" w:space="0" w:color="auto"/>
              <w:right w:val="single" w:sz="6" w:space="0" w:color="auto"/>
            </w:tcBorders>
            <w:vAlign w:val="center"/>
          </w:tcPr>
          <w:p w14:paraId="3495D936" w14:textId="66502643" w:rsidR="00C912D4" w:rsidRPr="00F87B94" w:rsidRDefault="00C912D4" w:rsidP="00C912D4">
            <w:pPr>
              <w:jc w:val="center"/>
              <w:rPr>
                <w:sz w:val="20"/>
                <w:szCs w:val="20"/>
                <w:lang w:val="en-US"/>
              </w:rPr>
            </w:pPr>
            <w:r w:rsidRPr="00F87B94">
              <w:rPr>
                <w:sz w:val="20"/>
                <w:szCs w:val="20"/>
              </w:rPr>
              <w:t>3</w:t>
            </w:r>
            <w:r w:rsidRPr="00F87B94">
              <w:rPr>
                <w:sz w:val="20"/>
                <w:szCs w:val="20"/>
                <w:lang w:val="en-US"/>
              </w:rPr>
              <w:t>5 %</w:t>
            </w:r>
          </w:p>
          <w:p w14:paraId="0251220D" w14:textId="43126ABE" w:rsidR="00C912D4" w:rsidRPr="00F87B94" w:rsidRDefault="00C912D4" w:rsidP="00C912D4">
            <w:pPr>
              <w:jc w:val="center"/>
              <w:rPr>
                <w:sz w:val="20"/>
                <w:szCs w:val="20"/>
              </w:rPr>
            </w:pPr>
            <w:r w:rsidRPr="00F87B94">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7D9403B7" w14:textId="50237869" w:rsidR="00C912D4" w:rsidRPr="003C3DFB" w:rsidRDefault="00C912D4" w:rsidP="00C912D4">
            <w:pPr>
              <w:jc w:val="center"/>
              <w:outlineLvl w:val="0"/>
              <w:rPr>
                <w:sz w:val="20"/>
                <w:szCs w:val="20"/>
                <w:highlight w:val="yellow"/>
              </w:rPr>
            </w:pPr>
          </w:p>
        </w:tc>
        <w:tc>
          <w:tcPr>
            <w:tcW w:w="1384" w:type="dxa"/>
            <w:tcBorders>
              <w:top w:val="nil"/>
              <w:left w:val="nil"/>
              <w:bottom w:val="single" w:sz="4" w:space="0" w:color="auto"/>
              <w:right w:val="single" w:sz="4" w:space="0" w:color="auto"/>
            </w:tcBorders>
            <w:shd w:val="clear" w:color="auto" w:fill="auto"/>
            <w:vAlign w:val="center"/>
          </w:tcPr>
          <w:p w14:paraId="325F9020" w14:textId="77777777" w:rsidR="00C912D4" w:rsidRPr="003C3DFB" w:rsidRDefault="00C912D4" w:rsidP="00C912D4">
            <w:pPr>
              <w:jc w:val="center"/>
              <w:outlineLvl w:val="0"/>
              <w:rPr>
                <w:sz w:val="20"/>
                <w:szCs w:val="20"/>
                <w:highlight w:val="yellow"/>
              </w:rPr>
            </w:pPr>
          </w:p>
        </w:tc>
      </w:tr>
      <w:tr w:rsidR="00C912D4" w:rsidRPr="006A2F4F" w14:paraId="43189547" w14:textId="77777777" w:rsidTr="00C912D4">
        <w:trPr>
          <w:trHeight w:val="116"/>
        </w:trPr>
        <w:tc>
          <w:tcPr>
            <w:tcW w:w="817" w:type="dxa"/>
            <w:tcBorders>
              <w:top w:val="nil"/>
              <w:left w:val="single" w:sz="4" w:space="0" w:color="auto"/>
              <w:bottom w:val="single" w:sz="4" w:space="0" w:color="auto"/>
              <w:right w:val="single" w:sz="4" w:space="0" w:color="auto"/>
            </w:tcBorders>
            <w:shd w:val="clear" w:color="auto" w:fill="auto"/>
            <w:vAlign w:val="center"/>
          </w:tcPr>
          <w:p w14:paraId="5F057129" w14:textId="5485C485" w:rsidR="00C912D4" w:rsidRPr="00D43983" w:rsidRDefault="00C912D4" w:rsidP="00C912D4">
            <w:pPr>
              <w:spacing w:line="276" w:lineRule="auto"/>
              <w:ind w:left="-426" w:right="-398"/>
              <w:jc w:val="center"/>
              <w:rPr>
                <w:sz w:val="20"/>
                <w:szCs w:val="20"/>
              </w:rPr>
            </w:pPr>
            <w:r w:rsidRPr="00D43983">
              <w:rPr>
                <w:sz w:val="20"/>
                <w:szCs w:val="20"/>
              </w:rPr>
              <w:t>2</w:t>
            </w:r>
          </w:p>
        </w:tc>
        <w:tc>
          <w:tcPr>
            <w:tcW w:w="5137" w:type="dxa"/>
            <w:tcBorders>
              <w:top w:val="single" w:sz="4" w:space="0" w:color="auto"/>
              <w:bottom w:val="single" w:sz="4" w:space="0" w:color="auto"/>
              <w:right w:val="single" w:sz="4" w:space="0" w:color="auto"/>
            </w:tcBorders>
            <w:vAlign w:val="center"/>
          </w:tcPr>
          <w:p w14:paraId="6ED32701" w14:textId="60118724" w:rsidR="00C912D4" w:rsidRPr="00C912D4" w:rsidRDefault="00C912D4" w:rsidP="00C912D4">
            <w:pPr>
              <w:rPr>
                <w:sz w:val="20"/>
                <w:szCs w:val="20"/>
              </w:rPr>
            </w:pPr>
            <w:r w:rsidRPr="00C912D4">
              <w:rPr>
                <w:color w:val="000000" w:themeColor="text1"/>
                <w:sz w:val="20"/>
                <w:szCs w:val="20"/>
              </w:rPr>
              <w:t>Разработка рабочей документации</w:t>
            </w:r>
          </w:p>
        </w:tc>
        <w:tc>
          <w:tcPr>
            <w:tcW w:w="1843" w:type="dxa"/>
            <w:tcBorders>
              <w:top w:val="single" w:sz="4" w:space="0" w:color="auto"/>
              <w:left w:val="single" w:sz="4" w:space="0" w:color="auto"/>
              <w:bottom w:val="single" w:sz="4" w:space="0" w:color="auto"/>
              <w:right w:val="single" w:sz="6" w:space="0" w:color="auto"/>
            </w:tcBorders>
            <w:vAlign w:val="center"/>
          </w:tcPr>
          <w:p w14:paraId="5B76D50D" w14:textId="3623BEC2" w:rsidR="00C912D4" w:rsidRPr="00F87B94" w:rsidRDefault="00C912D4" w:rsidP="00C912D4">
            <w:pPr>
              <w:jc w:val="center"/>
              <w:rPr>
                <w:sz w:val="20"/>
                <w:szCs w:val="20"/>
                <w:lang w:val="en-US"/>
              </w:rPr>
            </w:pPr>
            <w:r w:rsidRPr="00F87B94">
              <w:rPr>
                <w:sz w:val="20"/>
                <w:szCs w:val="20"/>
              </w:rPr>
              <w:t>5</w:t>
            </w:r>
            <w:r w:rsidRPr="00F87B94">
              <w:rPr>
                <w:sz w:val="20"/>
                <w:szCs w:val="20"/>
                <w:lang w:val="en-US"/>
              </w:rPr>
              <w:t>5%</w:t>
            </w:r>
          </w:p>
          <w:p w14:paraId="358C4DE5" w14:textId="73BAAC74" w:rsidR="00C912D4" w:rsidRPr="00F87B94" w:rsidRDefault="00C912D4" w:rsidP="00C912D4">
            <w:pPr>
              <w:jc w:val="center"/>
              <w:rPr>
                <w:sz w:val="20"/>
                <w:szCs w:val="20"/>
              </w:rPr>
            </w:pPr>
            <w:r w:rsidRPr="00F87B94">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62951FD5" w14:textId="57042421" w:rsidR="00C912D4" w:rsidRPr="003C3DFB" w:rsidRDefault="00C912D4" w:rsidP="00C912D4">
            <w:pPr>
              <w:jc w:val="center"/>
              <w:outlineLvl w:val="0"/>
              <w:rPr>
                <w:sz w:val="20"/>
                <w:szCs w:val="20"/>
                <w:highlight w:val="yellow"/>
              </w:rPr>
            </w:pPr>
          </w:p>
        </w:tc>
        <w:tc>
          <w:tcPr>
            <w:tcW w:w="1384" w:type="dxa"/>
            <w:tcBorders>
              <w:top w:val="nil"/>
              <w:left w:val="nil"/>
              <w:bottom w:val="single" w:sz="4" w:space="0" w:color="auto"/>
              <w:right w:val="single" w:sz="4" w:space="0" w:color="auto"/>
            </w:tcBorders>
            <w:shd w:val="clear" w:color="auto" w:fill="auto"/>
            <w:vAlign w:val="center"/>
          </w:tcPr>
          <w:p w14:paraId="0DF31FD3" w14:textId="77777777" w:rsidR="00C912D4" w:rsidRPr="003C3DFB" w:rsidRDefault="00C912D4" w:rsidP="00C912D4">
            <w:pPr>
              <w:jc w:val="center"/>
              <w:outlineLvl w:val="0"/>
              <w:rPr>
                <w:sz w:val="20"/>
                <w:szCs w:val="20"/>
                <w:highlight w:val="yellow"/>
              </w:rPr>
            </w:pPr>
          </w:p>
        </w:tc>
      </w:tr>
      <w:tr w:rsidR="00C912D4" w:rsidRPr="006A2F4F" w14:paraId="40076658" w14:textId="77777777" w:rsidTr="00C912D4">
        <w:trPr>
          <w:trHeight w:val="116"/>
        </w:trPr>
        <w:tc>
          <w:tcPr>
            <w:tcW w:w="817" w:type="dxa"/>
            <w:tcBorders>
              <w:top w:val="nil"/>
              <w:left w:val="single" w:sz="4" w:space="0" w:color="auto"/>
              <w:bottom w:val="single" w:sz="4" w:space="0" w:color="auto"/>
              <w:right w:val="single" w:sz="4" w:space="0" w:color="auto"/>
            </w:tcBorders>
            <w:shd w:val="clear" w:color="auto" w:fill="auto"/>
            <w:vAlign w:val="center"/>
          </w:tcPr>
          <w:p w14:paraId="359E9745" w14:textId="435D706C" w:rsidR="00C912D4" w:rsidRPr="00D43983" w:rsidRDefault="00C912D4" w:rsidP="00C912D4">
            <w:pPr>
              <w:spacing w:line="276" w:lineRule="auto"/>
              <w:ind w:left="-426" w:right="-398"/>
              <w:jc w:val="center"/>
              <w:rPr>
                <w:sz w:val="20"/>
                <w:szCs w:val="20"/>
                <w:lang w:val="en-US"/>
              </w:rPr>
            </w:pPr>
            <w:r w:rsidRPr="00D43983">
              <w:rPr>
                <w:sz w:val="20"/>
                <w:szCs w:val="20"/>
                <w:lang w:val="en-US"/>
              </w:rPr>
              <w:t>3</w:t>
            </w:r>
          </w:p>
        </w:tc>
        <w:tc>
          <w:tcPr>
            <w:tcW w:w="5137" w:type="dxa"/>
            <w:tcBorders>
              <w:top w:val="single" w:sz="4" w:space="0" w:color="auto"/>
              <w:bottom w:val="single" w:sz="4" w:space="0" w:color="auto"/>
              <w:right w:val="single" w:sz="4" w:space="0" w:color="auto"/>
            </w:tcBorders>
            <w:vAlign w:val="center"/>
          </w:tcPr>
          <w:p w14:paraId="201DFAE6" w14:textId="1B7A66C4" w:rsidR="00C912D4" w:rsidRPr="00C912D4" w:rsidRDefault="00C912D4" w:rsidP="00C912D4">
            <w:pPr>
              <w:spacing w:line="276" w:lineRule="auto"/>
              <w:rPr>
                <w:sz w:val="20"/>
                <w:szCs w:val="20"/>
              </w:rPr>
            </w:pPr>
            <w:r w:rsidRPr="00C912D4">
              <w:rPr>
                <w:color w:val="000000" w:themeColor="text1"/>
                <w:sz w:val="20"/>
                <w:szCs w:val="20"/>
              </w:rPr>
              <w:t>Сопровождение результатов работ в экспертизах, включая ФАУ «</w:t>
            </w:r>
            <w:proofErr w:type="spellStart"/>
            <w:r w:rsidRPr="00C912D4">
              <w:rPr>
                <w:color w:val="000000" w:themeColor="text1"/>
                <w:sz w:val="20"/>
                <w:szCs w:val="20"/>
              </w:rPr>
              <w:t>Главгосэкспертиза</w:t>
            </w:r>
            <w:proofErr w:type="spellEnd"/>
            <w:r w:rsidRPr="00C912D4">
              <w:rPr>
                <w:color w:val="000000" w:themeColor="text1"/>
                <w:sz w:val="20"/>
                <w:szCs w:val="20"/>
              </w:rPr>
              <w:t xml:space="preserve"> России»</w:t>
            </w:r>
          </w:p>
        </w:tc>
        <w:tc>
          <w:tcPr>
            <w:tcW w:w="1843" w:type="dxa"/>
            <w:tcBorders>
              <w:top w:val="single" w:sz="4" w:space="0" w:color="auto"/>
              <w:left w:val="single" w:sz="4" w:space="0" w:color="auto"/>
              <w:bottom w:val="single" w:sz="4" w:space="0" w:color="auto"/>
              <w:right w:val="single" w:sz="6" w:space="0" w:color="auto"/>
            </w:tcBorders>
          </w:tcPr>
          <w:p w14:paraId="1F25AF3A" w14:textId="42DBBD93" w:rsidR="00C912D4" w:rsidRPr="00F87B94" w:rsidRDefault="00C912D4" w:rsidP="00C912D4">
            <w:pPr>
              <w:jc w:val="center"/>
              <w:rPr>
                <w:sz w:val="20"/>
                <w:szCs w:val="20"/>
                <w:lang w:val="en-US"/>
              </w:rPr>
            </w:pPr>
            <w:r w:rsidRPr="00F87B94">
              <w:rPr>
                <w:sz w:val="20"/>
                <w:szCs w:val="20"/>
                <w:lang w:val="en-US"/>
              </w:rPr>
              <w:t>10%</w:t>
            </w:r>
          </w:p>
          <w:p w14:paraId="392F1250" w14:textId="243EFABB" w:rsidR="00C912D4" w:rsidRPr="00F87B94" w:rsidRDefault="00C912D4" w:rsidP="00C912D4">
            <w:pPr>
              <w:jc w:val="center"/>
              <w:rPr>
                <w:sz w:val="20"/>
                <w:szCs w:val="20"/>
              </w:rPr>
            </w:pPr>
            <w:r w:rsidRPr="00F87B94">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5DDE48D9" w14:textId="77777777" w:rsidR="00C912D4" w:rsidRPr="003C3DFB" w:rsidRDefault="00C912D4" w:rsidP="00C912D4">
            <w:pPr>
              <w:jc w:val="center"/>
              <w:outlineLvl w:val="0"/>
              <w:rPr>
                <w:sz w:val="20"/>
                <w:szCs w:val="20"/>
                <w:highlight w:val="yellow"/>
              </w:rPr>
            </w:pPr>
          </w:p>
        </w:tc>
        <w:tc>
          <w:tcPr>
            <w:tcW w:w="1384" w:type="dxa"/>
            <w:tcBorders>
              <w:top w:val="nil"/>
              <w:left w:val="nil"/>
              <w:bottom w:val="single" w:sz="4" w:space="0" w:color="auto"/>
              <w:right w:val="single" w:sz="4" w:space="0" w:color="auto"/>
            </w:tcBorders>
            <w:shd w:val="clear" w:color="auto" w:fill="auto"/>
            <w:vAlign w:val="center"/>
          </w:tcPr>
          <w:p w14:paraId="339D991B" w14:textId="77777777" w:rsidR="00C912D4" w:rsidRPr="003C3DFB" w:rsidRDefault="00C912D4" w:rsidP="00C912D4">
            <w:pPr>
              <w:jc w:val="center"/>
              <w:outlineLvl w:val="0"/>
              <w:rPr>
                <w:sz w:val="20"/>
                <w:szCs w:val="20"/>
                <w:highlight w:val="yellow"/>
              </w:rPr>
            </w:pPr>
          </w:p>
        </w:tc>
      </w:tr>
      <w:tr w:rsidR="00C912D4" w:rsidRPr="006A2F4F" w14:paraId="40056C3D" w14:textId="77777777" w:rsidTr="00031C09">
        <w:trPr>
          <w:trHeight w:val="512"/>
        </w:trPr>
        <w:tc>
          <w:tcPr>
            <w:tcW w:w="5954" w:type="dxa"/>
            <w:gridSpan w:val="2"/>
            <w:tcBorders>
              <w:top w:val="nil"/>
              <w:left w:val="single" w:sz="4" w:space="0" w:color="auto"/>
              <w:bottom w:val="single" w:sz="4" w:space="0" w:color="auto"/>
              <w:right w:val="single" w:sz="4" w:space="0" w:color="auto"/>
            </w:tcBorders>
            <w:shd w:val="clear" w:color="auto" w:fill="auto"/>
            <w:vAlign w:val="center"/>
            <w:hideMark/>
          </w:tcPr>
          <w:p w14:paraId="26057982" w14:textId="77777777" w:rsidR="00C912D4" w:rsidRPr="00D43983" w:rsidRDefault="00C912D4" w:rsidP="00C912D4">
            <w:pPr>
              <w:jc w:val="right"/>
              <w:rPr>
                <w:b/>
                <w:sz w:val="20"/>
                <w:szCs w:val="20"/>
              </w:rPr>
            </w:pPr>
            <w:r w:rsidRPr="00D43983">
              <w:rPr>
                <w:b/>
                <w:sz w:val="20"/>
                <w:szCs w:val="20"/>
              </w:rPr>
              <w:t>ИТОГО</w:t>
            </w:r>
          </w:p>
        </w:tc>
        <w:tc>
          <w:tcPr>
            <w:tcW w:w="1843" w:type="dxa"/>
            <w:tcBorders>
              <w:top w:val="single" w:sz="4" w:space="0" w:color="auto"/>
              <w:left w:val="nil"/>
              <w:bottom w:val="single" w:sz="4" w:space="0" w:color="auto"/>
              <w:right w:val="single" w:sz="4" w:space="0" w:color="auto"/>
            </w:tcBorders>
            <w:vAlign w:val="center"/>
          </w:tcPr>
          <w:p w14:paraId="3B133AA2" w14:textId="77777777" w:rsidR="00C912D4" w:rsidRPr="00D43983" w:rsidRDefault="00C912D4" w:rsidP="00C912D4">
            <w:pPr>
              <w:jc w:val="center"/>
              <w:rPr>
                <w:b/>
                <w:bCs/>
                <w:sz w:val="20"/>
                <w:szCs w:val="20"/>
              </w:rPr>
            </w:pPr>
            <w:r w:rsidRPr="00D43983">
              <w:rPr>
                <w:b/>
                <w:bCs/>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1A7D" w14:textId="77777777" w:rsidR="00C912D4" w:rsidRPr="003C3DFB" w:rsidRDefault="00C912D4" w:rsidP="00C912D4">
            <w:pPr>
              <w:jc w:val="center"/>
              <w:rPr>
                <w:sz w:val="20"/>
                <w:szCs w:val="20"/>
                <w:highlight w:val="yellow"/>
              </w:rPr>
            </w:pPr>
          </w:p>
        </w:tc>
        <w:tc>
          <w:tcPr>
            <w:tcW w:w="1384" w:type="dxa"/>
            <w:tcBorders>
              <w:top w:val="nil"/>
              <w:left w:val="nil"/>
              <w:bottom w:val="single" w:sz="4" w:space="0" w:color="auto"/>
              <w:right w:val="single" w:sz="4" w:space="0" w:color="auto"/>
            </w:tcBorders>
            <w:shd w:val="clear" w:color="auto" w:fill="auto"/>
            <w:vAlign w:val="center"/>
            <w:hideMark/>
          </w:tcPr>
          <w:p w14:paraId="50AE0BBF" w14:textId="77777777" w:rsidR="00C912D4" w:rsidRPr="003C3DFB" w:rsidRDefault="00C912D4" w:rsidP="00C912D4">
            <w:pPr>
              <w:jc w:val="center"/>
              <w:rPr>
                <w:sz w:val="20"/>
                <w:szCs w:val="20"/>
                <w:highlight w:val="yellow"/>
              </w:rPr>
            </w:pPr>
          </w:p>
        </w:tc>
      </w:tr>
    </w:tbl>
    <w:p w14:paraId="2E827713" w14:textId="77777777" w:rsidR="005A672C" w:rsidRDefault="005A672C" w:rsidP="00A459C6">
      <w:pPr>
        <w:jc w:val="both"/>
        <w:rPr>
          <w:b/>
          <w:i/>
          <w:sz w:val="20"/>
          <w:szCs w:val="20"/>
        </w:rPr>
      </w:pPr>
    </w:p>
    <w:p w14:paraId="661916C6" w14:textId="45E648C5" w:rsidR="00A459C6" w:rsidRDefault="00A459C6" w:rsidP="00A459C6">
      <w:pPr>
        <w:jc w:val="both"/>
        <w:rPr>
          <w:i/>
          <w:sz w:val="20"/>
          <w:szCs w:val="20"/>
          <w:u w:val="single"/>
        </w:rPr>
      </w:pPr>
      <w:r w:rsidRPr="0097139B">
        <w:rPr>
          <w:b/>
          <w:i/>
          <w:sz w:val="20"/>
          <w:szCs w:val="20"/>
        </w:rPr>
        <w:t xml:space="preserve">Приложение: </w:t>
      </w:r>
      <w:r w:rsidRPr="0097139B">
        <w:rPr>
          <w:i/>
          <w:sz w:val="20"/>
          <w:szCs w:val="20"/>
          <w:u w:val="single"/>
        </w:rPr>
        <w:t>Смета, выполненная участником закупки, подтверждающая ценовое предложение.</w:t>
      </w:r>
    </w:p>
    <w:p w14:paraId="63D1DCA6" w14:textId="7CB23310" w:rsidR="00A459C6" w:rsidRPr="008E21EF" w:rsidRDefault="00DF52A4" w:rsidP="00DF52A4">
      <w:pPr>
        <w:jc w:val="both"/>
        <w:rPr>
          <w:i/>
          <w:sz w:val="20"/>
          <w:szCs w:val="20"/>
          <w:u w:val="single"/>
        </w:rPr>
      </w:pPr>
      <w:r w:rsidRPr="006A2F4F">
        <w:rPr>
          <w:sz w:val="20"/>
          <w:szCs w:val="20"/>
        </w:rPr>
        <w:tab/>
      </w:r>
    </w:p>
    <w:p w14:paraId="0D2695E9" w14:textId="4CECD3C2" w:rsidR="004902F1" w:rsidRDefault="00CD5492" w:rsidP="00DF52A4">
      <w:pPr>
        <w:jc w:val="both"/>
        <w:rPr>
          <w:i/>
          <w:sz w:val="20"/>
          <w:szCs w:val="20"/>
        </w:rPr>
      </w:pPr>
      <w:r>
        <w:rPr>
          <w:i/>
          <w:sz w:val="20"/>
          <w:szCs w:val="20"/>
        </w:rPr>
        <w:t>*</w:t>
      </w:r>
      <w:r w:rsidR="00DF52A4" w:rsidRPr="006A2F4F">
        <w:rPr>
          <w:i/>
          <w:sz w:val="20"/>
          <w:szCs w:val="20"/>
        </w:rPr>
        <w:t xml:space="preserve">В случае если в закупках принимают </w:t>
      </w:r>
      <w:r w:rsidR="008B1935" w:rsidRPr="006A2F4F">
        <w:rPr>
          <w:i/>
          <w:sz w:val="20"/>
          <w:szCs w:val="20"/>
        </w:rPr>
        <w:t>участие Участники</w:t>
      </w:r>
      <w:r w:rsidR="00DF52A4" w:rsidRPr="006A2F4F">
        <w:rPr>
          <w:i/>
          <w:sz w:val="20"/>
          <w:szCs w:val="20"/>
        </w:rPr>
        <w:t>,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столбец «Стоимость в руб.</w:t>
      </w:r>
      <w:r w:rsidR="009D65BE">
        <w:rPr>
          <w:i/>
          <w:sz w:val="20"/>
          <w:szCs w:val="20"/>
        </w:rPr>
        <w:t>,</w:t>
      </w:r>
      <w:r w:rsidR="00DF52A4" w:rsidRPr="006A2F4F">
        <w:rPr>
          <w:i/>
          <w:sz w:val="20"/>
          <w:szCs w:val="20"/>
        </w:rPr>
        <w:t xml:space="preserve"> в т.ч. НДС</w:t>
      </w:r>
      <w:r w:rsidR="009D65BE">
        <w:rPr>
          <w:i/>
          <w:sz w:val="20"/>
          <w:szCs w:val="20"/>
        </w:rPr>
        <w:t>-</w:t>
      </w:r>
      <w:r w:rsidR="00DF52A4" w:rsidRPr="006A2F4F">
        <w:rPr>
          <w:i/>
          <w:sz w:val="20"/>
          <w:szCs w:val="20"/>
        </w:rPr>
        <w:t>20%» не заполняется.</w:t>
      </w:r>
    </w:p>
    <w:p w14:paraId="1C51C44B" w14:textId="77777777" w:rsidR="004902F1" w:rsidRDefault="004902F1" w:rsidP="00DF52A4">
      <w:pPr>
        <w:jc w:val="both"/>
        <w:rPr>
          <w:i/>
          <w:sz w:val="20"/>
          <w:szCs w:val="20"/>
        </w:rPr>
      </w:pPr>
    </w:p>
    <w:p w14:paraId="583909AB" w14:textId="7B60FBD4" w:rsidR="004902F1" w:rsidRDefault="004902F1" w:rsidP="00DF52A4">
      <w:pPr>
        <w:jc w:val="both"/>
        <w:rPr>
          <w:i/>
          <w:sz w:val="20"/>
          <w:szCs w:val="20"/>
        </w:rPr>
      </w:pPr>
      <w:r w:rsidRPr="004902F1">
        <w:rPr>
          <w:i/>
          <w:sz w:val="20"/>
          <w:szCs w:val="20"/>
        </w:rPr>
        <w:t xml:space="preserve">Данная таблица заполняется </w:t>
      </w:r>
      <w:r w:rsidRPr="00465848">
        <w:rPr>
          <w:i/>
          <w:sz w:val="20"/>
          <w:szCs w:val="20"/>
          <w:u w:val="single"/>
        </w:rPr>
        <w:t>в строгом соответствии</w:t>
      </w:r>
      <w:r w:rsidRPr="004902F1">
        <w:rPr>
          <w:i/>
          <w:sz w:val="20"/>
          <w:szCs w:val="20"/>
        </w:rPr>
        <w:t xml:space="preserve"> с документацией.</w:t>
      </w:r>
    </w:p>
    <w:p w14:paraId="1F34CD33" w14:textId="77777777" w:rsidR="004902F1" w:rsidRPr="006A2F4F" w:rsidRDefault="004902F1" w:rsidP="00DF52A4">
      <w:pPr>
        <w:jc w:val="both"/>
        <w:rPr>
          <w:i/>
          <w:sz w:val="20"/>
          <w:szCs w:val="20"/>
        </w:rPr>
      </w:pPr>
    </w:p>
    <w:p w14:paraId="47B0DC78" w14:textId="77777777" w:rsidR="00DF52A4" w:rsidRPr="00E17E80" w:rsidRDefault="00DF52A4" w:rsidP="00DF52A4">
      <w:pPr>
        <w:widowControl w:val="0"/>
        <w:adjustRightInd w:val="0"/>
        <w:jc w:val="both"/>
        <w:textAlignment w:val="baseline"/>
        <w:rPr>
          <w:sz w:val="20"/>
          <w:szCs w:val="20"/>
          <w:highlight w:val="red"/>
        </w:rPr>
      </w:pPr>
      <w:r w:rsidRPr="00E17E80">
        <w:rPr>
          <w:i/>
          <w:sz w:val="20"/>
          <w:szCs w:val="20"/>
          <w:highlight w:val="red"/>
        </w:rPr>
        <w:t xml:space="preserve"> </w:t>
      </w: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E17E80" w14:paraId="46D4190D" w14:textId="77777777" w:rsidTr="0018425A">
        <w:trPr>
          <w:cantSplit/>
        </w:trPr>
        <w:tc>
          <w:tcPr>
            <w:tcW w:w="2622" w:type="pct"/>
            <w:tcBorders>
              <w:top w:val="single" w:sz="4" w:space="0" w:color="auto"/>
              <w:left w:val="nil"/>
              <w:bottom w:val="nil"/>
              <w:right w:val="nil"/>
            </w:tcBorders>
            <w:hideMark/>
          </w:tcPr>
          <w:p w14:paraId="6706B13F" w14:textId="77777777" w:rsidR="00DF52A4" w:rsidRPr="006A2F4F" w:rsidRDefault="00DF52A4" w:rsidP="0018425A">
            <w:pPr>
              <w:rPr>
                <w:sz w:val="20"/>
                <w:szCs w:val="20"/>
              </w:rPr>
            </w:pPr>
            <w:r w:rsidRPr="006A2F4F">
              <w:rPr>
                <w:sz w:val="20"/>
                <w:szCs w:val="20"/>
              </w:rPr>
              <w:t>(Должность подписавшего лица)</w:t>
            </w:r>
          </w:p>
        </w:tc>
        <w:tc>
          <w:tcPr>
            <w:tcW w:w="295" w:type="pct"/>
          </w:tcPr>
          <w:p w14:paraId="06CAACEF" w14:textId="77777777" w:rsidR="00DF52A4" w:rsidRPr="006A2F4F" w:rsidRDefault="00DF52A4" w:rsidP="0018425A">
            <w:pPr>
              <w:rPr>
                <w:sz w:val="20"/>
                <w:szCs w:val="20"/>
              </w:rPr>
            </w:pPr>
          </w:p>
        </w:tc>
        <w:tc>
          <w:tcPr>
            <w:tcW w:w="650" w:type="pct"/>
            <w:tcBorders>
              <w:top w:val="single" w:sz="4" w:space="0" w:color="auto"/>
              <w:left w:val="nil"/>
              <w:bottom w:val="nil"/>
              <w:right w:val="nil"/>
            </w:tcBorders>
            <w:hideMark/>
          </w:tcPr>
          <w:p w14:paraId="285907A5" w14:textId="77777777" w:rsidR="00DF52A4" w:rsidRPr="006A2F4F" w:rsidRDefault="00DF52A4" w:rsidP="00522C25">
            <w:pPr>
              <w:jc w:val="center"/>
              <w:rPr>
                <w:sz w:val="20"/>
                <w:szCs w:val="20"/>
              </w:rPr>
            </w:pPr>
            <w:r w:rsidRPr="006A2F4F">
              <w:rPr>
                <w:sz w:val="20"/>
                <w:szCs w:val="20"/>
              </w:rPr>
              <w:t>(подпись)</w:t>
            </w:r>
          </w:p>
        </w:tc>
        <w:tc>
          <w:tcPr>
            <w:tcW w:w="169" w:type="pct"/>
          </w:tcPr>
          <w:p w14:paraId="7A870EF8" w14:textId="77777777" w:rsidR="00DF52A4" w:rsidRPr="006A2F4F" w:rsidRDefault="00DF52A4" w:rsidP="0018425A">
            <w:pPr>
              <w:rPr>
                <w:sz w:val="20"/>
                <w:szCs w:val="20"/>
              </w:rPr>
            </w:pPr>
          </w:p>
        </w:tc>
        <w:tc>
          <w:tcPr>
            <w:tcW w:w="1264" w:type="pct"/>
            <w:tcBorders>
              <w:top w:val="single" w:sz="4" w:space="0" w:color="auto"/>
              <w:left w:val="nil"/>
              <w:bottom w:val="nil"/>
              <w:right w:val="nil"/>
            </w:tcBorders>
            <w:hideMark/>
          </w:tcPr>
          <w:p w14:paraId="2A562B9E" w14:textId="77777777" w:rsidR="00DF52A4" w:rsidRPr="006A2F4F" w:rsidRDefault="00522C25" w:rsidP="00522C25">
            <w:pPr>
              <w:jc w:val="center"/>
              <w:rPr>
                <w:sz w:val="20"/>
                <w:szCs w:val="20"/>
              </w:rPr>
            </w:pPr>
            <w:r>
              <w:rPr>
                <w:sz w:val="20"/>
                <w:szCs w:val="20"/>
              </w:rPr>
              <w:t>(Фамилия И.</w:t>
            </w:r>
            <w:r w:rsidR="00DF52A4" w:rsidRPr="006A2F4F">
              <w:rPr>
                <w:sz w:val="20"/>
                <w:szCs w:val="20"/>
              </w:rPr>
              <w:t>О.)</w:t>
            </w:r>
          </w:p>
        </w:tc>
      </w:tr>
      <w:tr w:rsidR="00DF52A4" w:rsidRPr="00393FEC" w14:paraId="69DD4104" w14:textId="77777777" w:rsidTr="0018425A">
        <w:trPr>
          <w:cantSplit/>
          <w:trHeight w:val="578"/>
        </w:trPr>
        <w:tc>
          <w:tcPr>
            <w:tcW w:w="2622" w:type="pct"/>
            <w:vAlign w:val="center"/>
            <w:hideMark/>
          </w:tcPr>
          <w:p w14:paraId="51D1DA98" w14:textId="77777777" w:rsidR="00DF52A4" w:rsidRPr="006A2F4F" w:rsidRDefault="008B78E9" w:rsidP="0018425A">
            <w:pPr>
              <w:rPr>
                <w:sz w:val="20"/>
                <w:szCs w:val="20"/>
              </w:rPr>
            </w:pPr>
            <w:r>
              <w:rPr>
                <w:sz w:val="20"/>
                <w:szCs w:val="20"/>
              </w:rPr>
              <w:t>«____» _____________ 2022</w:t>
            </w:r>
            <w:r w:rsidR="00DF52A4" w:rsidRPr="006A2F4F">
              <w:rPr>
                <w:sz w:val="20"/>
                <w:szCs w:val="20"/>
              </w:rPr>
              <w:t xml:space="preserve"> год</w:t>
            </w:r>
          </w:p>
        </w:tc>
        <w:tc>
          <w:tcPr>
            <w:tcW w:w="295" w:type="pct"/>
            <w:hideMark/>
          </w:tcPr>
          <w:p w14:paraId="7ABBCF02" w14:textId="77777777" w:rsidR="00DF52A4" w:rsidRPr="006A2F4F" w:rsidRDefault="00DF52A4" w:rsidP="0018425A">
            <w:pPr>
              <w:rPr>
                <w:sz w:val="20"/>
                <w:szCs w:val="20"/>
              </w:rPr>
            </w:pPr>
            <w:r w:rsidRPr="006A2F4F">
              <w:rPr>
                <w:sz w:val="20"/>
                <w:szCs w:val="20"/>
              </w:rPr>
              <w:t>М.П.</w:t>
            </w:r>
          </w:p>
        </w:tc>
        <w:tc>
          <w:tcPr>
            <w:tcW w:w="650" w:type="pct"/>
            <w:vAlign w:val="center"/>
          </w:tcPr>
          <w:p w14:paraId="12017F1C" w14:textId="77777777" w:rsidR="00DF52A4" w:rsidRPr="006A2F4F" w:rsidRDefault="00DF52A4" w:rsidP="0018425A">
            <w:pPr>
              <w:rPr>
                <w:sz w:val="20"/>
                <w:szCs w:val="20"/>
              </w:rPr>
            </w:pPr>
          </w:p>
        </w:tc>
        <w:tc>
          <w:tcPr>
            <w:tcW w:w="169" w:type="pct"/>
          </w:tcPr>
          <w:p w14:paraId="5E76008E" w14:textId="77777777" w:rsidR="00DF52A4" w:rsidRPr="006A2F4F" w:rsidRDefault="00DF52A4" w:rsidP="0018425A">
            <w:pPr>
              <w:rPr>
                <w:sz w:val="20"/>
                <w:szCs w:val="20"/>
              </w:rPr>
            </w:pPr>
          </w:p>
          <w:p w14:paraId="700027F1" w14:textId="77777777" w:rsidR="00DF52A4" w:rsidRPr="006A2F4F" w:rsidRDefault="00DF52A4" w:rsidP="0018425A">
            <w:pPr>
              <w:rPr>
                <w:sz w:val="20"/>
                <w:szCs w:val="20"/>
              </w:rPr>
            </w:pPr>
          </w:p>
        </w:tc>
        <w:tc>
          <w:tcPr>
            <w:tcW w:w="1264" w:type="pct"/>
          </w:tcPr>
          <w:p w14:paraId="51093904" w14:textId="77777777" w:rsidR="00DF52A4" w:rsidRPr="006A2F4F" w:rsidRDefault="00DF52A4" w:rsidP="0018425A">
            <w:pPr>
              <w:rPr>
                <w:sz w:val="20"/>
                <w:szCs w:val="20"/>
              </w:rPr>
            </w:pPr>
          </w:p>
        </w:tc>
      </w:tr>
    </w:tbl>
    <w:p w14:paraId="68142C3D" w14:textId="77777777" w:rsidR="00DF52A4" w:rsidRPr="00393FEC" w:rsidRDefault="00DF52A4" w:rsidP="00DF52A4">
      <w:pPr>
        <w:keepNext/>
        <w:pageBreakBefore/>
        <w:jc w:val="right"/>
        <w:outlineLvl w:val="1"/>
        <w:rPr>
          <w:b/>
          <w:bCs/>
          <w:iCs/>
          <w:sz w:val="20"/>
          <w:szCs w:val="20"/>
        </w:rPr>
      </w:pPr>
      <w:r w:rsidRPr="00393FEC">
        <w:rPr>
          <w:b/>
          <w:bCs/>
          <w:iCs/>
          <w:sz w:val="20"/>
          <w:szCs w:val="20"/>
        </w:rPr>
        <w:lastRenderedPageBreak/>
        <w:t xml:space="preserve">Форма № 4 «Предложение участника по неценовым критериям оценки открытого запроса предложений» </w:t>
      </w:r>
      <w:r w:rsidRPr="00393FEC">
        <w:rPr>
          <w:b/>
          <w:bCs/>
          <w:i/>
          <w:iCs/>
          <w:sz w:val="20"/>
          <w:szCs w:val="20"/>
        </w:rPr>
        <w:t xml:space="preserve">                                                                                                                      </w:t>
      </w:r>
    </w:p>
    <w:p w14:paraId="68F20EAD" w14:textId="77777777" w:rsidR="00DF52A4" w:rsidRPr="00393FEC" w:rsidRDefault="00DF52A4" w:rsidP="00DF52A4">
      <w:pPr>
        <w:rPr>
          <w:i/>
          <w:sz w:val="20"/>
          <w:szCs w:val="20"/>
        </w:rPr>
      </w:pPr>
    </w:p>
    <w:p w14:paraId="2929FFF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4B4E00B2"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0A7D9591" w14:textId="77777777" w:rsidR="00DF52A4" w:rsidRPr="00393FEC" w:rsidRDefault="00DF52A4" w:rsidP="00DF52A4">
      <w:pPr>
        <w:spacing w:line="259" w:lineRule="auto"/>
        <w:jc w:val="center"/>
        <w:rPr>
          <w:b/>
          <w:sz w:val="20"/>
          <w:szCs w:val="20"/>
        </w:rPr>
      </w:pPr>
    </w:p>
    <w:p w14:paraId="0EDF9A8B" w14:textId="6B488A21" w:rsidR="00DF52A4" w:rsidRPr="00393FEC" w:rsidRDefault="00DF52A4" w:rsidP="00DF52A4">
      <w:pPr>
        <w:spacing w:line="259" w:lineRule="auto"/>
        <w:jc w:val="center"/>
        <w:rPr>
          <w:b/>
          <w:sz w:val="20"/>
          <w:szCs w:val="20"/>
          <w:lang w:eastAsia="ar-SA"/>
        </w:rPr>
      </w:pPr>
      <w:r w:rsidRPr="00393FEC">
        <w:rPr>
          <w:b/>
          <w:sz w:val="20"/>
          <w:szCs w:val="20"/>
        </w:rPr>
        <w:t xml:space="preserve">Предложение участника по неценовым критериям оценки открытого запроса предложений на право заключения </w:t>
      </w:r>
      <w:r w:rsidR="002D44D1" w:rsidRPr="00393FEC">
        <w:rPr>
          <w:b/>
          <w:sz w:val="20"/>
          <w:szCs w:val="20"/>
        </w:rPr>
        <w:t>договора на предмет</w:t>
      </w:r>
      <w:r w:rsidRPr="00393FEC">
        <w:rPr>
          <w:b/>
          <w:sz w:val="20"/>
          <w:szCs w:val="20"/>
        </w:rPr>
        <w:t>:</w:t>
      </w:r>
      <w:r w:rsidRPr="00393FEC">
        <w:rPr>
          <w:b/>
          <w:sz w:val="20"/>
          <w:szCs w:val="20"/>
          <w:lang w:eastAsia="ar-SA"/>
        </w:rPr>
        <w:t xml:space="preserve"> </w:t>
      </w:r>
    </w:p>
    <w:p w14:paraId="64D98817" w14:textId="2AF044FF" w:rsidR="004E5220" w:rsidRDefault="00C912D4" w:rsidP="004E5220">
      <w:pPr>
        <w:suppressAutoHyphens/>
        <w:jc w:val="center"/>
        <w:rPr>
          <w:b/>
          <w:i/>
          <w:sz w:val="20"/>
          <w:szCs w:val="20"/>
        </w:rPr>
      </w:pPr>
      <w:bookmarkStart w:id="17" w:name="_Hlk97107749"/>
      <w:r w:rsidRPr="00C912D4">
        <w:rPr>
          <w:b/>
          <w:i/>
          <w:sz w:val="20"/>
          <w:szCs w:val="20"/>
        </w:rPr>
        <w:t>«Выполнение работ по разработке технологических решений в рамках корректировки проектной и разработк</w:t>
      </w:r>
      <w:r w:rsidR="00A37157">
        <w:rPr>
          <w:b/>
          <w:i/>
          <w:sz w:val="20"/>
          <w:szCs w:val="20"/>
        </w:rPr>
        <w:t>и</w:t>
      </w:r>
      <w:r w:rsidRPr="00C912D4">
        <w:rPr>
          <w:b/>
          <w:i/>
          <w:sz w:val="20"/>
          <w:szCs w:val="20"/>
        </w:rPr>
        <w:t xml:space="preserve"> рабочей документации на строительство объекта «Находкинский завод минеральных удобрений. Морской </w:t>
      </w:r>
      <w:r w:rsidRPr="00AD19AE">
        <w:rPr>
          <w:b/>
          <w:i/>
          <w:sz w:val="20"/>
          <w:szCs w:val="20"/>
        </w:rPr>
        <w:t>терминал»</w:t>
      </w:r>
    </w:p>
    <w:p w14:paraId="59E743FE" w14:textId="77777777" w:rsidR="003E5696" w:rsidRDefault="003E5696" w:rsidP="004E5220">
      <w:pPr>
        <w:suppressAutoHyphens/>
        <w:jc w:val="center"/>
        <w:rPr>
          <w:b/>
          <w:i/>
          <w:sz w:val="20"/>
          <w:szCs w:val="20"/>
        </w:rPr>
      </w:pPr>
    </w:p>
    <w:p w14:paraId="63376C22" w14:textId="4B60F3DA" w:rsidR="00F87B94" w:rsidRPr="00B91671" w:rsidRDefault="00F87B94" w:rsidP="00B91671">
      <w:pPr>
        <w:pStyle w:val="afff0"/>
        <w:numPr>
          <w:ilvl w:val="0"/>
          <w:numId w:val="48"/>
        </w:numPr>
        <w:suppressAutoHyphens/>
        <w:ind w:left="0" w:firstLine="218"/>
        <w:jc w:val="both"/>
        <w:rPr>
          <w:rFonts w:ascii="Times New Roman" w:hAnsi="Times New Roman"/>
          <w:b/>
          <w:sz w:val="20"/>
          <w:szCs w:val="20"/>
        </w:rPr>
      </w:pPr>
      <w:r w:rsidRPr="00B91671">
        <w:rPr>
          <w:rFonts w:ascii="Times New Roman" w:hAnsi="Times New Roman"/>
          <w:b/>
          <w:sz w:val="20"/>
          <w:szCs w:val="20"/>
        </w:rPr>
        <w:t>Наличие опыта выполнения аналогичных работ по разработке технологических решений в составе проектной документации по перевалке наливных грузов, а именно водорастворимых легковоспламеняющихся жидкостей, включающих метанол, в объёме, соответствующим требованиями Постановления правительства РФ от 16.02.2008 г. №87 за последние 3 года до момента вскрытия конвертов с Заявками.</w:t>
      </w:r>
      <w:bookmarkStart w:id="18" w:name="_Hlk112681528"/>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992"/>
        <w:gridCol w:w="1458"/>
        <w:gridCol w:w="953"/>
        <w:gridCol w:w="1032"/>
        <w:gridCol w:w="1648"/>
        <w:gridCol w:w="1488"/>
      </w:tblGrid>
      <w:tr w:rsidR="003C39B3" w:rsidRPr="003C3DFB" w14:paraId="7CE01B1F" w14:textId="77777777" w:rsidTr="00ED4487">
        <w:trPr>
          <w:trHeight w:val="440"/>
          <w:jc w:val="center"/>
        </w:trPr>
        <w:tc>
          <w:tcPr>
            <w:tcW w:w="709" w:type="dxa"/>
            <w:vMerge w:val="restart"/>
            <w:tcBorders>
              <w:top w:val="single" w:sz="4" w:space="0" w:color="auto"/>
              <w:left w:val="single" w:sz="4" w:space="0" w:color="auto"/>
              <w:right w:val="single" w:sz="4" w:space="0" w:color="auto"/>
            </w:tcBorders>
            <w:vAlign w:val="center"/>
          </w:tcPr>
          <w:p w14:paraId="4750BEA0" w14:textId="77777777" w:rsidR="003C39B3" w:rsidRPr="000B59E3" w:rsidRDefault="003C39B3" w:rsidP="00842054">
            <w:pPr>
              <w:pStyle w:val="af1"/>
              <w:tabs>
                <w:tab w:val="left" w:pos="690"/>
              </w:tabs>
              <w:jc w:val="center"/>
              <w:rPr>
                <w:sz w:val="18"/>
                <w:szCs w:val="18"/>
              </w:rPr>
            </w:pPr>
            <w:r w:rsidRPr="000B59E3">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7FADD9E3" w14:textId="77777777" w:rsidR="003C39B3" w:rsidRPr="000B59E3" w:rsidRDefault="003C39B3" w:rsidP="00842054">
            <w:pPr>
              <w:pStyle w:val="af1"/>
              <w:tabs>
                <w:tab w:val="left" w:pos="690"/>
              </w:tabs>
              <w:jc w:val="center"/>
              <w:rPr>
                <w:sz w:val="18"/>
                <w:szCs w:val="18"/>
              </w:rPr>
            </w:pPr>
            <w:r w:rsidRPr="000B59E3">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4B8CCA88" w14:textId="77777777" w:rsidR="003C39B3" w:rsidRPr="000B59E3" w:rsidRDefault="003C39B3" w:rsidP="00842054">
            <w:pPr>
              <w:pStyle w:val="af1"/>
              <w:tabs>
                <w:tab w:val="left" w:pos="690"/>
              </w:tabs>
              <w:ind w:left="142"/>
              <w:jc w:val="center"/>
              <w:rPr>
                <w:sz w:val="18"/>
                <w:szCs w:val="18"/>
              </w:rPr>
            </w:pPr>
          </w:p>
          <w:p w14:paraId="7342A0FD" w14:textId="77777777" w:rsidR="003C39B3" w:rsidRPr="000B59E3" w:rsidRDefault="003C39B3" w:rsidP="00842054">
            <w:pPr>
              <w:pStyle w:val="af1"/>
              <w:tabs>
                <w:tab w:val="left" w:pos="690"/>
              </w:tabs>
              <w:jc w:val="center"/>
              <w:rPr>
                <w:sz w:val="18"/>
                <w:szCs w:val="18"/>
              </w:rPr>
            </w:pPr>
            <w:r w:rsidRPr="000B59E3">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5E270517" w14:textId="77777777" w:rsidR="003C39B3" w:rsidRPr="000B59E3" w:rsidRDefault="003C39B3" w:rsidP="00842054">
            <w:pPr>
              <w:pStyle w:val="af1"/>
              <w:tabs>
                <w:tab w:val="left" w:pos="690"/>
              </w:tabs>
              <w:ind w:left="142"/>
              <w:jc w:val="center"/>
              <w:rPr>
                <w:sz w:val="18"/>
                <w:szCs w:val="18"/>
              </w:rPr>
            </w:pPr>
            <w:r w:rsidRPr="000B59E3">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9FB34E0" w14:textId="77777777" w:rsidR="003C39B3" w:rsidRPr="000B59E3" w:rsidRDefault="003C39B3" w:rsidP="00842054">
            <w:pPr>
              <w:pStyle w:val="af1"/>
              <w:tabs>
                <w:tab w:val="left" w:pos="690"/>
              </w:tabs>
              <w:ind w:left="142"/>
              <w:jc w:val="center"/>
              <w:rPr>
                <w:sz w:val="18"/>
                <w:szCs w:val="18"/>
              </w:rPr>
            </w:pPr>
            <w:r w:rsidRPr="000B59E3">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55282FF8" w14:textId="77777777" w:rsidR="003C39B3" w:rsidRPr="000B59E3" w:rsidRDefault="003C39B3" w:rsidP="00842054">
            <w:pPr>
              <w:pStyle w:val="af1"/>
              <w:tabs>
                <w:tab w:val="left" w:pos="690"/>
              </w:tabs>
              <w:jc w:val="center"/>
              <w:rPr>
                <w:sz w:val="18"/>
                <w:szCs w:val="18"/>
              </w:rPr>
            </w:pPr>
            <w:r w:rsidRPr="000B59E3">
              <w:rPr>
                <w:sz w:val="18"/>
                <w:szCs w:val="18"/>
              </w:rPr>
              <w:t>Заказчик</w:t>
            </w:r>
          </w:p>
          <w:p w14:paraId="01C51896" w14:textId="77777777" w:rsidR="003C39B3" w:rsidRPr="000B59E3" w:rsidRDefault="003C39B3" w:rsidP="00842054">
            <w:pPr>
              <w:pStyle w:val="af1"/>
              <w:tabs>
                <w:tab w:val="left" w:pos="690"/>
              </w:tabs>
              <w:jc w:val="center"/>
              <w:rPr>
                <w:sz w:val="18"/>
                <w:szCs w:val="18"/>
              </w:rPr>
            </w:pPr>
            <w:r w:rsidRPr="000B59E3">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014CDDA8" w14:textId="10332C59" w:rsidR="003C39B3" w:rsidRPr="000B59E3" w:rsidRDefault="003C39B3" w:rsidP="00842054">
            <w:pPr>
              <w:pStyle w:val="af1"/>
              <w:tabs>
                <w:tab w:val="left" w:pos="690"/>
              </w:tabs>
              <w:jc w:val="center"/>
              <w:rPr>
                <w:sz w:val="18"/>
                <w:szCs w:val="18"/>
              </w:rPr>
            </w:pPr>
            <w:r w:rsidRPr="000B59E3">
              <w:rPr>
                <w:sz w:val="18"/>
                <w:szCs w:val="18"/>
              </w:rPr>
              <w:t xml:space="preserve">Претензии и замечания к </w:t>
            </w:r>
            <w:r w:rsidR="00DC7CEB" w:rsidRPr="000B59E3">
              <w:rPr>
                <w:sz w:val="18"/>
                <w:szCs w:val="18"/>
              </w:rPr>
              <w:t>результатам выполненных</w:t>
            </w:r>
            <w:r w:rsidRPr="000B59E3">
              <w:rPr>
                <w:sz w:val="18"/>
                <w:szCs w:val="18"/>
              </w:rPr>
              <w:t xml:space="preserve"> работ</w:t>
            </w:r>
          </w:p>
        </w:tc>
      </w:tr>
      <w:tr w:rsidR="003C39B3" w:rsidRPr="003C3DFB" w14:paraId="59F0C745" w14:textId="77777777" w:rsidTr="00ED4487">
        <w:trPr>
          <w:trHeight w:val="559"/>
          <w:jc w:val="center"/>
        </w:trPr>
        <w:tc>
          <w:tcPr>
            <w:tcW w:w="709" w:type="dxa"/>
            <w:vMerge/>
            <w:tcBorders>
              <w:left w:val="single" w:sz="4" w:space="0" w:color="auto"/>
              <w:bottom w:val="single" w:sz="4" w:space="0" w:color="auto"/>
              <w:right w:val="single" w:sz="4" w:space="0" w:color="auto"/>
            </w:tcBorders>
          </w:tcPr>
          <w:p w14:paraId="3C7D61BA" w14:textId="77777777" w:rsidR="003C39B3" w:rsidRPr="000B59E3" w:rsidRDefault="003C39B3" w:rsidP="00842054">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311AF1C4" w14:textId="77777777" w:rsidR="003C39B3" w:rsidRPr="000B59E3" w:rsidRDefault="003C39B3" w:rsidP="00842054">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71B9B3D5" w14:textId="77777777" w:rsidR="003C39B3" w:rsidRPr="000B59E3" w:rsidRDefault="003C39B3" w:rsidP="00842054">
            <w:pPr>
              <w:pStyle w:val="af1"/>
              <w:tabs>
                <w:tab w:val="left" w:pos="690"/>
              </w:tabs>
              <w:ind w:left="142"/>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34E517" w14:textId="77777777" w:rsidR="003C39B3" w:rsidRPr="000B59E3" w:rsidRDefault="003C39B3" w:rsidP="00842054">
            <w:pPr>
              <w:pStyle w:val="af1"/>
              <w:tabs>
                <w:tab w:val="left" w:pos="690"/>
              </w:tabs>
              <w:ind w:left="142"/>
              <w:rPr>
                <w:sz w:val="18"/>
                <w:szCs w:val="18"/>
              </w:rPr>
            </w:pPr>
            <w:r w:rsidRPr="000B59E3">
              <w:rPr>
                <w:sz w:val="18"/>
                <w:szCs w:val="18"/>
              </w:rPr>
              <w:t>Общий объем</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445A728" w14:textId="77777777" w:rsidR="003C39B3" w:rsidRPr="000B59E3" w:rsidRDefault="003C39B3" w:rsidP="00842054">
            <w:pPr>
              <w:pStyle w:val="af1"/>
              <w:tabs>
                <w:tab w:val="left" w:pos="690"/>
              </w:tabs>
              <w:jc w:val="center"/>
              <w:rPr>
                <w:sz w:val="18"/>
                <w:szCs w:val="18"/>
              </w:rPr>
            </w:pPr>
            <w:r w:rsidRPr="000B59E3">
              <w:rPr>
                <w:sz w:val="18"/>
                <w:szCs w:val="18"/>
              </w:rPr>
              <w:t xml:space="preserve">в т.ч. </w:t>
            </w:r>
            <w:r w:rsidR="009A2DF9" w:rsidRPr="000B59E3">
              <w:rPr>
                <w:sz w:val="18"/>
                <w:szCs w:val="18"/>
              </w:rPr>
              <w:t>собственными</w:t>
            </w:r>
            <w:r w:rsidRPr="000B59E3">
              <w:rPr>
                <w:sz w:val="18"/>
                <w:szCs w:val="18"/>
              </w:rPr>
              <w:t xml:space="preserve">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4F2A707D" w14:textId="77777777" w:rsidR="003C39B3" w:rsidRPr="000B59E3" w:rsidRDefault="003C39B3" w:rsidP="00842054">
            <w:pPr>
              <w:pStyle w:val="af1"/>
              <w:tabs>
                <w:tab w:val="left" w:pos="690"/>
              </w:tabs>
              <w:jc w:val="center"/>
              <w:rPr>
                <w:sz w:val="18"/>
                <w:szCs w:val="18"/>
              </w:rPr>
            </w:pPr>
            <w:r w:rsidRPr="000B59E3">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2A2A45C6" w14:textId="77777777" w:rsidR="003C39B3" w:rsidRPr="000B59E3" w:rsidRDefault="003C39B3" w:rsidP="00842054">
            <w:pPr>
              <w:pStyle w:val="af1"/>
              <w:tabs>
                <w:tab w:val="left" w:pos="690"/>
              </w:tabs>
              <w:rPr>
                <w:sz w:val="18"/>
                <w:szCs w:val="18"/>
              </w:rPr>
            </w:pPr>
            <w:r w:rsidRPr="000B59E3">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32C39905" w14:textId="77777777" w:rsidR="003C39B3" w:rsidRPr="000B59E3" w:rsidRDefault="003C39B3" w:rsidP="00842054">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14D2115D" w14:textId="77777777" w:rsidR="003C39B3" w:rsidRPr="000B59E3" w:rsidRDefault="003C39B3" w:rsidP="00842054">
            <w:pPr>
              <w:pStyle w:val="af1"/>
              <w:tabs>
                <w:tab w:val="left" w:pos="690"/>
              </w:tabs>
              <w:ind w:left="142"/>
              <w:rPr>
                <w:sz w:val="18"/>
                <w:szCs w:val="18"/>
              </w:rPr>
            </w:pPr>
          </w:p>
        </w:tc>
      </w:tr>
      <w:tr w:rsidR="00B47820" w:rsidRPr="003C3DFB" w14:paraId="4EA751C8"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5197B89" w14:textId="77777777" w:rsidR="00B47820" w:rsidRPr="000B59E3" w:rsidRDefault="00B47820" w:rsidP="00842054">
            <w:pPr>
              <w:pStyle w:val="af1"/>
              <w:tabs>
                <w:tab w:val="left" w:pos="690"/>
              </w:tabs>
              <w:ind w:left="142"/>
              <w:jc w:val="center"/>
              <w:rPr>
                <w:sz w:val="18"/>
                <w:szCs w:val="18"/>
              </w:rPr>
            </w:pPr>
            <w:r w:rsidRPr="000B59E3">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3DA4E59A" w14:textId="77777777" w:rsidR="00B47820" w:rsidRPr="000B59E3" w:rsidRDefault="00B47820" w:rsidP="00842054">
            <w:pPr>
              <w:pStyle w:val="af1"/>
              <w:tabs>
                <w:tab w:val="left" w:pos="690"/>
              </w:tabs>
              <w:ind w:left="142"/>
              <w:jc w:val="center"/>
              <w:rPr>
                <w:sz w:val="18"/>
                <w:szCs w:val="18"/>
              </w:rPr>
            </w:pPr>
            <w:r w:rsidRPr="000B59E3">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7A090C93" w14:textId="77777777" w:rsidR="00B47820" w:rsidRPr="000B59E3" w:rsidRDefault="00B47820" w:rsidP="00842054">
            <w:pPr>
              <w:pStyle w:val="af1"/>
              <w:tabs>
                <w:tab w:val="left" w:pos="690"/>
              </w:tabs>
              <w:jc w:val="center"/>
              <w:rPr>
                <w:sz w:val="18"/>
                <w:szCs w:val="18"/>
              </w:rPr>
            </w:pPr>
            <w:r w:rsidRPr="000B59E3">
              <w:rPr>
                <w:sz w:val="18"/>
                <w:szCs w:val="18"/>
              </w:rPr>
              <w:t>3</w:t>
            </w:r>
          </w:p>
        </w:tc>
        <w:tc>
          <w:tcPr>
            <w:tcW w:w="992" w:type="dxa"/>
            <w:tcBorders>
              <w:top w:val="single" w:sz="4" w:space="0" w:color="auto"/>
              <w:left w:val="single" w:sz="4" w:space="0" w:color="auto"/>
              <w:bottom w:val="single" w:sz="4" w:space="0" w:color="auto"/>
              <w:right w:val="single" w:sz="4" w:space="0" w:color="auto"/>
            </w:tcBorders>
            <w:hideMark/>
          </w:tcPr>
          <w:p w14:paraId="4834561E" w14:textId="77777777" w:rsidR="00B47820" w:rsidRPr="000B59E3" w:rsidRDefault="00B47820" w:rsidP="00842054">
            <w:pPr>
              <w:pStyle w:val="af1"/>
              <w:tabs>
                <w:tab w:val="left" w:pos="690"/>
              </w:tabs>
              <w:ind w:left="142"/>
              <w:jc w:val="center"/>
              <w:rPr>
                <w:sz w:val="18"/>
                <w:szCs w:val="18"/>
              </w:rPr>
            </w:pPr>
            <w:r w:rsidRPr="000B59E3">
              <w:rPr>
                <w:sz w:val="18"/>
                <w:szCs w:val="18"/>
              </w:rPr>
              <w:t>4</w:t>
            </w:r>
          </w:p>
        </w:tc>
        <w:tc>
          <w:tcPr>
            <w:tcW w:w="1458" w:type="dxa"/>
            <w:tcBorders>
              <w:top w:val="single" w:sz="4" w:space="0" w:color="auto"/>
              <w:left w:val="single" w:sz="4" w:space="0" w:color="auto"/>
              <w:bottom w:val="single" w:sz="4" w:space="0" w:color="auto"/>
              <w:right w:val="single" w:sz="4" w:space="0" w:color="auto"/>
            </w:tcBorders>
            <w:hideMark/>
          </w:tcPr>
          <w:p w14:paraId="1AD89A56" w14:textId="77777777" w:rsidR="00B47820" w:rsidRPr="000B59E3" w:rsidRDefault="00B47820" w:rsidP="00842054">
            <w:pPr>
              <w:pStyle w:val="af1"/>
              <w:tabs>
                <w:tab w:val="left" w:pos="690"/>
              </w:tabs>
              <w:ind w:left="142"/>
              <w:jc w:val="center"/>
              <w:rPr>
                <w:sz w:val="18"/>
                <w:szCs w:val="18"/>
              </w:rPr>
            </w:pPr>
            <w:r w:rsidRPr="000B59E3">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02A59C21" w14:textId="77777777" w:rsidR="00B47820" w:rsidRPr="000B59E3" w:rsidRDefault="00B47820" w:rsidP="00842054">
            <w:pPr>
              <w:pStyle w:val="af1"/>
              <w:tabs>
                <w:tab w:val="left" w:pos="690"/>
              </w:tabs>
              <w:ind w:left="142"/>
              <w:jc w:val="center"/>
              <w:rPr>
                <w:sz w:val="18"/>
                <w:szCs w:val="18"/>
              </w:rPr>
            </w:pPr>
            <w:r w:rsidRPr="000B59E3">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26634B06" w14:textId="77777777" w:rsidR="00B47820" w:rsidRPr="000B59E3" w:rsidRDefault="00B47820" w:rsidP="00842054">
            <w:pPr>
              <w:pStyle w:val="af1"/>
              <w:tabs>
                <w:tab w:val="left" w:pos="690"/>
              </w:tabs>
              <w:ind w:left="142"/>
              <w:jc w:val="center"/>
              <w:rPr>
                <w:sz w:val="18"/>
                <w:szCs w:val="18"/>
              </w:rPr>
            </w:pPr>
            <w:r w:rsidRPr="000B59E3">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4A41DF07" w14:textId="77777777" w:rsidR="00B47820" w:rsidRPr="000B59E3" w:rsidRDefault="00B47820" w:rsidP="00842054">
            <w:pPr>
              <w:pStyle w:val="af1"/>
              <w:tabs>
                <w:tab w:val="left" w:pos="690"/>
              </w:tabs>
              <w:ind w:left="142"/>
              <w:jc w:val="center"/>
              <w:rPr>
                <w:sz w:val="18"/>
                <w:szCs w:val="18"/>
              </w:rPr>
            </w:pPr>
            <w:r w:rsidRPr="000B59E3">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5C15E2B6" w14:textId="77777777" w:rsidR="00B47820" w:rsidRPr="000B59E3" w:rsidRDefault="00B47820" w:rsidP="00842054">
            <w:pPr>
              <w:pStyle w:val="af1"/>
              <w:tabs>
                <w:tab w:val="left" w:pos="690"/>
              </w:tabs>
              <w:ind w:left="142"/>
              <w:jc w:val="center"/>
              <w:rPr>
                <w:sz w:val="18"/>
                <w:szCs w:val="18"/>
              </w:rPr>
            </w:pPr>
            <w:r w:rsidRPr="000B59E3">
              <w:rPr>
                <w:sz w:val="18"/>
                <w:szCs w:val="18"/>
              </w:rPr>
              <w:t>9</w:t>
            </w:r>
          </w:p>
        </w:tc>
      </w:tr>
      <w:tr w:rsidR="00B47820" w:rsidRPr="003C3DFB" w14:paraId="760B030E"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3F9548E" w14:textId="77777777" w:rsidR="00B47820" w:rsidRPr="000B59E3" w:rsidRDefault="00B47820" w:rsidP="00842054">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0F2D7879" w14:textId="77777777" w:rsidR="00B47820" w:rsidRPr="000B59E3" w:rsidRDefault="00B47820" w:rsidP="00842054">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5E7365DD" w14:textId="77777777" w:rsidR="00B47820" w:rsidRPr="000B59E3" w:rsidRDefault="00B47820" w:rsidP="00842054">
            <w:pPr>
              <w:pStyle w:val="af1"/>
              <w:tabs>
                <w:tab w:val="left" w:pos="690"/>
              </w:tabs>
              <w:ind w:left="142"/>
              <w:rPr>
                <w:sz w:val="18"/>
                <w:szCs w:val="18"/>
                <w:u w:val="single"/>
              </w:rPr>
            </w:pPr>
          </w:p>
        </w:tc>
        <w:tc>
          <w:tcPr>
            <w:tcW w:w="992" w:type="dxa"/>
            <w:tcBorders>
              <w:top w:val="single" w:sz="4" w:space="0" w:color="auto"/>
              <w:left w:val="single" w:sz="4" w:space="0" w:color="auto"/>
              <w:bottom w:val="single" w:sz="4" w:space="0" w:color="auto"/>
              <w:right w:val="single" w:sz="4" w:space="0" w:color="auto"/>
            </w:tcBorders>
          </w:tcPr>
          <w:p w14:paraId="0C17BA10" w14:textId="77777777" w:rsidR="00B47820" w:rsidRPr="000B59E3" w:rsidRDefault="00B47820" w:rsidP="00842054">
            <w:pPr>
              <w:pStyle w:val="af1"/>
              <w:tabs>
                <w:tab w:val="left" w:pos="690"/>
              </w:tabs>
              <w:ind w:left="142"/>
              <w:rPr>
                <w:sz w:val="18"/>
                <w:szCs w:val="18"/>
                <w:u w:val="single"/>
              </w:rPr>
            </w:pPr>
          </w:p>
        </w:tc>
        <w:tc>
          <w:tcPr>
            <w:tcW w:w="1458" w:type="dxa"/>
            <w:tcBorders>
              <w:top w:val="single" w:sz="4" w:space="0" w:color="auto"/>
              <w:left w:val="single" w:sz="4" w:space="0" w:color="auto"/>
              <w:bottom w:val="single" w:sz="4" w:space="0" w:color="auto"/>
              <w:right w:val="single" w:sz="4" w:space="0" w:color="auto"/>
            </w:tcBorders>
          </w:tcPr>
          <w:p w14:paraId="0549A513" w14:textId="77777777" w:rsidR="00B47820" w:rsidRPr="000B59E3" w:rsidRDefault="00B47820" w:rsidP="00842054">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754E7249" w14:textId="77777777" w:rsidR="00B47820" w:rsidRPr="000B59E3" w:rsidRDefault="00B47820" w:rsidP="00842054">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5D83570D" w14:textId="77777777" w:rsidR="00B47820" w:rsidRPr="000B59E3" w:rsidRDefault="00B47820" w:rsidP="00842054">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12AF635E" w14:textId="77777777" w:rsidR="00B47820" w:rsidRPr="000B59E3" w:rsidRDefault="00B47820" w:rsidP="00842054">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6D83D839" w14:textId="77777777" w:rsidR="00B47820" w:rsidRPr="000B59E3" w:rsidRDefault="00B47820" w:rsidP="00842054">
            <w:pPr>
              <w:pStyle w:val="af1"/>
              <w:tabs>
                <w:tab w:val="left" w:pos="690"/>
              </w:tabs>
              <w:ind w:left="142"/>
              <w:rPr>
                <w:sz w:val="18"/>
                <w:szCs w:val="18"/>
                <w:u w:val="single"/>
              </w:rPr>
            </w:pPr>
          </w:p>
        </w:tc>
      </w:tr>
    </w:tbl>
    <w:p w14:paraId="1F813623" w14:textId="77777777" w:rsidR="00B47820" w:rsidRPr="003C3DFB" w:rsidRDefault="00B47820" w:rsidP="00B47820">
      <w:pPr>
        <w:widowControl w:val="0"/>
        <w:autoSpaceDE w:val="0"/>
        <w:autoSpaceDN w:val="0"/>
        <w:adjustRightInd w:val="0"/>
        <w:jc w:val="both"/>
        <w:rPr>
          <w:i/>
          <w:sz w:val="20"/>
          <w:szCs w:val="20"/>
          <w:highlight w:val="yellow"/>
        </w:rPr>
      </w:pPr>
    </w:p>
    <w:p w14:paraId="7BF9A850" w14:textId="5D3A01DE" w:rsidR="00DC7CEB" w:rsidRPr="000B59E3" w:rsidRDefault="00DC7CEB" w:rsidP="00DC7CEB">
      <w:pPr>
        <w:widowControl w:val="0"/>
        <w:autoSpaceDE w:val="0"/>
        <w:autoSpaceDN w:val="0"/>
        <w:adjustRightInd w:val="0"/>
        <w:ind w:right="-30"/>
        <w:jc w:val="both"/>
        <w:rPr>
          <w:i/>
          <w:sz w:val="20"/>
          <w:szCs w:val="20"/>
        </w:rPr>
      </w:pPr>
      <w:r w:rsidRPr="000B59E3">
        <w:rPr>
          <w:i/>
          <w:sz w:val="20"/>
          <w:szCs w:val="20"/>
        </w:rPr>
        <w:t xml:space="preserve">Наличие опыта выполнения работ сопоставимого характера и объема, являются: наибольшее количество исполненных </w:t>
      </w:r>
      <w:r w:rsidR="0064005C" w:rsidRPr="000B59E3">
        <w:rPr>
          <w:i/>
          <w:sz w:val="20"/>
          <w:szCs w:val="20"/>
        </w:rPr>
        <w:t xml:space="preserve">договоров/контрактов </w:t>
      </w:r>
      <w:r w:rsidRPr="000B59E3">
        <w:rPr>
          <w:i/>
          <w:sz w:val="20"/>
          <w:szCs w:val="20"/>
        </w:rPr>
        <w:t>на выполнение аналогичных</w:t>
      </w:r>
      <w:r w:rsidR="000B59E3" w:rsidRPr="000B59E3">
        <w:rPr>
          <w:i/>
          <w:sz w:val="20"/>
          <w:szCs w:val="20"/>
        </w:rPr>
        <w:t xml:space="preserve"> </w:t>
      </w:r>
      <w:r w:rsidRPr="000B59E3">
        <w:rPr>
          <w:i/>
          <w:sz w:val="20"/>
          <w:szCs w:val="20"/>
        </w:rPr>
        <w:t xml:space="preserve">работ за последние </w:t>
      </w:r>
      <w:r w:rsidR="008E21EF" w:rsidRPr="000B59E3">
        <w:rPr>
          <w:i/>
          <w:sz w:val="20"/>
          <w:szCs w:val="20"/>
        </w:rPr>
        <w:t>3 года</w:t>
      </w:r>
      <w:r w:rsidRPr="000B59E3">
        <w:rPr>
          <w:i/>
          <w:sz w:val="20"/>
          <w:szCs w:val="20"/>
        </w:rPr>
        <w:t xml:space="preserve"> </w:t>
      </w:r>
      <w:bookmarkStart w:id="19" w:name="_Hlk97126582"/>
      <w:r w:rsidRPr="000B59E3">
        <w:rPr>
          <w:i/>
          <w:sz w:val="20"/>
          <w:szCs w:val="20"/>
        </w:rPr>
        <w:t>до момента вскрытия конвертов с Заявками</w:t>
      </w:r>
      <w:bookmarkEnd w:id="19"/>
      <w:r w:rsidRPr="000B59E3">
        <w:rPr>
          <w:i/>
          <w:sz w:val="20"/>
          <w:szCs w:val="20"/>
        </w:rPr>
        <w:t>, которые подтверждаются копиями нижеперечисленных документов:</w:t>
      </w:r>
    </w:p>
    <w:p w14:paraId="33BAFA2D" w14:textId="161CC2BE" w:rsidR="00DC7CEB" w:rsidRPr="000B59E3" w:rsidRDefault="00DC7CEB" w:rsidP="00DC7CEB">
      <w:pPr>
        <w:widowControl w:val="0"/>
        <w:autoSpaceDE w:val="0"/>
        <w:autoSpaceDN w:val="0"/>
        <w:adjustRightInd w:val="0"/>
        <w:ind w:right="-30"/>
        <w:jc w:val="both"/>
        <w:rPr>
          <w:i/>
          <w:sz w:val="20"/>
          <w:szCs w:val="20"/>
        </w:rPr>
      </w:pPr>
      <w:r w:rsidRPr="000B59E3">
        <w:rPr>
          <w:i/>
          <w:sz w:val="20"/>
          <w:szCs w:val="20"/>
        </w:rPr>
        <w:t>- акт</w:t>
      </w:r>
      <w:r w:rsidR="008E21EF" w:rsidRPr="000B59E3">
        <w:rPr>
          <w:i/>
          <w:sz w:val="20"/>
          <w:szCs w:val="20"/>
        </w:rPr>
        <w:t>ов</w:t>
      </w:r>
      <w:r w:rsidRPr="000B59E3">
        <w:rPr>
          <w:i/>
          <w:sz w:val="20"/>
          <w:szCs w:val="20"/>
        </w:rPr>
        <w:t xml:space="preserve"> выполненных работ;</w:t>
      </w:r>
    </w:p>
    <w:p w14:paraId="271C6698" w14:textId="12B07C3A" w:rsidR="00DC7CEB" w:rsidRPr="000B59E3" w:rsidRDefault="00DC7CEB" w:rsidP="00DC7CEB">
      <w:pPr>
        <w:widowControl w:val="0"/>
        <w:autoSpaceDE w:val="0"/>
        <w:autoSpaceDN w:val="0"/>
        <w:adjustRightInd w:val="0"/>
        <w:ind w:right="-30"/>
        <w:jc w:val="both"/>
        <w:rPr>
          <w:i/>
          <w:sz w:val="20"/>
          <w:szCs w:val="20"/>
        </w:rPr>
      </w:pPr>
      <w:r w:rsidRPr="000B59E3">
        <w:rPr>
          <w:i/>
          <w:sz w:val="20"/>
          <w:szCs w:val="20"/>
        </w:rPr>
        <w:t>- технических заданий</w:t>
      </w:r>
      <w:r w:rsidR="000B59E3" w:rsidRPr="00193417">
        <w:rPr>
          <w:i/>
          <w:sz w:val="20"/>
          <w:szCs w:val="20"/>
        </w:rPr>
        <w:t xml:space="preserve"> на проектирование</w:t>
      </w:r>
      <w:r w:rsidRPr="000B59E3">
        <w:rPr>
          <w:i/>
          <w:sz w:val="20"/>
          <w:szCs w:val="20"/>
        </w:rPr>
        <w:t>;</w:t>
      </w:r>
    </w:p>
    <w:p w14:paraId="65953AA7" w14:textId="614FCF83" w:rsidR="00DC7CEB" w:rsidRPr="000B59E3" w:rsidRDefault="00DC7CEB" w:rsidP="00ED4487">
      <w:pPr>
        <w:widowControl w:val="0"/>
        <w:autoSpaceDE w:val="0"/>
        <w:autoSpaceDN w:val="0"/>
        <w:adjustRightInd w:val="0"/>
        <w:ind w:right="-30"/>
        <w:jc w:val="both"/>
        <w:rPr>
          <w:i/>
          <w:sz w:val="20"/>
          <w:szCs w:val="20"/>
        </w:rPr>
      </w:pPr>
      <w:r w:rsidRPr="000B59E3">
        <w:rPr>
          <w:i/>
          <w:sz w:val="20"/>
          <w:szCs w:val="20"/>
        </w:rPr>
        <w:t>- значимы</w:t>
      </w:r>
      <w:r w:rsidR="008E21EF" w:rsidRPr="000B59E3">
        <w:rPr>
          <w:i/>
          <w:sz w:val="20"/>
          <w:szCs w:val="20"/>
        </w:rPr>
        <w:t>х</w:t>
      </w:r>
      <w:r w:rsidRPr="000B59E3">
        <w:rPr>
          <w:i/>
          <w:sz w:val="20"/>
          <w:szCs w:val="20"/>
        </w:rPr>
        <w:t xml:space="preserve"> страниц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739742D0" w14:textId="77777777" w:rsidR="00D76706" w:rsidRPr="000B59E3" w:rsidRDefault="00D76706" w:rsidP="004B2AD8">
      <w:pPr>
        <w:tabs>
          <w:tab w:val="left" w:pos="690"/>
        </w:tabs>
        <w:autoSpaceDE w:val="0"/>
        <w:autoSpaceDN w:val="0"/>
        <w:adjustRightInd w:val="0"/>
        <w:ind w:right="-30"/>
        <w:jc w:val="both"/>
        <w:rPr>
          <w:b/>
          <w:i/>
          <w:color w:val="000000"/>
          <w:sz w:val="20"/>
          <w:szCs w:val="20"/>
        </w:rPr>
      </w:pPr>
    </w:p>
    <w:p w14:paraId="21FE23E1" w14:textId="4B81C320" w:rsidR="002155BD" w:rsidRPr="000B59E3" w:rsidRDefault="00DC7CEB" w:rsidP="004B2AD8">
      <w:pPr>
        <w:tabs>
          <w:tab w:val="left" w:pos="690"/>
        </w:tabs>
        <w:autoSpaceDE w:val="0"/>
        <w:autoSpaceDN w:val="0"/>
        <w:adjustRightInd w:val="0"/>
        <w:ind w:right="-30"/>
        <w:jc w:val="both"/>
        <w:rPr>
          <w:i/>
          <w:color w:val="000000"/>
          <w:sz w:val="20"/>
          <w:szCs w:val="20"/>
        </w:rPr>
      </w:pPr>
      <w:r w:rsidRPr="000B59E3">
        <w:rPr>
          <w:b/>
          <w:i/>
          <w:color w:val="000000"/>
          <w:sz w:val="20"/>
          <w:szCs w:val="20"/>
        </w:rPr>
        <w:t>Примечание:</w:t>
      </w:r>
      <w:r w:rsidRPr="000B59E3">
        <w:rPr>
          <w:color w:val="000000"/>
          <w:szCs w:val="32"/>
        </w:rPr>
        <w:t xml:space="preserve"> </w:t>
      </w:r>
      <w:r w:rsidR="00A66CF4" w:rsidRPr="000B59E3">
        <w:rPr>
          <w:i/>
          <w:color w:val="000000"/>
          <w:sz w:val="20"/>
          <w:szCs w:val="20"/>
        </w:rPr>
        <w:t xml:space="preserve">Аналогичными </w:t>
      </w:r>
      <w:r w:rsidR="000B59E3" w:rsidRPr="000B59E3">
        <w:rPr>
          <w:i/>
          <w:color w:val="000000"/>
          <w:sz w:val="20"/>
          <w:szCs w:val="20"/>
        </w:rPr>
        <w:t xml:space="preserve">работами </w:t>
      </w:r>
      <w:r w:rsidR="00A66CF4" w:rsidRPr="000B59E3">
        <w:rPr>
          <w:i/>
          <w:color w:val="000000"/>
          <w:sz w:val="20"/>
          <w:szCs w:val="20"/>
        </w:rPr>
        <w:t>считаются</w:t>
      </w:r>
      <w:r w:rsidR="000B59E3" w:rsidRPr="000B59E3">
        <w:rPr>
          <w:i/>
          <w:color w:val="000000"/>
          <w:sz w:val="20"/>
          <w:szCs w:val="20"/>
        </w:rPr>
        <w:t xml:space="preserve"> </w:t>
      </w:r>
      <w:r w:rsidR="00F87B94" w:rsidRPr="00F87B94">
        <w:rPr>
          <w:i/>
          <w:color w:val="000000"/>
          <w:sz w:val="20"/>
          <w:szCs w:val="20"/>
        </w:rPr>
        <w:t>работы по разработке технологических решений в составе проектной документации по перевалке наливных грузов, а именно водорастворимых легковоспламеняющихся жидкостей, включающих метанол, в объёме, соответствующим требованиями Постановления правительства РФ от 16.02.2008 г. №87.</w:t>
      </w:r>
    </w:p>
    <w:p w14:paraId="3505459A" w14:textId="60299288" w:rsidR="004B2AD8" w:rsidRPr="000B59E3" w:rsidRDefault="004B2AD8" w:rsidP="004B2AD8">
      <w:pPr>
        <w:tabs>
          <w:tab w:val="left" w:pos="690"/>
        </w:tabs>
        <w:autoSpaceDE w:val="0"/>
        <w:autoSpaceDN w:val="0"/>
        <w:adjustRightInd w:val="0"/>
        <w:ind w:right="-30"/>
        <w:jc w:val="both"/>
        <w:rPr>
          <w:i/>
          <w:color w:val="000000"/>
          <w:sz w:val="20"/>
          <w:szCs w:val="20"/>
        </w:rPr>
      </w:pPr>
      <w:r w:rsidRPr="000B59E3">
        <w:rPr>
          <w:i/>
          <w:color w:val="000000"/>
          <w:sz w:val="20"/>
          <w:szCs w:val="20"/>
        </w:rPr>
        <w:t>Сведения о работах (услугах) не являющимися аналогичными работами (услугами)</w:t>
      </w:r>
      <w:r w:rsidR="00F87B94">
        <w:rPr>
          <w:i/>
          <w:color w:val="000000"/>
          <w:sz w:val="20"/>
          <w:szCs w:val="20"/>
        </w:rPr>
        <w:t xml:space="preserve"> и</w:t>
      </w:r>
      <w:r w:rsidRPr="000B59E3">
        <w:rPr>
          <w:i/>
          <w:color w:val="000000"/>
          <w:sz w:val="20"/>
          <w:szCs w:val="20"/>
        </w:rPr>
        <w:t xml:space="preserve"> не за последние </w:t>
      </w:r>
      <w:r w:rsidR="008E21EF" w:rsidRPr="000B59E3">
        <w:rPr>
          <w:i/>
          <w:color w:val="000000"/>
          <w:sz w:val="20"/>
          <w:szCs w:val="20"/>
        </w:rPr>
        <w:t>3 года</w:t>
      </w:r>
      <w:r w:rsidR="002C7EF5" w:rsidRPr="000B59E3">
        <w:t xml:space="preserve"> </w:t>
      </w:r>
      <w:r w:rsidR="002C7EF5" w:rsidRPr="000B59E3">
        <w:rPr>
          <w:i/>
          <w:color w:val="000000"/>
          <w:sz w:val="20"/>
          <w:szCs w:val="20"/>
        </w:rPr>
        <w:t>до момента вскрытия конвертов с Заявками</w:t>
      </w:r>
      <w:r w:rsidRPr="000B59E3">
        <w:rPr>
          <w:i/>
          <w:color w:val="000000"/>
          <w:sz w:val="20"/>
          <w:szCs w:val="20"/>
        </w:rPr>
        <w:t xml:space="preserve"> не принимаются к оценке и сопоставлению. </w:t>
      </w:r>
    </w:p>
    <w:p w14:paraId="0325BC59" w14:textId="77777777" w:rsidR="00A70E80" w:rsidRPr="000B59E3" w:rsidRDefault="00A70E80" w:rsidP="00DC7CEB">
      <w:pPr>
        <w:tabs>
          <w:tab w:val="left" w:pos="690"/>
        </w:tabs>
        <w:autoSpaceDE w:val="0"/>
        <w:autoSpaceDN w:val="0"/>
        <w:adjustRightInd w:val="0"/>
        <w:ind w:right="-30"/>
        <w:jc w:val="both"/>
        <w:rPr>
          <w:i/>
          <w:sz w:val="20"/>
          <w:szCs w:val="20"/>
        </w:rPr>
      </w:pPr>
    </w:p>
    <w:p w14:paraId="3A190EF0" w14:textId="6810D00A" w:rsidR="00DC7CEB" w:rsidRPr="000B59E3" w:rsidRDefault="00DC7CEB" w:rsidP="00DC7CEB">
      <w:pPr>
        <w:tabs>
          <w:tab w:val="left" w:pos="690"/>
        </w:tabs>
        <w:autoSpaceDE w:val="0"/>
        <w:autoSpaceDN w:val="0"/>
        <w:adjustRightInd w:val="0"/>
        <w:ind w:right="-30"/>
        <w:jc w:val="both"/>
        <w:rPr>
          <w:i/>
          <w:sz w:val="20"/>
          <w:szCs w:val="20"/>
        </w:rPr>
      </w:pPr>
      <w:r w:rsidRPr="000B59E3">
        <w:rPr>
          <w:i/>
          <w:sz w:val="20"/>
          <w:szCs w:val="20"/>
        </w:rPr>
        <w:t>Наилучшим (наибольшим) предложением по данному критерию будет являться наибольшее количество копий договоров/</w:t>
      </w:r>
      <w:r w:rsidR="0064005C" w:rsidRPr="000B59E3">
        <w:rPr>
          <w:i/>
          <w:sz w:val="20"/>
          <w:szCs w:val="20"/>
        </w:rPr>
        <w:t>контрактов,</w:t>
      </w:r>
      <w:r w:rsidRPr="000B59E3">
        <w:rPr>
          <w:i/>
          <w:sz w:val="20"/>
          <w:szCs w:val="20"/>
        </w:rPr>
        <w:t xml:space="preserve"> представленных участником соответствующих требованиям документации. </w:t>
      </w:r>
    </w:p>
    <w:p w14:paraId="6809ED4B" w14:textId="77777777" w:rsidR="00306C5B" w:rsidRPr="000B59E3" w:rsidRDefault="00306C5B" w:rsidP="00DC7CEB">
      <w:pPr>
        <w:tabs>
          <w:tab w:val="left" w:pos="690"/>
        </w:tabs>
        <w:autoSpaceDE w:val="0"/>
        <w:autoSpaceDN w:val="0"/>
        <w:adjustRightInd w:val="0"/>
        <w:ind w:right="-30"/>
        <w:jc w:val="both"/>
        <w:rPr>
          <w:i/>
          <w:sz w:val="20"/>
          <w:szCs w:val="20"/>
        </w:rPr>
      </w:pPr>
    </w:p>
    <w:p w14:paraId="478A4378" w14:textId="5FE13208" w:rsidR="00DC7CEB" w:rsidRPr="000B59E3" w:rsidRDefault="00DC7CEB" w:rsidP="00ED4487">
      <w:pPr>
        <w:tabs>
          <w:tab w:val="left" w:pos="690"/>
        </w:tabs>
        <w:autoSpaceDE w:val="0"/>
        <w:autoSpaceDN w:val="0"/>
        <w:adjustRightInd w:val="0"/>
        <w:ind w:right="-30"/>
        <w:jc w:val="both"/>
        <w:rPr>
          <w:i/>
          <w:color w:val="000000"/>
          <w:sz w:val="20"/>
          <w:szCs w:val="20"/>
          <w:u w:val="single"/>
        </w:rPr>
      </w:pPr>
      <w:r w:rsidRPr="000B59E3">
        <w:rPr>
          <w:i/>
          <w:color w:val="000000"/>
          <w:sz w:val="20"/>
          <w:szCs w:val="20"/>
        </w:rPr>
        <w:t xml:space="preserve">Договор/контракт засчитывается при предоставлении к нему </w:t>
      </w:r>
      <w:r w:rsidRPr="000B59E3">
        <w:rPr>
          <w:i/>
          <w:color w:val="000000"/>
          <w:sz w:val="20"/>
          <w:szCs w:val="20"/>
          <w:u w:val="single"/>
        </w:rPr>
        <w:t>всех подтверждающих документов.</w:t>
      </w:r>
    </w:p>
    <w:p w14:paraId="66E888E3" w14:textId="082C7735" w:rsidR="000950E3" w:rsidRPr="000B59E3" w:rsidRDefault="000950E3" w:rsidP="000950E3">
      <w:pPr>
        <w:tabs>
          <w:tab w:val="left" w:pos="0"/>
        </w:tabs>
        <w:jc w:val="both"/>
        <w:rPr>
          <w:i/>
          <w:sz w:val="20"/>
          <w:szCs w:val="20"/>
        </w:rPr>
      </w:pPr>
      <w:r w:rsidRPr="000B59E3">
        <w:rPr>
          <w:i/>
          <w:sz w:val="20"/>
          <w:szCs w:val="20"/>
        </w:rPr>
        <w:t xml:space="preserve">В случае </w:t>
      </w:r>
      <w:r w:rsidR="00072E3A" w:rsidRPr="000B59E3">
        <w:rPr>
          <w:i/>
          <w:sz w:val="20"/>
          <w:szCs w:val="20"/>
        </w:rPr>
        <w:t>непредоставления</w:t>
      </w:r>
      <w:r w:rsidRPr="000B59E3">
        <w:rPr>
          <w:i/>
          <w:sz w:val="20"/>
          <w:szCs w:val="20"/>
        </w:rPr>
        <w:t xml:space="preserve"> всех подтверждающих документов к договору, Участнику закупки присваивается 0 баллов по данному критерию.</w:t>
      </w:r>
    </w:p>
    <w:p w14:paraId="5D494A4D" w14:textId="77777777" w:rsidR="00306C5B" w:rsidRPr="000B59E3" w:rsidRDefault="00306C5B" w:rsidP="00ED4487">
      <w:pPr>
        <w:tabs>
          <w:tab w:val="left" w:pos="690"/>
        </w:tabs>
        <w:autoSpaceDE w:val="0"/>
        <w:autoSpaceDN w:val="0"/>
        <w:adjustRightInd w:val="0"/>
        <w:ind w:right="-30"/>
        <w:jc w:val="both"/>
        <w:rPr>
          <w:i/>
          <w:color w:val="000000"/>
          <w:sz w:val="20"/>
          <w:szCs w:val="20"/>
        </w:rPr>
      </w:pPr>
    </w:p>
    <w:p w14:paraId="5B478EB4" w14:textId="35E752F5" w:rsidR="00A60A57" w:rsidRDefault="00DC7CEB" w:rsidP="004B2AD8">
      <w:pPr>
        <w:tabs>
          <w:tab w:val="left" w:pos="690"/>
        </w:tabs>
        <w:autoSpaceDE w:val="0"/>
        <w:autoSpaceDN w:val="0"/>
        <w:adjustRightInd w:val="0"/>
        <w:ind w:right="-30"/>
        <w:rPr>
          <w:i/>
          <w:color w:val="000000"/>
          <w:sz w:val="20"/>
          <w:szCs w:val="20"/>
        </w:rPr>
      </w:pPr>
      <w:r w:rsidRPr="000B59E3">
        <w:rPr>
          <w:i/>
          <w:color w:val="000000"/>
          <w:sz w:val="20"/>
          <w:szCs w:val="20"/>
        </w:rPr>
        <w:t xml:space="preserve">Данная таблица заполняется </w:t>
      </w:r>
      <w:r w:rsidRPr="000B59E3">
        <w:rPr>
          <w:i/>
          <w:color w:val="000000"/>
          <w:sz w:val="20"/>
          <w:szCs w:val="20"/>
          <w:u w:val="single"/>
        </w:rPr>
        <w:t>в строгом соответствии</w:t>
      </w:r>
      <w:r w:rsidRPr="000B59E3">
        <w:rPr>
          <w:i/>
          <w:color w:val="000000"/>
          <w:sz w:val="20"/>
          <w:szCs w:val="20"/>
        </w:rPr>
        <w:t xml:space="preserve"> с документацией.</w:t>
      </w:r>
      <w:bookmarkEnd w:id="17"/>
    </w:p>
    <w:bookmarkEnd w:id="18"/>
    <w:p w14:paraId="06665BE5" w14:textId="3E83966F" w:rsidR="00F87B94" w:rsidRDefault="00F87B94" w:rsidP="004B2AD8">
      <w:pPr>
        <w:tabs>
          <w:tab w:val="left" w:pos="690"/>
        </w:tabs>
        <w:autoSpaceDE w:val="0"/>
        <w:autoSpaceDN w:val="0"/>
        <w:adjustRightInd w:val="0"/>
        <w:ind w:right="-30"/>
        <w:rPr>
          <w:i/>
          <w:color w:val="000000"/>
          <w:sz w:val="20"/>
          <w:szCs w:val="20"/>
        </w:rPr>
      </w:pPr>
    </w:p>
    <w:p w14:paraId="592EEF39" w14:textId="34A07AEA" w:rsidR="00F87B94" w:rsidRPr="006238C4" w:rsidRDefault="006238C4" w:rsidP="006238C4">
      <w:pPr>
        <w:tabs>
          <w:tab w:val="left" w:pos="284"/>
        </w:tabs>
        <w:autoSpaceDE w:val="0"/>
        <w:autoSpaceDN w:val="0"/>
        <w:adjustRightInd w:val="0"/>
        <w:ind w:right="-314"/>
        <w:rPr>
          <w:b/>
          <w:color w:val="000000"/>
          <w:sz w:val="20"/>
          <w:szCs w:val="20"/>
        </w:rPr>
      </w:pPr>
      <w:r>
        <w:rPr>
          <w:b/>
          <w:color w:val="000000"/>
          <w:sz w:val="20"/>
          <w:szCs w:val="20"/>
        </w:rPr>
        <w:t>2.</w:t>
      </w:r>
      <w:r w:rsidR="00AD19AE" w:rsidRPr="006238C4">
        <w:rPr>
          <w:b/>
          <w:color w:val="000000"/>
          <w:sz w:val="20"/>
          <w:szCs w:val="20"/>
        </w:rPr>
        <w:t xml:space="preserve"> </w:t>
      </w:r>
      <w:r w:rsidRPr="006238C4">
        <w:rPr>
          <w:b/>
          <w:color w:val="000000"/>
          <w:sz w:val="20"/>
          <w:szCs w:val="20"/>
        </w:rPr>
        <w:t>«Наличие опыта выполнения аналогичных работ по разработке технологических решений в составе рабочей документации по перевалке наливных грузов, а именно водорастворимых легковоспламеняющихся жидкостей, включающих метанол за последние 3 года до момента вскрытия конвертов с Заявками».</w:t>
      </w:r>
    </w:p>
    <w:p w14:paraId="242A868C" w14:textId="77777777" w:rsidR="00AD19AE" w:rsidRPr="006238C4" w:rsidRDefault="00AD19AE" w:rsidP="006238C4">
      <w:pPr>
        <w:pStyle w:val="af1"/>
        <w:tabs>
          <w:tab w:val="left" w:pos="690"/>
        </w:tabs>
        <w:ind w:left="-142" w:right="-314"/>
        <w:jc w:val="both"/>
        <w:rPr>
          <w:b/>
          <w:iCs/>
          <w:sz w:val="20"/>
          <w:szCs w:val="20"/>
          <w:highlight w:val="yellow"/>
        </w:rPr>
      </w:pP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992"/>
        <w:gridCol w:w="1458"/>
        <w:gridCol w:w="953"/>
        <w:gridCol w:w="1032"/>
        <w:gridCol w:w="1648"/>
        <w:gridCol w:w="1488"/>
      </w:tblGrid>
      <w:tr w:rsidR="00AD19AE" w:rsidRPr="003C3DFB" w14:paraId="3084E6B7" w14:textId="77777777" w:rsidTr="000C1BF0">
        <w:trPr>
          <w:trHeight w:val="440"/>
          <w:jc w:val="center"/>
        </w:trPr>
        <w:tc>
          <w:tcPr>
            <w:tcW w:w="709" w:type="dxa"/>
            <w:vMerge w:val="restart"/>
            <w:tcBorders>
              <w:top w:val="single" w:sz="4" w:space="0" w:color="auto"/>
              <w:left w:val="single" w:sz="4" w:space="0" w:color="auto"/>
              <w:right w:val="single" w:sz="4" w:space="0" w:color="auto"/>
            </w:tcBorders>
            <w:vAlign w:val="center"/>
          </w:tcPr>
          <w:p w14:paraId="0E787E0E" w14:textId="77777777" w:rsidR="00AD19AE" w:rsidRPr="000B59E3" w:rsidRDefault="00AD19AE" w:rsidP="000C1BF0">
            <w:pPr>
              <w:pStyle w:val="af1"/>
              <w:tabs>
                <w:tab w:val="left" w:pos="690"/>
              </w:tabs>
              <w:jc w:val="center"/>
              <w:rPr>
                <w:sz w:val="18"/>
                <w:szCs w:val="18"/>
              </w:rPr>
            </w:pPr>
            <w:r w:rsidRPr="000B59E3">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3F88A6B8" w14:textId="77777777" w:rsidR="00AD19AE" w:rsidRPr="000B59E3" w:rsidRDefault="00AD19AE" w:rsidP="000C1BF0">
            <w:pPr>
              <w:pStyle w:val="af1"/>
              <w:tabs>
                <w:tab w:val="left" w:pos="690"/>
              </w:tabs>
              <w:jc w:val="center"/>
              <w:rPr>
                <w:sz w:val="18"/>
                <w:szCs w:val="18"/>
              </w:rPr>
            </w:pPr>
            <w:r w:rsidRPr="000B59E3">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7870AD31" w14:textId="77777777" w:rsidR="00AD19AE" w:rsidRPr="000B59E3" w:rsidRDefault="00AD19AE" w:rsidP="000C1BF0">
            <w:pPr>
              <w:pStyle w:val="af1"/>
              <w:tabs>
                <w:tab w:val="left" w:pos="690"/>
              </w:tabs>
              <w:ind w:left="142"/>
              <w:jc w:val="center"/>
              <w:rPr>
                <w:sz w:val="18"/>
                <w:szCs w:val="18"/>
              </w:rPr>
            </w:pPr>
          </w:p>
          <w:p w14:paraId="15B13487" w14:textId="77777777" w:rsidR="00AD19AE" w:rsidRPr="000B59E3" w:rsidRDefault="00AD19AE" w:rsidP="000C1BF0">
            <w:pPr>
              <w:pStyle w:val="af1"/>
              <w:tabs>
                <w:tab w:val="left" w:pos="690"/>
              </w:tabs>
              <w:jc w:val="center"/>
              <w:rPr>
                <w:sz w:val="18"/>
                <w:szCs w:val="18"/>
              </w:rPr>
            </w:pPr>
            <w:r w:rsidRPr="000B59E3">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4A38DF1B" w14:textId="77777777" w:rsidR="00AD19AE" w:rsidRPr="000B59E3" w:rsidRDefault="00AD19AE" w:rsidP="000C1BF0">
            <w:pPr>
              <w:pStyle w:val="af1"/>
              <w:tabs>
                <w:tab w:val="left" w:pos="690"/>
              </w:tabs>
              <w:ind w:left="142"/>
              <w:jc w:val="center"/>
              <w:rPr>
                <w:sz w:val="18"/>
                <w:szCs w:val="18"/>
              </w:rPr>
            </w:pPr>
            <w:r w:rsidRPr="000B59E3">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2D3F444" w14:textId="77777777" w:rsidR="00AD19AE" w:rsidRPr="000B59E3" w:rsidRDefault="00AD19AE" w:rsidP="000C1BF0">
            <w:pPr>
              <w:pStyle w:val="af1"/>
              <w:tabs>
                <w:tab w:val="left" w:pos="690"/>
              </w:tabs>
              <w:ind w:left="142"/>
              <w:jc w:val="center"/>
              <w:rPr>
                <w:sz w:val="18"/>
                <w:szCs w:val="18"/>
              </w:rPr>
            </w:pPr>
            <w:r w:rsidRPr="000B59E3">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184E85EF" w14:textId="77777777" w:rsidR="00AD19AE" w:rsidRPr="000B59E3" w:rsidRDefault="00AD19AE" w:rsidP="000C1BF0">
            <w:pPr>
              <w:pStyle w:val="af1"/>
              <w:tabs>
                <w:tab w:val="left" w:pos="690"/>
              </w:tabs>
              <w:jc w:val="center"/>
              <w:rPr>
                <w:sz w:val="18"/>
                <w:szCs w:val="18"/>
              </w:rPr>
            </w:pPr>
            <w:r w:rsidRPr="000B59E3">
              <w:rPr>
                <w:sz w:val="18"/>
                <w:szCs w:val="18"/>
              </w:rPr>
              <w:t>Заказчик</w:t>
            </w:r>
          </w:p>
          <w:p w14:paraId="1774E245" w14:textId="77777777" w:rsidR="00AD19AE" w:rsidRPr="000B59E3" w:rsidRDefault="00AD19AE" w:rsidP="000C1BF0">
            <w:pPr>
              <w:pStyle w:val="af1"/>
              <w:tabs>
                <w:tab w:val="left" w:pos="690"/>
              </w:tabs>
              <w:jc w:val="center"/>
              <w:rPr>
                <w:sz w:val="18"/>
                <w:szCs w:val="18"/>
              </w:rPr>
            </w:pPr>
            <w:r w:rsidRPr="000B59E3">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7A191D45" w14:textId="77777777" w:rsidR="00AD19AE" w:rsidRPr="000B59E3" w:rsidRDefault="00AD19AE" w:rsidP="000C1BF0">
            <w:pPr>
              <w:pStyle w:val="af1"/>
              <w:tabs>
                <w:tab w:val="left" w:pos="690"/>
              </w:tabs>
              <w:jc w:val="center"/>
              <w:rPr>
                <w:sz w:val="18"/>
                <w:szCs w:val="18"/>
              </w:rPr>
            </w:pPr>
            <w:r w:rsidRPr="000B59E3">
              <w:rPr>
                <w:sz w:val="18"/>
                <w:szCs w:val="18"/>
              </w:rPr>
              <w:t>Претензии и замечания к результатам выполненных работ</w:t>
            </w:r>
          </w:p>
        </w:tc>
      </w:tr>
      <w:tr w:rsidR="00AD19AE" w:rsidRPr="003C3DFB" w14:paraId="31406050" w14:textId="77777777" w:rsidTr="000C1BF0">
        <w:trPr>
          <w:trHeight w:val="559"/>
          <w:jc w:val="center"/>
        </w:trPr>
        <w:tc>
          <w:tcPr>
            <w:tcW w:w="709" w:type="dxa"/>
            <w:vMerge/>
            <w:tcBorders>
              <w:left w:val="single" w:sz="4" w:space="0" w:color="auto"/>
              <w:bottom w:val="single" w:sz="4" w:space="0" w:color="auto"/>
              <w:right w:val="single" w:sz="4" w:space="0" w:color="auto"/>
            </w:tcBorders>
          </w:tcPr>
          <w:p w14:paraId="7593BDB0" w14:textId="77777777" w:rsidR="00AD19AE" w:rsidRPr="000B59E3" w:rsidRDefault="00AD19AE" w:rsidP="000C1BF0">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3FE10685" w14:textId="77777777" w:rsidR="00AD19AE" w:rsidRPr="000B59E3" w:rsidRDefault="00AD19AE" w:rsidP="000C1BF0">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36C3E047" w14:textId="77777777" w:rsidR="00AD19AE" w:rsidRPr="000B59E3" w:rsidRDefault="00AD19AE" w:rsidP="000C1BF0">
            <w:pPr>
              <w:pStyle w:val="af1"/>
              <w:tabs>
                <w:tab w:val="left" w:pos="690"/>
              </w:tabs>
              <w:ind w:left="142"/>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37FD3F8" w14:textId="77777777" w:rsidR="00AD19AE" w:rsidRPr="000B59E3" w:rsidRDefault="00AD19AE" w:rsidP="000C1BF0">
            <w:pPr>
              <w:pStyle w:val="af1"/>
              <w:tabs>
                <w:tab w:val="left" w:pos="690"/>
              </w:tabs>
              <w:ind w:left="142"/>
              <w:rPr>
                <w:sz w:val="18"/>
                <w:szCs w:val="18"/>
              </w:rPr>
            </w:pPr>
            <w:r w:rsidRPr="000B59E3">
              <w:rPr>
                <w:sz w:val="18"/>
                <w:szCs w:val="18"/>
              </w:rPr>
              <w:t>Общий объем</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9F39235" w14:textId="77777777" w:rsidR="00AD19AE" w:rsidRPr="000B59E3" w:rsidRDefault="00AD19AE" w:rsidP="000C1BF0">
            <w:pPr>
              <w:pStyle w:val="af1"/>
              <w:tabs>
                <w:tab w:val="left" w:pos="690"/>
              </w:tabs>
              <w:jc w:val="center"/>
              <w:rPr>
                <w:sz w:val="18"/>
                <w:szCs w:val="18"/>
              </w:rPr>
            </w:pPr>
            <w:r w:rsidRPr="000B59E3">
              <w:rPr>
                <w:sz w:val="18"/>
                <w:szCs w:val="18"/>
              </w:rPr>
              <w:t>в т.ч. собственными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003CCF2E" w14:textId="77777777" w:rsidR="00AD19AE" w:rsidRPr="000B59E3" w:rsidRDefault="00AD19AE" w:rsidP="000C1BF0">
            <w:pPr>
              <w:pStyle w:val="af1"/>
              <w:tabs>
                <w:tab w:val="left" w:pos="690"/>
              </w:tabs>
              <w:jc w:val="center"/>
              <w:rPr>
                <w:sz w:val="18"/>
                <w:szCs w:val="18"/>
              </w:rPr>
            </w:pPr>
            <w:r w:rsidRPr="000B59E3">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37E4B59C" w14:textId="77777777" w:rsidR="00AD19AE" w:rsidRPr="000B59E3" w:rsidRDefault="00AD19AE" w:rsidP="000C1BF0">
            <w:pPr>
              <w:pStyle w:val="af1"/>
              <w:tabs>
                <w:tab w:val="left" w:pos="690"/>
              </w:tabs>
              <w:rPr>
                <w:sz w:val="18"/>
                <w:szCs w:val="18"/>
              </w:rPr>
            </w:pPr>
            <w:r w:rsidRPr="000B59E3">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5C17E75B" w14:textId="77777777" w:rsidR="00AD19AE" w:rsidRPr="000B59E3" w:rsidRDefault="00AD19AE" w:rsidP="000C1BF0">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1C137370" w14:textId="77777777" w:rsidR="00AD19AE" w:rsidRPr="000B59E3" w:rsidRDefault="00AD19AE" w:rsidP="000C1BF0">
            <w:pPr>
              <w:pStyle w:val="af1"/>
              <w:tabs>
                <w:tab w:val="left" w:pos="690"/>
              </w:tabs>
              <w:ind w:left="142"/>
              <w:rPr>
                <w:sz w:val="18"/>
                <w:szCs w:val="18"/>
              </w:rPr>
            </w:pPr>
          </w:p>
        </w:tc>
      </w:tr>
      <w:tr w:rsidR="00AD19AE" w:rsidRPr="003C3DFB" w14:paraId="09897D1C" w14:textId="77777777" w:rsidTr="000C1BF0">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DBBA1A0" w14:textId="77777777" w:rsidR="00AD19AE" w:rsidRPr="000B59E3" w:rsidRDefault="00AD19AE" w:rsidP="000C1BF0">
            <w:pPr>
              <w:pStyle w:val="af1"/>
              <w:tabs>
                <w:tab w:val="left" w:pos="690"/>
              </w:tabs>
              <w:ind w:left="142"/>
              <w:jc w:val="center"/>
              <w:rPr>
                <w:sz w:val="18"/>
                <w:szCs w:val="18"/>
              </w:rPr>
            </w:pPr>
            <w:r w:rsidRPr="000B59E3">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72343251" w14:textId="77777777" w:rsidR="00AD19AE" w:rsidRPr="000B59E3" w:rsidRDefault="00AD19AE" w:rsidP="000C1BF0">
            <w:pPr>
              <w:pStyle w:val="af1"/>
              <w:tabs>
                <w:tab w:val="left" w:pos="690"/>
              </w:tabs>
              <w:ind w:left="142"/>
              <w:jc w:val="center"/>
              <w:rPr>
                <w:sz w:val="18"/>
                <w:szCs w:val="18"/>
              </w:rPr>
            </w:pPr>
            <w:r w:rsidRPr="000B59E3">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577B3A4C" w14:textId="77777777" w:rsidR="00AD19AE" w:rsidRPr="000B59E3" w:rsidRDefault="00AD19AE" w:rsidP="000C1BF0">
            <w:pPr>
              <w:pStyle w:val="af1"/>
              <w:tabs>
                <w:tab w:val="left" w:pos="690"/>
              </w:tabs>
              <w:jc w:val="center"/>
              <w:rPr>
                <w:sz w:val="18"/>
                <w:szCs w:val="18"/>
              </w:rPr>
            </w:pPr>
            <w:r w:rsidRPr="000B59E3">
              <w:rPr>
                <w:sz w:val="18"/>
                <w:szCs w:val="18"/>
              </w:rPr>
              <w:t>3</w:t>
            </w:r>
          </w:p>
        </w:tc>
        <w:tc>
          <w:tcPr>
            <w:tcW w:w="992" w:type="dxa"/>
            <w:tcBorders>
              <w:top w:val="single" w:sz="4" w:space="0" w:color="auto"/>
              <w:left w:val="single" w:sz="4" w:space="0" w:color="auto"/>
              <w:bottom w:val="single" w:sz="4" w:space="0" w:color="auto"/>
              <w:right w:val="single" w:sz="4" w:space="0" w:color="auto"/>
            </w:tcBorders>
            <w:hideMark/>
          </w:tcPr>
          <w:p w14:paraId="2D784C9A" w14:textId="77777777" w:rsidR="00AD19AE" w:rsidRPr="000B59E3" w:rsidRDefault="00AD19AE" w:rsidP="000C1BF0">
            <w:pPr>
              <w:pStyle w:val="af1"/>
              <w:tabs>
                <w:tab w:val="left" w:pos="690"/>
              </w:tabs>
              <w:ind w:left="142"/>
              <w:jc w:val="center"/>
              <w:rPr>
                <w:sz w:val="18"/>
                <w:szCs w:val="18"/>
              </w:rPr>
            </w:pPr>
            <w:r w:rsidRPr="000B59E3">
              <w:rPr>
                <w:sz w:val="18"/>
                <w:szCs w:val="18"/>
              </w:rPr>
              <w:t>4</w:t>
            </w:r>
          </w:p>
        </w:tc>
        <w:tc>
          <w:tcPr>
            <w:tcW w:w="1458" w:type="dxa"/>
            <w:tcBorders>
              <w:top w:val="single" w:sz="4" w:space="0" w:color="auto"/>
              <w:left w:val="single" w:sz="4" w:space="0" w:color="auto"/>
              <w:bottom w:val="single" w:sz="4" w:space="0" w:color="auto"/>
              <w:right w:val="single" w:sz="4" w:space="0" w:color="auto"/>
            </w:tcBorders>
            <w:hideMark/>
          </w:tcPr>
          <w:p w14:paraId="7B1F855C" w14:textId="77777777" w:rsidR="00AD19AE" w:rsidRPr="000B59E3" w:rsidRDefault="00AD19AE" w:rsidP="000C1BF0">
            <w:pPr>
              <w:pStyle w:val="af1"/>
              <w:tabs>
                <w:tab w:val="left" w:pos="690"/>
              </w:tabs>
              <w:ind w:left="142"/>
              <w:jc w:val="center"/>
              <w:rPr>
                <w:sz w:val="18"/>
                <w:szCs w:val="18"/>
              </w:rPr>
            </w:pPr>
            <w:r w:rsidRPr="000B59E3">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034C1D53" w14:textId="77777777" w:rsidR="00AD19AE" w:rsidRPr="000B59E3" w:rsidRDefault="00AD19AE" w:rsidP="000C1BF0">
            <w:pPr>
              <w:pStyle w:val="af1"/>
              <w:tabs>
                <w:tab w:val="left" w:pos="690"/>
              </w:tabs>
              <w:ind w:left="142"/>
              <w:jc w:val="center"/>
              <w:rPr>
                <w:sz w:val="18"/>
                <w:szCs w:val="18"/>
              </w:rPr>
            </w:pPr>
            <w:r w:rsidRPr="000B59E3">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1A0DB938" w14:textId="77777777" w:rsidR="00AD19AE" w:rsidRPr="000B59E3" w:rsidRDefault="00AD19AE" w:rsidP="000C1BF0">
            <w:pPr>
              <w:pStyle w:val="af1"/>
              <w:tabs>
                <w:tab w:val="left" w:pos="690"/>
              </w:tabs>
              <w:ind w:left="142"/>
              <w:jc w:val="center"/>
              <w:rPr>
                <w:sz w:val="18"/>
                <w:szCs w:val="18"/>
              </w:rPr>
            </w:pPr>
            <w:r w:rsidRPr="000B59E3">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1B875870" w14:textId="77777777" w:rsidR="00AD19AE" w:rsidRPr="000B59E3" w:rsidRDefault="00AD19AE" w:rsidP="000C1BF0">
            <w:pPr>
              <w:pStyle w:val="af1"/>
              <w:tabs>
                <w:tab w:val="left" w:pos="690"/>
              </w:tabs>
              <w:ind w:left="142"/>
              <w:jc w:val="center"/>
              <w:rPr>
                <w:sz w:val="18"/>
                <w:szCs w:val="18"/>
              </w:rPr>
            </w:pPr>
            <w:r w:rsidRPr="000B59E3">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325888EB" w14:textId="77777777" w:rsidR="00AD19AE" w:rsidRPr="000B59E3" w:rsidRDefault="00AD19AE" w:rsidP="000C1BF0">
            <w:pPr>
              <w:pStyle w:val="af1"/>
              <w:tabs>
                <w:tab w:val="left" w:pos="690"/>
              </w:tabs>
              <w:ind w:left="142"/>
              <w:jc w:val="center"/>
              <w:rPr>
                <w:sz w:val="18"/>
                <w:szCs w:val="18"/>
              </w:rPr>
            </w:pPr>
            <w:r w:rsidRPr="000B59E3">
              <w:rPr>
                <w:sz w:val="18"/>
                <w:szCs w:val="18"/>
              </w:rPr>
              <w:t>9</w:t>
            </w:r>
          </w:p>
        </w:tc>
      </w:tr>
      <w:tr w:rsidR="00AD19AE" w:rsidRPr="003C3DFB" w14:paraId="17A2053B" w14:textId="77777777" w:rsidTr="000C1BF0">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7A915790" w14:textId="77777777" w:rsidR="00AD19AE" w:rsidRPr="000B59E3" w:rsidRDefault="00AD19AE" w:rsidP="000C1BF0">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34D91896" w14:textId="77777777" w:rsidR="00AD19AE" w:rsidRPr="000B59E3" w:rsidRDefault="00AD19AE" w:rsidP="000C1BF0">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07911447" w14:textId="77777777" w:rsidR="00AD19AE" w:rsidRPr="000B59E3" w:rsidRDefault="00AD19AE" w:rsidP="000C1BF0">
            <w:pPr>
              <w:pStyle w:val="af1"/>
              <w:tabs>
                <w:tab w:val="left" w:pos="690"/>
              </w:tabs>
              <w:ind w:left="142"/>
              <w:rPr>
                <w:sz w:val="18"/>
                <w:szCs w:val="18"/>
                <w:u w:val="single"/>
              </w:rPr>
            </w:pPr>
          </w:p>
        </w:tc>
        <w:tc>
          <w:tcPr>
            <w:tcW w:w="992" w:type="dxa"/>
            <w:tcBorders>
              <w:top w:val="single" w:sz="4" w:space="0" w:color="auto"/>
              <w:left w:val="single" w:sz="4" w:space="0" w:color="auto"/>
              <w:bottom w:val="single" w:sz="4" w:space="0" w:color="auto"/>
              <w:right w:val="single" w:sz="4" w:space="0" w:color="auto"/>
            </w:tcBorders>
          </w:tcPr>
          <w:p w14:paraId="63C39CD7" w14:textId="77777777" w:rsidR="00AD19AE" w:rsidRPr="000B59E3" w:rsidRDefault="00AD19AE" w:rsidP="000C1BF0">
            <w:pPr>
              <w:pStyle w:val="af1"/>
              <w:tabs>
                <w:tab w:val="left" w:pos="690"/>
              </w:tabs>
              <w:ind w:left="142"/>
              <w:rPr>
                <w:sz w:val="18"/>
                <w:szCs w:val="18"/>
                <w:u w:val="single"/>
              </w:rPr>
            </w:pPr>
          </w:p>
        </w:tc>
        <w:tc>
          <w:tcPr>
            <w:tcW w:w="1458" w:type="dxa"/>
            <w:tcBorders>
              <w:top w:val="single" w:sz="4" w:space="0" w:color="auto"/>
              <w:left w:val="single" w:sz="4" w:space="0" w:color="auto"/>
              <w:bottom w:val="single" w:sz="4" w:space="0" w:color="auto"/>
              <w:right w:val="single" w:sz="4" w:space="0" w:color="auto"/>
            </w:tcBorders>
          </w:tcPr>
          <w:p w14:paraId="6264D505" w14:textId="77777777" w:rsidR="00AD19AE" w:rsidRPr="000B59E3" w:rsidRDefault="00AD19AE" w:rsidP="000C1BF0">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514D16C1" w14:textId="77777777" w:rsidR="00AD19AE" w:rsidRPr="000B59E3" w:rsidRDefault="00AD19AE" w:rsidP="000C1BF0">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156EC035" w14:textId="77777777" w:rsidR="00AD19AE" w:rsidRPr="000B59E3" w:rsidRDefault="00AD19AE" w:rsidP="000C1BF0">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54D07FC7" w14:textId="77777777" w:rsidR="00AD19AE" w:rsidRPr="000B59E3" w:rsidRDefault="00AD19AE" w:rsidP="000C1BF0">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5DC2DCEB" w14:textId="77777777" w:rsidR="00AD19AE" w:rsidRPr="000B59E3" w:rsidRDefault="00AD19AE" w:rsidP="000C1BF0">
            <w:pPr>
              <w:pStyle w:val="af1"/>
              <w:tabs>
                <w:tab w:val="left" w:pos="690"/>
              </w:tabs>
              <w:ind w:left="142"/>
              <w:rPr>
                <w:sz w:val="18"/>
                <w:szCs w:val="18"/>
                <w:u w:val="single"/>
              </w:rPr>
            </w:pPr>
          </w:p>
        </w:tc>
      </w:tr>
    </w:tbl>
    <w:p w14:paraId="3DAF6474" w14:textId="77777777" w:rsidR="00AD19AE" w:rsidRPr="003C3DFB" w:rsidRDefault="00AD19AE" w:rsidP="00AD19AE">
      <w:pPr>
        <w:widowControl w:val="0"/>
        <w:autoSpaceDE w:val="0"/>
        <w:autoSpaceDN w:val="0"/>
        <w:adjustRightInd w:val="0"/>
        <w:jc w:val="both"/>
        <w:rPr>
          <w:i/>
          <w:sz w:val="20"/>
          <w:szCs w:val="20"/>
          <w:highlight w:val="yellow"/>
        </w:rPr>
      </w:pPr>
    </w:p>
    <w:p w14:paraId="0CAD7C94" w14:textId="77777777" w:rsidR="00AD19AE" w:rsidRPr="000B59E3" w:rsidRDefault="00AD19AE" w:rsidP="00AD19AE">
      <w:pPr>
        <w:widowControl w:val="0"/>
        <w:autoSpaceDE w:val="0"/>
        <w:autoSpaceDN w:val="0"/>
        <w:adjustRightInd w:val="0"/>
        <w:ind w:right="-30"/>
        <w:jc w:val="both"/>
        <w:rPr>
          <w:i/>
          <w:sz w:val="20"/>
          <w:szCs w:val="20"/>
        </w:rPr>
      </w:pPr>
      <w:r w:rsidRPr="000B59E3">
        <w:rPr>
          <w:i/>
          <w:sz w:val="20"/>
          <w:szCs w:val="20"/>
        </w:rPr>
        <w:t>Наличие опыта выполнения работ сопоставимого характера и объема, являются: наибольшее количество исполненных договоров/контрактов на выполнение аналогичных работ за последние 3 года до момента вскрытия конвертов с Заявками, которые подтверждаются копиями нижеперечисленных документов:</w:t>
      </w:r>
    </w:p>
    <w:p w14:paraId="7690E359" w14:textId="77777777" w:rsidR="00AD19AE" w:rsidRPr="000B59E3" w:rsidRDefault="00AD19AE" w:rsidP="00AD19AE">
      <w:pPr>
        <w:widowControl w:val="0"/>
        <w:autoSpaceDE w:val="0"/>
        <w:autoSpaceDN w:val="0"/>
        <w:adjustRightInd w:val="0"/>
        <w:ind w:right="-30"/>
        <w:jc w:val="both"/>
        <w:rPr>
          <w:i/>
          <w:sz w:val="20"/>
          <w:szCs w:val="20"/>
        </w:rPr>
      </w:pPr>
      <w:r w:rsidRPr="000B59E3">
        <w:rPr>
          <w:i/>
          <w:sz w:val="20"/>
          <w:szCs w:val="20"/>
        </w:rPr>
        <w:t>- актов выполненных работ;</w:t>
      </w:r>
    </w:p>
    <w:p w14:paraId="2F6EC645" w14:textId="77777777" w:rsidR="00AD19AE" w:rsidRPr="000B59E3" w:rsidRDefault="00AD19AE" w:rsidP="00AD19AE">
      <w:pPr>
        <w:widowControl w:val="0"/>
        <w:autoSpaceDE w:val="0"/>
        <w:autoSpaceDN w:val="0"/>
        <w:adjustRightInd w:val="0"/>
        <w:ind w:right="-30"/>
        <w:jc w:val="both"/>
        <w:rPr>
          <w:i/>
          <w:sz w:val="20"/>
          <w:szCs w:val="20"/>
        </w:rPr>
      </w:pPr>
      <w:r w:rsidRPr="000B59E3">
        <w:rPr>
          <w:i/>
          <w:sz w:val="20"/>
          <w:szCs w:val="20"/>
        </w:rPr>
        <w:t>- технических заданий</w:t>
      </w:r>
      <w:r w:rsidRPr="00193417">
        <w:rPr>
          <w:i/>
          <w:sz w:val="20"/>
          <w:szCs w:val="20"/>
        </w:rPr>
        <w:t xml:space="preserve"> на проектирование</w:t>
      </w:r>
      <w:r w:rsidRPr="000B59E3">
        <w:rPr>
          <w:i/>
          <w:sz w:val="20"/>
          <w:szCs w:val="20"/>
        </w:rPr>
        <w:t>;</w:t>
      </w:r>
    </w:p>
    <w:p w14:paraId="47B8FF23" w14:textId="77777777" w:rsidR="00AD19AE" w:rsidRPr="000B59E3" w:rsidRDefault="00AD19AE" w:rsidP="00AD19AE">
      <w:pPr>
        <w:widowControl w:val="0"/>
        <w:autoSpaceDE w:val="0"/>
        <w:autoSpaceDN w:val="0"/>
        <w:adjustRightInd w:val="0"/>
        <w:ind w:right="-30"/>
        <w:jc w:val="both"/>
        <w:rPr>
          <w:i/>
          <w:sz w:val="20"/>
          <w:szCs w:val="20"/>
        </w:rPr>
      </w:pPr>
      <w:r w:rsidRPr="000B59E3">
        <w:rPr>
          <w:i/>
          <w:sz w:val="20"/>
          <w:szCs w:val="20"/>
        </w:rPr>
        <w:t>- значимых страниц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1F20B2CA" w14:textId="77777777" w:rsidR="00AD19AE" w:rsidRPr="000B59E3" w:rsidRDefault="00AD19AE" w:rsidP="00AD19AE">
      <w:pPr>
        <w:tabs>
          <w:tab w:val="left" w:pos="690"/>
        </w:tabs>
        <w:autoSpaceDE w:val="0"/>
        <w:autoSpaceDN w:val="0"/>
        <w:adjustRightInd w:val="0"/>
        <w:ind w:right="-30"/>
        <w:jc w:val="both"/>
        <w:rPr>
          <w:b/>
          <w:i/>
          <w:color w:val="000000"/>
          <w:sz w:val="20"/>
          <w:szCs w:val="20"/>
        </w:rPr>
      </w:pPr>
    </w:p>
    <w:p w14:paraId="4477B764" w14:textId="0289F809" w:rsidR="00AD19AE" w:rsidRPr="000B59E3" w:rsidRDefault="00AD19AE" w:rsidP="00AD19AE">
      <w:pPr>
        <w:tabs>
          <w:tab w:val="left" w:pos="690"/>
        </w:tabs>
        <w:autoSpaceDE w:val="0"/>
        <w:autoSpaceDN w:val="0"/>
        <w:adjustRightInd w:val="0"/>
        <w:ind w:right="-30"/>
        <w:jc w:val="both"/>
        <w:rPr>
          <w:i/>
          <w:color w:val="000000"/>
          <w:sz w:val="20"/>
          <w:szCs w:val="20"/>
        </w:rPr>
      </w:pPr>
      <w:r w:rsidRPr="000B59E3">
        <w:rPr>
          <w:b/>
          <w:i/>
          <w:color w:val="000000"/>
          <w:sz w:val="20"/>
          <w:szCs w:val="20"/>
        </w:rPr>
        <w:t>Примечание:</w:t>
      </w:r>
      <w:r w:rsidRPr="000B59E3">
        <w:rPr>
          <w:color w:val="000000"/>
          <w:szCs w:val="32"/>
        </w:rPr>
        <w:t xml:space="preserve"> </w:t>
      </w:r>
      <w:r w:rsidRPr="000B59E3">
        <w:rPr>
          <w:i/>
          <w:color w:val="000000"/>
          <w:sz w:val="20"/>
          <w:szCs w:val="20"/>
        </w:rPr>
        <w:t xml:space="preserve">Аналогичными работами считаются </w:t>
      </w:r>
      <w:r w:rsidRPr="00F87B94">
        <w:rPr>
          <w:i/>
          <w:color w:val="000000"/>
          <w:sz w:val="20"/>
          <w:szCs w:val="20"/>
        </w:rPr>
        <w:t xml:space="preserve">работы по </w:t>
      </w:r>
      <w:r w:rsidR="001253DE" w:rsidRPr="001253DE">
        <w:rPr>
          <w:i/>
          <w:color w:val="000000"/>
          <w:sz w:val="20"/>
          <w:szCs w:val="20"/>
        </w:rPr>
        <w:t>разработке технологических решений в составе рабочей документации по перевалке наливных грузов, а именно водорастворимых легковоспламеняющихся жидкостей, включающих метанол</w:t>
      </w:r>
      <w:r w:rsidR="001253DE">
        <w:rPr>
          <w:i/>
          <w:color w:val="000000"/>
          <w:sz w:val="20"/>
          <w:szCs w:val="20"/>
        </w:rPr>
        <w:t>.</w:t>
      </w:r>
    </w:p>
    <w:p w14:paraId="3FC34029" w14:textId="77777777" w:rsidR="00AD19AE" w:rsidRPr="000B59E3" w:rsidRDefault="00AD19AE" w:rsidP="00AD19AE">
      <w:pPr>
        <w:tabs>
          <w:tab w:val="left" w:pos="690"/>
        </w:tabs>
        <w:autoSpaceDE w:val="0"/>
        <w:autoSpaceDN w:val="0"/>
        <w:adjustRightInd w:val="0"/>
        <w:ind w:right="-30"/>
        <w:jc w:val="both"/>
        <w:rPr>
          <w:i/>
          <w:color w:val="000000"/>
          <w:sz w:val="20"/>
          <w:szCs w:val="20"/>
        </w:rPr>
      </w:pPr>
      <w:r w:rsidRPr="000B59E3">
        <w:rPr>
          <w:i/>
          <w:color w:val="000000"/>
          <w:sz w:val="20"/>
          <w:szCs w:val="20"/>
        </w:rPr>
        <w:t>Сведения о работах (услугах) не являющимися аналогичными работами (услугами)</w:t>
      </w:r>
      <w:r>
        <w:rPr>
          <w:i/>
          <w:color w:val="000000"/>
          <w:sz w:val="20"/>
          <w:szCs w:val="20"/>
        </w:rPr>
        <w:t xml:space="preserve"> и</w:t>
      </w:r>
      <w:r w:rsidRPr="000B59E3">
        <w:rPr>
          <w:i/>
          <w:color w:val="000000"/>
          <w:sz w:val="20"/>
          <w:szCs w:val="20"/>
        </w:rPr>
        <w:t xml:space="preserve"> не за последние 3 года</w:t>
      </w:r>
      <w:r w:rsidRPr="000B59E3">
        <w:t xml:space="preserve"> </w:t>
      </w:r>
      <w:r w:rsidRPr="000B59E3">
        <w:rPr>
          <w:i/>
          <w:color w:val="000000"/>
          <w:sz w:val="20"/>
          <w:szCs w:val="20"/>
        </w:rPr>
        <w:t xml:space="preserve">до момента вскрытия конвертов с Заявками не принимаются к оценке и сопоставлению. </w:t>
      </w:r>
    </w:p>
    <w:p w14:paraId="40812DA6" w14:textId="77777777" w:rsidR="00AD19AE" w:rsidRPr="000B59E3" w:rsidRDefault="00AD19AE" w:rsidP="00AD19AE">
      <w:pPr>
        <w:tabs>
          <w:tab w:val="left" w:pos="690"/>
        </w:tabs>
        <w:autoSpaceDE w:val="0"/>
        <w:autoSpaceDN w:val="0"/>
        <w:adjustRightInd w:val="0"/>
        <w:ind w:right="-30"/>
        <w:jc w:val="both"/>
        <w:rPr>
          <w:i/>
          <w:sz w:val="20"/>
          <w:szCs w:val="20"/>
        </w:rPr>
      </w:pPr>
    </w:p>
    <w:p w14:paraId="36C12175" w14:textId="77777777" w:rsidR="00AD19AE" w:rsidRPr="000B59E3" w:rsidRDefault="00AD19AE" w:rsidP="00AD19AE">
      <w:pPr>
        <w:tabs>
          <w:tab w:val="left" w:pos="690"/>
        </w:tabs>
        <w:autoSpaceDE w:val="0"/>
        <w:autoSpaceDN w:val="0"/>
        <w:adjustRightInd w:val="0"/>
        <w:ind w:right="-30"/>
        <w:jc w:val="both"/>
        <w:rPr>
          <w:i/>
          <w:sz w:val="20"/>
          <w:szCs w:val="20"/>
        </w:rPr>
      </w:pPr>
      <w:r w:rsidRPr="000B59E3">
        <w:rPr>
          <w:i/>
          <w:sz w:val="20"/>
          <w:szCs w:val="20"/>
        </w:rPr>
        <w:t xml:space="preserve">Наилучшим (наибольшим) предложением по данному критерию будет являться наибольшее количество копий договоров/контрактов, представленных участником соответствующих требованиям документации. </w:t>
      </w:r>
    </w:p>
    <w:p w14:paraId="2A2D4B6A" w14:textId="77777777" w:rsidR="00AD19AE" w:rsidRPr="000B59E3" w:rsidRDefault="00AD19AE" w:rsidP="00AD19AE">
      <w:pPr>
        <w:tabs>
          <w:tab w:val="left" w:pos="690"/>
        </w:tabs>
        <w:autoSpaceDE w:val="0"/>
        <w:autoSpaceDN w:val="0"/>
        <w:adjustRightInd w:val="0"/>
        <w:ind w:right="-30"/>
        <w:jc w:val="both"/>
        <w:rPr>
          <w:i/>
          <w:sz w:val="20"/>
          <w:szCs w:val="20"/>
        </w:rPr>
      </w:pPr>
    </w:p>
    <w:p w14:paraId="26B2E70B" w14:textId="77777777" w:rsidR="00AD19AE" w:rsidRPr="000B59E3" w:rsidRDefault="00AD19AE" w:rsidP="00AD19AE">
      <w:pPr>
        <w:tabs>
          <w:tab w:val="left" w:pos="690"/>
        </w:tabs>
        <w:autoSpaceDE w:val="0"/>
        <w:autoSpaceDN w:val="0"/>
        <w:adjustRightInd w:val="0"/>
        <w:ind w:right="-30"/>
        <w:jc w:val="both"/>
        <w:rPr>
          <w:i/>
          <w:color w:val="000000"/>
          <w:sz w:val="20"/>
          <w:szCs w:val="20"/>
          <w:u w:val="single"/>
        </w:rPr>
      </w:pPr>
      <w:r w:rsidRPr="000B59E3">
        <w:rPr>
          <w:i/>
          <w:color w:val="000000"/>
          <w:sz w:val="20"/>
          <w:szCs w:val="20"/>
        </w:rPr>
        <w:t xml:space="preserve">Договор/контракт засчитывается при предоставлении к нему </w:t>
      </w:r>
      <w:r w:rsidRPr="000B59E3">
        <w:rPr>
          <w:i/>
          <w:color w:val="000000"/>
          <w:sz w:val="20"/>
          <w:szCs w:val="20"/>
          <w:u w:val="single"/>
        </w:rPr>
        <w:t>всех подтверждающих документов.</w:t>
      </w:r>
    </w:p>
    <w:p w14:paraId="38565A0D" w14:textId="77777777" w:rsidR="00AD19AE" w:rsidRPr="000B59E3" w:rsidRDefault="00AD19AE" w:rsidP="00AD19AE">
      <w:pPr>
        <w:tabs>
          <w:tab w:val="left" w:pos="0"/>
        </w:tabs>
        <w:jc w:val="both"/>
        <w:rPr>
          <w:i/>
          <w:sz w:val="20"/>
          <w:szCs w:val="20"/>
        </w:rPr>
      </w:pPr>
      <w:r w:rsidRPr="000B59E3">
        <w:rPr>
          <w:i/>
          <w:sz w:val="20"/>
          <w:szCs w:val="20"/>
        </w:rPr>
        <w:t>В случае непредоставления всех подтверждающих документов к договору, Участнику закупки присваивается 0 баллов по данному критерию.</w:t>
      </w:r>
    </w:p>
    <w:p w14:paraId="63C98262" w14:textId="77777777" w:rsidR="00AD19AE" w:rsidRPr="000B59E3" w:rsidRDefault="00AD19AE" w:rsidP="00AD19AE">
      <w:pPr>
        <w:tabs>
          <w:tab w:val="left" w:pos="690"/>
        </w:tabs>
        <w:autoSpaceDE w:val="0"/>
        <w:autoSpaceDN w:val="0"/>
        <w:adjustRightInd w:val="0"/>
        <w:ind w:right="-30"/>
        <w:jc w:val="both"/>
        <w:rPr>
          <w:i/>
          <w:color w:val="000000"/>
          <w:sz w:val="20"/>
          <w:szCs w:val="20"/>
        </w:rPr>
      </w:pPr>
    </w:p>
    <w:p w14:paraId="449BC564" w14:textId="77777777" w:rsidR="00AD19AE" w:rsidRDefault="00AD19AE" w:rsidP="00AD19AE">
      <w:pPr>
        <w:tabs>
          <w:tab w:val="left" w:pos="690"/>
        </w:tabs>
        <w:autoSpaceDE w:val="0"/>
        <w:autoSpaceDN w:val="0"/>
        <w:adjustRightInd w:val="0"/>
        <w:ind w:right="-30"/>
        <w:rPr>
          <w:i/>
          <w:color w:val="000000"/>
          <w:sz w:val="20"/>
          <w:szCs w:val="20"/>
        </w:rPr>
      </w:pPr>
      <w:r w:rsidRPr="000B59E3">
        <w:rPr>
          <w:i/>
          <w:color w:val="000000"/>
          <w:sz w:val="20"/>
          <w:szCs w:val="20"/>
        </w:rPr>
        <w:t xml:space="preserve">Данная таблица заполняется </w:t>
      </w:r>
      <w:r w:rsidRPr="000B59E3">
        <w:rPr>
          <w:i/>
          <w:color w:val="000000"/>
          <w:sz w:val="20"/>
          <w:szCs w:val="20"/>
          <w:u w:val="single"/>
        </w:rPr>
        <w:t>в строгом соответствии</w:t>
      </w:r>
      <w:r w:rsidRPr="000B59E3">
        <w:rPr>
          <w:i/>
          <w:color w:val="000000"/>
          <w:sz w:val="20"/>
          <w:szCs w:val="20"/>
        </w:rPr>
        <w:t xml:space="preserve"> с документацией.</w:t>
      </w:r>
    </w:p>
    <w:p w14:paraId="3EAEA0AF" w14:textId="77777777" w:rsidR="00A70E80" w:rsidRPr="003C3DFB" w:rsidRDefault="00A70E80" w:rsidP="00722AB6">
      <w:pPr>
        <w:rPr>
          <w:sz w:val="20"/>
          <w:szCs w:val="20"/>
          <w:highlight w:val="yellow"/>
        </w:rPr>
      </w:pPr>
    </w:p>
    <w:tbl>
      <w:tblPr>
        <w:tblW w:w="5056" w:type="pct"/>
        <w:tblInd w:w="28" w:type="dxa"/>
        <w:tblCellMar>
          <w:left w:w="28" w:type="dxa"/>
          <w:right w:w="28" w:type="dxa"/>
        </w:tblCellMar>
        <w:tblLook w:val="04A0" w:firstRow="1" w:lastRow="0" w:firstColumn="1" w:lastColumn="0" w:noHBand="0" w:noVBand="1"/>
      </w:tblPr>
      <w:tblGrid>
        <w:gridCol w:w="10518"/>
      </w:tblGrid>
      <w:tr w:rsidR="00994461" w:rsidRPr="003C3DFB" w14:paraId="446D9C45" w14:textId="77777777" w:rsidTr="003C39B3">
        <w:trPr>
          <w:cantSplit/>
        </w:trPr>
        <w:tc>
          <w:tcPr>
            <w:tcW w:w="5000" w:type="pct"/>
            <w:hideMark/>
          </w:tcPr>
          <w:p w14:paraId="4A55460F" w14:textId="77777777" w:rsidR="00994461" w:rsidRPr="003C3DFB" w:rsidRDefault="00994461" w:rsidP="008D3DAF">
            <w:pPr>
              <w:ind w:left="-284"/>
              <w:rPr>
                <w:highlight w:val="yellow"/>
              </w:rPr>
            </w:pPr>
          </w:p>
        </w:tc>
      </w:tr>
      <w:tr w:rsidR="00994461" w:rsidRPr="00C11A52" w14:paraId="536BFF2E" w14:textId="77777777" w:rsidTr="003C39B3">
        <w:trPr>
          <w:cantSplit/>
          <w:trHeight w:val="578"/>
        </w:trPr>
        <w:tc>
          <w:tcPr>
            <w:tcW w:w="5000" w:type="pct"/>
            <w:hideMark/>
          </w:tcPr>
          <w:tbl>
            <w:tblPr>
              <w:tblW w:w="10434" w:type="dxa"/>
              <w:tblInd w:w="28" w:type="dxa"/>
              <w:tblCellMar>
                <w:left w:w="28" w:type="dxa"/>
                <w:right w:w="28" w:type="dxa"/>
              </w:tblCellMar>
              <w:tblLook w:val="04A0" w:firstRow="1" w:lastRow="0" w:firstColumn="1" w:lastColumn="0" w:noHBand="0" w:noVBand="1"/>
            </w:tblPr>
            <w:tblGrid>
              <w:gridCol w:w="5547"/>
              <w:gridCol w:w="624"/>
              <w:gridCol w:w="1375"/>
              <w:gridCol w:w="359"/>
              <w:gridCol w:w="2529"/>
            </w:tblGrid>
            <w:tr w:rsidR="00994461" w:rsidRPr="00BE3DE7" w14:paraId="0568A15C" w14:textId="77777777" w:rsidTr="003C39B3">
              <w:trPr>
                <w:cantSplit/>
              </w:trPr>
              <w:tc>
                <w:tcPr>
                  <w:tcW w:w="2658" w:type="pct"/>
                  <w:tcBorders>
                    <w:top w:val="nil"/>
                    <w:left w:val="nil"/>
                    <w:bottom w:val="single" w:sz="4" w:space="0" w:color="auto"/>
                    <w:right w:val="nil"/>
                  </w:tcBorders>
                </w:tcPr>
                <w:p w14:paraId="3C10CF58" w14:textId="77777777" w:rsidR="00994461" w:rsidRPr="00BE3DE7" w:rsidRDefault="00994461" w:rsidP="008D3DAF">
                  <w:pPr>
                    <w:pStyle w:val="af1"/>
                    <w:tabs>
                      <w:tab w:val="left" w:pos="690"/>
                    </w:tabs>
                    <w:ind w:left="-284" w:right="68"/>
                    <w:rPr>
                      <w:i/>
                      <w:sz w:val="20"/>
                      <w:szCs w:val="20"/>
                    </w:rPr>
                  </w:pPr>
                </w:p>
                <w:p w14:paraId="6BEF395C" w14:textId="77777777" w:rsidR="00994461" w:rsidRPr="00BE3DE7" w:rsidRDefault="00994461" w:rsidP="008D3DAF">
                  <w:pPr>
                    <w:pStyle w:val="af1"/>
                    <w:tabs>
                      <w:tab w:val="left" w:pos="690"/>
                    </w:tabs>
                    <w:ind w:left="-284" w:right="68"/>
                    <w:rPr>
                      <w:i/>
                      <w:sz w:val="20"/>
                      <w:szCs w:val="20"/>
                    </w:rPr>
                  </w:pPr>
                </w:p>
                <w:p w14:paraId="537868D2" w14:textId="77777777" w:rsidR="00994461" w:rsidRPr="00BE3DE7" w:rsidRDefault="00994461" w:rsidP="008D3DAF">
                  <w:pPr>
                    <w:pStyle w:val="af1"/>
                    <w:tabs>
                      <w:tab w:val="left" w:pos="690"/>
                    </w:tabs>
                    <w:ind w:left="-284" w:right="68"/>
                    <w:rPr>
                      <w:i/>
                      <w:sz w:val="20"/>
                      <w:szCs w:val="20"/>
                    </w:rPr>
                  </w:pPr>
                </w:p>
              </w:tc>
              <w:tc>
                <w:tcPr>
                  <w:tcW w:w="299" w:type="pct"/>
                </w:tcPr>
                <w:p w14:paraId="4D5A176E" w14:textId="77777777" w:rsidR="00994461" w:rsidRPr="00BE3DE7" w:rsidRDefault="00994461" w:rsidP="008D3DAF">
                  <w:pPr>
                    <w:pStyle w:val="af1"/>
                    <w:tabs>
                      <w:tab w:val="left" w:pos="690"/>
                    </w:tabs>
                    <w:ind w:left="-284" w:right="68"/>
                    <w:rPr>
                      <w:i/>
                      <w:sz w:val="20"/>
                      <w:szCs w:val="20"/>
                    </w:rPr>
                  </w:pPr>
                </w:p>
              </w:tc>
              <w:tc>
                <w:tcPr>
                  <w:tcW w:w="659" w:type="pct"/>
                  <w:tcBorders>
                    <w:top w:val="nil"/>
                    <w:left w:val="nil"/>
                    <w:bottom w:val="single" w:sz="4" w:space="0" w:color="auto"/>
                    <w:right w:val="nil"/>
                  </w:tcBorders>
                </w:tcPr>
                <w:p w14:paraId="1441BA52" w14:textId="77777777" w:rsidR="00994461" w:rsidRPr="00BE3DE7" w:rsidRDefault="00994461" w:rsidP="008D3DAF">
                  <w:pPr>
                    <w:pStyle w:val="af1"/>
                    <w:tabs>
                      <w:tab w:val="left" w:pos="690"/>
                    </w:tabs>
                    <w:ind w:left="-284" w:right="68"/>
                    <w:rPr>
                      <w:i/>
                      <w:sz w:val="20"/>
                      <w:szCs w:val="20"/>
                    </w:rPr>
                  </w:pPr>
                </w:p>
              </w:tc>
              <w:tc>
                <w:tcPr>
                  <w:tcW w:w="172" w:type="pct"/>
                </w:tcPr>
                <w:p w14:paraId="389589B9" w14:textId="77777777" w:rsidR="00994461" w:rsidRPr="00BE3DE7" w:rsidRDefault="00994461" w:rsidP="008D3DAF">
                  <w:pPr>
                    <w:pStyle w:val="af1"/>
                    <w:tabs>
                      <w:tab w:val="left" w:pos="690"/>
                    </w:tabs>
                    <w:ind w:left="-284" w:right="68"/>
                    <w:rPr>
                      <w:i/>
                      <w:sz w:val="20"/>
                      <w:szCs w:val="20"/>
                    </w:rPr>
                  </w:pPr>
                </w:p>
              </w:tc>
              <w:tc>
                <w:tcPr>
                  <w:tcW w:w="1212" w:type="pct"/>
                  <w:tcBorders>
                    <w:top w:val="nil"/>
                    <w:left w:val="nil"/>
                    <w:bottom w:val="single" w:sz="4" w:space="0" w:color="auto"/>
                    <w:right w:val="nil"/>
                  </w:tcBorders>
                </w:tcPr>
                <w:p w14:paraId="5BD13EF2" w14:textId="77777777" w:rsidR="00994461" w:rsidRPr="00BE3DE7" w:rsidRDefault="00994461" w:rsidP="008D3DAF">
                  <w:pPr>
                    <w:pStyle w:val="af1"/>
                    <w:tabs>
                      <w:tab w:val="left" w:pos="690"/>
                    </w:tabs>
                    <w:ind w:left="-284" w:right="68"/>
                    <w:rPr>
                      <w:i/>
                      <w:sz w:val="20"/>
                      <w:szCs w:val="20"/>
                    </w:rPr>
                  </w:pPr>
                </w:p>
              </w:tc>
            </w:tr>
            <w:tr w:rsidR="00994461" w:rsidRPr="00BE3DE7" w14:paraId="34C4D127" w14:textId="77777777" w:rsidTr="003C39B3">
              <w:trPr>
                <w:cantSplit/>
              </w:trPr>
              <w:tc>
                <w:tcPr>
                  <w:tcW w:w="2658" w:type="pct"/>
                  <w:tcBorders>
                    <w:top w:val="single" w:sz="4" w:space="0" w:color="auto"/>
                    <w:left w:val="nil"/>
                    <w:bottom w:val="nil"/>
                    <w:right w:val="nil"/>
                  </w:tcBorders>
                  <w:hideMark/>
                </w:tcPr>
                <w:p w14:paraId="1A02F8ED" w14:textId="77777777" w:rsidR="00994461" w:rsidRPr="00BE3DE7" w:rsidRDefault="00EF1FBE" w:rsidP="008D3DAF">
                  <w:pPr>
                    <w:pStyle w:val="af1"/>
                    <w:tabs>
                      <w:tab w:val="left" w:pos="690"/>
                    </w:tabs>
                    <w:ind w:left="-284" w:right="68"/>
                    <w:rPr>
                      <w:i/>
                      <w:sz w:val="20"/>
                      <w:szCs w:val="20"/>
                    </w:rPr>
                  </w:pPr>
                  <w:r w:rsidRPr="00BE3DE7">
                    <w:rPr>
                      <w:i/>
                      <w:sz w:val="20"/>
                      <w:szCs w:val="20"/>
                    </w:rPr>
                    <w:t xml:space="preserve">                              </w:t>
                  </w:r>
                  <w:r w:rsidR="00994461" w:rsidRPr="00BE3DE7">
                    <w:rPr>
                      <w:i/>
                      <w:sz w:val="20"/>
                      <w:szCs w:val="20"/>
                    </w:rPr>
                    <w:t>(Должность подписавшего лица)</w:t>
                  </w:r>
                </w:p>
              </w:tc>
              <w:tc>
                <w:tcPr>
                  <w:tcW w:w="299" w:type="pct"/>
                </w:tcPr>
                <w:p w14:paraId="7F145FE7" w14:textId="77777777" w:rsidR="00994461" w:rsidRPr="00BE3DE7" w:rsidRDefault="00994461" w:rsidP="008D3DAF">
                  <w:pPr>
                    <w:pStyle w:val="af1"/>
                    <w:tabs>
                      <w:tab w:val="left" w:pos="690"/>
                    </w:tabs>
                    <w:ind w:left="-284" w:right="68"/>
                    <w:rPr>
                      <w:i/>
                      <w:sz w:val="20"/>
                      <w:szCs w:val="20"/>
                    </w:rPr>
                  </w:pPr>
                </w:p>
              </w:tc>
              <w:tc>
                <w:tcPr>
                  <w:tcW w:w="659" w:type="pct"/>
                  <w:tcBorders>
                    <w:top w:val="single" w:sz="4" w:space="0" w:color="auto"/>
                    <w:left w:val="nil"/>
                    <w:bottom w:val="nil"/>
                    <w:right w:val="nil"/>
                  </w:tcBorders>
                  <w:hideMark/>
                </w:tcPr>
                <w:p w14:paraId="4BB02FE1" w14:textId="77777777" w:rsidR="00994461" w:rsidRPr="00BE3DE7" w:rsidRDefault="00EF1FBE" w:rsidP="008D3DAF">
                  <w:pPr>
                    <w:pStyle w:val="af1"/>
                    <w:tabs>
                      <w:tab w:val="left" w:pos="690"/>
                    </w:tabs>
                    <w:ind w:left="-284" w:right="68"/>
                    <w:rPr>
                      <w:i/>
                      <w:sz w:val="20"/>
                      <w:szCs w:val="20"/>
                    </w:rPr>
                  </w:pPr>
                  <w:r w:rsidRPr="00BE3DE7">
                    <w:rPr>
                      <w:i/>
                      <w:sz w:val="20"/>
                      <w:szCs w:val="20"/>
                    </w:rPr>
                    <w:t xml:space="preserve">   </w:t>
                  </w:r>
                  <w:r w:rsidR="00994461" w:rsidRPr="00BE3DE7">
                    <w:rPr>
                      <w:i/>
                      <w:sz w:val="20"/>
                      <w:szCs w:val="20"/>
                    </w:rPr>
                    <w:t>(</w:t>
                  </w:r>
                  <w:r w:rsidRPr="00BE3DE7">
                    <w:rPr>
                      <w:i/>
                      <w:sz w:val="20"/>
                      <w:szCs w:val="20"/>
                    </w:rPr>
                    <w:t xml:space="preserve">      (</w:t>
                  </w:r>
                  <w:r w:rsidR="00994461" w:rsidRPr="00BE3DE7">
                    <w:rPr>
                      <w:i/>
                      <w:sz w:val="20"/>
                      <w:szCs w:val="20"/>
                    </w:rPr>
                    <w:t>подпись)</w:t>
                  </w:r>
                </w:p>
              </w:tc>
              <w:tc>
                <w:tcPr>
                  <w:tcW w:w="172" w:type="pct"/>
                </w:tcPr>
                <w:p w14:paraId="4129BA75" w14:textId="77777777" w:rsidR="00994461" w:rsidRPr="00BE3DE7" w:rsidRDefault="00994461" w:rsidP="008D3DAF">
                  <w:pPr>
                    <w:pStyle w:val="af1"/>
                    <w:tabs>
                      <w:tab w:val="left" w:pos="690"/>
                    </w:tabs>
                    <w:ind w:left="-284" w:right="68"/>
                    <w:rPr>
                      <w:i/>
                      <w:sz w:val="20"/>
                      <w:szCs w:val="20"/>
                    </w:rPr>
                  </w:pPr>
                </w:p>
              </w:tc>
              <w:tc>
                <w:tcPr>
                  <w:tcW w:w="1212" w:type="pct"/>
                  <w:tcBorders>
                    <w:top w:val="single" w:sz="4" w:space="0" w:color="auto"/>
                    <w:left w:val="nil"/>
                    <w:bottom w:val="nil"/>
                    <w:right w:val="nil"/>
                  </w:tcBorders>
                  <w:hideMark/>
                </w:tcPr>
                <w:p w14:paraId="78E2EDAC" w14:textId="77777777" w:rsidR="00994461" w:rsidRPr="00BE3DE7" w:rsidRDefault="00EF1FBE" w:rsidP="008D3DAF">
                  <w:pPr>
                    <w:pStyle w:val="af1"/>
                    <w:tabs>
                      <w:tab w:val="left" w:pos="690"/>
                    </w:tabs>
                    <w:ind w:left="-284" w:right="68"/>
                    <w:rPr>
                      <w:i/>
                      <w:sz w:val="20"/>
                      <w:szCs w:val="20"/>
                    </w:rPr>
                  </w:pPr>
                  <w:r w:rsidRPr="00BE3DE7">
                    <w:rPr>
                      <w:i/>
                      <w:sz w:val="20"/>
                      <w:szCs w:val="20"/>
                    </w:rPr>
                    <w:t xml:space="preserve">                </w:t>
                  </w:r>
                  <w:r w:rsidR="00225607" w:rsidRPr="00BE3DE7">
                    <w:rPr>
                      <w:i/>
                      <w:sz w:val="20"/>
                      <w:szCs w:val="20"/>
                    </w:rPr>
                    <w:t>(Фамилия И.</w:t>
                  </w:r>
                  <w:r w:rsidR="00994461" w:rsidRPr="00BE3DE7">
                    <w:rPr>
                      <w:i/>
                      <w:sz w:val="20"/>
                      <w:szCs w:val="20"/>
                    </w:rPr>
                    <w:t>О.)</w:t>
                  </w:r>
                </w:p>
              </w:tc>
            </w:tr>
            <w:tr w:rsidR="00994461" w:rsidRPr="0044148C" w14:paraId="10518BEB" w14:textId="77777777" w:rsidTr="003C39B3">
              <w:trPr>
                <w:cantSplit/>
                <w:trHeight w:val="578"/>
              </w:trPr>
              <w:tc>
                <w:tcPr>
                  <w:tcW w:w="2658" w:type="pct"/>
                  <w:vAlign w:val="center"/>
                  <w:hideMark/>
                </w:tcPr>
                <w:p w14:paraId="7D988DC5" w14:textId="77777777" w:rsidR="00994461" w:rsidRPr="00BE3DE7" w:rsidRDefault="00EF1FBE" w:rsidP="003C39B3">
                  <w:pPr>
                    <w:pStyle w:val="af1"/>
                    <w:tabs>
                      <w:tab w:val="left" w:pos="690"/>
                    </w:tabs>
                    <w:ind w:left="-284" w:right="68"/>
                    <w:rPr>
                      <w:i/>
                      <w:sz w:val="20"/>
                      <w:szCs w:val="20"/>
                    </w:rPr>
                  </w:pPr>
                  <w:r w:rsidRPr="00BE3DE7">
                    <w:rPr>
                      <w:i/>
                      <w:sz w:val="20"/>
                      <w:szCs w:val="20"/>
                    </w:rPr>
                    <w:t xml:space="preserve">     </w:t>
                  </w:r>
                  <w:r w:rsidR="008B78E9" w:rsidRPr="00BE3DE7">
                    <w:rPr>
                      <w:i/>
                      <w:sz w:val="20"/>
                      <w:szCs w:val="20"/>
                    </w:rPr>
                    <w:t>«____» _____________ 2022</w:t>
                  </w:r>
                  <w:r w:rsidR="00994461" w:rsidRPr="00BE3DE7">
                    <w:rPr>
                      <w:i/>
                      <w:sz w:val="20"/>
                      <w:szCs w:val="20"/>
                    </w:rPr>
                    <w:t xml:space="preserve"> год</w:t>
                  </w:r>
                </w:p>
              </w:tc>
              <w:tc>
                <w:tcPr>
                  <w:tcW w:w="299" w:type="pct"/>
                  <w:hideMark/>
                </w:tcPr>
                <w:p w14:paraId="6083BF24" w14:textId="77777777" w:rsidR="00994461" w:rsidRPr="0044148C" w:rsidRDefault="00994461" w:rsidP="008D3DAF">
                  <w:pPr>
                    <w:pStyle w:val="af1"/>
                    <w:tabs>
                      <w:tab w:val="left" w:pos="690"/>
                    </w:tabs>
                    <w:ind w:left="-284" w:right="68"/>
                    <w:rPr>
                      <w:i/>
                      <w:sz w:val="20"/>
                      <w:szCs w:val="20"/>
                    </w:rPr>
                  </w:pPr>
                  <w:r w:rsidRPr="00BE3DE7">
                    <w:rPr>
                      <w:i/>
                      <w:sz w:val="20"/>
                      <w:szCs w:val="20"/>
                    </w:rPr>
                    <w:t>М.</w:t>
                  </w:r>
                  <w:r w:rsidR="00093FBB" w:rsidRPr="00BE3DE7">
                    <w:rPr>
                      <w:i/>
                      <w:sz w:val="20"/>
                      <w:szCs w:val="20"/>
                    </w:rPr>
                    <w:t xml:space="preserve">  М.</w:t>
                  </w:r>
                  <w:r w:rsidRPr="00BE3DE7">
                    <w:rPr>
                      <w:i/>
                      <w:sz w:val="20"/>
                      <w:szCs w:val="20"/>
                    </w:rPr>
                    <w:t>П.</w:t>
                  </w:r>
                </w:p>
              </w:tc>
              <w:tc>
                <w:tcPr>
                  <w:tcW w:w="659" w:type="pct"/>
                  <w:vAlign w:val="center"/>
                </w:tcPr>
                <w:p w14:paraId="3948BC98" w14:textId="77777777" w:rsidR="00994461" w:rsidRPr="0044148C" w:rsidRDefault="00994461" w:rsidP="008D3DAF">
                  <w:pPr>
                    <w:pStyle w:val="af1"/>
                    <w:tabs>
                      <w:tab w:val="left" w:pos="690"/>
                    </w:tabs>
                    <w:ind w:left="-284" w:right="68"/>
                    <w:rPr>
                      <w:i/>
                      <w:sz w:val="20"/>
                      <w:szCs w:val="20"/>
                    </w:rPr>
                  </w:pPr>
                </w:p>
              </w:tc>
              <w:tc>
                <w:tcPr>
                  <w:tcW w:w="172" w:type="pct"/>
                </w:tcPr>
                <w:p w14:paraId="3677D801" w14:textId="77777777" w:rsidR="00994461" w:rsidRPr="0044148C" w:rsidRDefault="00994461" w:rsidP="008D3DAF">
                  <w:pPr>
                    <w:pStyle w:val="af1"/>
                    <w:tabs>
                      <w:tab w:val="left" w:pos="690"/>
                    </w:tabs>
                    <w:ind w:left="-284" w:right="68"/>
                    <w:rPr>
                      <w:i/>
                      <w:sz w:val="20"/>
                      <w:szCs w:val="20"/>
                    </w:rPr>
                  </w:pPr>
                </w:p>
                <w:p w14:paraId="2EA66E77" w14:textId="77777777" w:rsidR="00994461" w:rsidRPr="0044148C" w:rsidRDefault="00994461" w:rsidP="008D3DAF">
                  <w:pPr>
                    <w:pStyle w:val="af1"/>
                    <w:tabs>
                      <w:tab w:val="left" w:pos="690"/>
                    </w:tabs>
                    <w:ind w:left="-284" w:right="68"/>
                    <w:rPr>
                      <w:i/>
                      <w:sz w:val="20"/>
                      <w:szCs w:val="20"/>
                    </w:rPr>
                  </w:pPr>
                </w:p>
              </w:tc>
              <w:tc>
                <w:tcPr>
                  <w:tcW w:w="1212" w:type="pct"/>
                </w:tcPr>
                <w:p w14:paraId="41E88560" w14:textId="77777777" w:rsidR="00994461" w:rsidRPr="0044148C" w:rsidRDefault="00994461" w:rsidP="008D3DAF">
                  <w:pPr>
                    <w:pStyle w:val="af1"/>
                    <w:tabs>
                      <w:tab w:val="left" w:pos="690"/>
                    </w:tabs>
                    <w:ind w:left="-284" w:right="68"/>
                    <w:rPr>
                      <w:i/>
                      <w:sz w:val="20"/>
                      <w:szCs w:val="20"/>
                    </w:rPr>
                  </w:pPr>
                </w:p>
              </w:tc>
            </w:tr>
          </w:tbl>
          <w:p w14:paraId="23717A42" w14:textId="77777777" w:rsidR="00994461" w:rsidRDefault="00994461" w:rsidP="008D3DAF">
            <w:pPr>
              <w:ind w:left="-284"/>
            </w:pPr>
          </w:p>
        </w:tc>
      </w:tr>
    </w:tbl>
    <w:p w14:paraId="0C6EC5BC" w14:textId="2B1BEBE1" w:rsidR="00C93CD8" w:rsidRDefault="00C93CD8" w:rsidP="00BE3DE7">
      <w:pPr>
        <w:pStyle w:val="af1"/>
        <w:tabs>
          <w:tab w:val="left" w:pos="690"/>
        </w:tabs>
        <w:ind w:right="68"/>
        <w:rPr>
          <w:b/>
          <w:color w:val="auto"/>
          <w:sz w:val="20"/>
          <w:szCs w:val="20"/>
        </w:rPr>
      </w:pPr>
    </w:p>
    <w:p w14:paraId="6934CF88" w14:textId="2A0A8879" w:rsidR="00722AB6" w:rsidRDefault="00722AB6" w:rsidP="00BE3DE7">
      <w:pPr>
        <w:pStyle w:val="af1"/>
        <w:tabs>
          <w:tab w:val="left" w:pos="690"/>
        </w:tabs>
        <w:ind w:right="68"/>
        <w:rPr>
          <w:b/>
          <w:color w:val="auto"/>
          <w:sz w:val="20"/>
          <w:szCs w:val="20"/>
        </w:rPr>
      </w:pPr>
    </w:p>
    <w:p w14:paraId="71224B4B" w14:textId="4BAF6512" w:rsidR="00722AB6" w:rsidRDefault="00722AB6" w:rsidP="00BE3DE7">
      <w:pPr>
        <w:pStyle w:val="af1"/>
        <w:tabs>
          <w:tab w:val="left" w:pos="690"/>
        </w:tabs>
        <w:ind w:right="68"/>
        <w:rPr>
          <w:b/>
          <w:color w:val="auto"/>
          <w:sz w:val="20"/>
          <w:szCs w:val="20"/>
        </w:rPr>
      </w:pPr>
    </w:p>
    <w:p w14:paraId="22C541E0" w14:textId="047CFC28" w:rsidR="00722AB6" w:rsidRDefault="00722AB6" w:rsidP="00BE3DE7">
      <w:pPr>
        <w:pStyle w:val="af1"/>
        <w:tabs>
          <w:tab w:val="left" w:pos="690"/>
        </w:tabs>
        <w:ind w:right="68"/>
        <w:rPr>
          <w:b/>
          <w:color w:val="auto"/>
          <w:sz w:val="20"/>
          <w:szCs w:val="20"/>
        </w:rPr>
      </w:pPr>
    </w:p>
    <w:p w14:paraId="49E22C79" w14:textId="04D102AA" w:rsidR="00722AB6" w:rsidRDefault="00722AB6" w:rsidP="00BE3DE7">
      <w:pPr>
        <w:pStyle w:val="af1"/>
        <w:tabs>
          <w:tab w:val="left" w:pos="690"/>
        </w:tabs>
        <w:ind w:right="68"/>
        <w:rPr>
          <w:b/>
          <w:color w:val="auto"/>
          <w:sz w:val="20"/>
          <w:szCs w:val="20"/>
        </w:rPr>
      </w:pPr>
    </w:p>
    <w:p w14:paraId="615FEC07" w14:textId="37EEB231" w:rsidR="00722AB6" w:rsidRDefault="00722AB6" w:rsidP="00BE3DE7">
      <w:pPr>
        <w:pStyle w:val="af1"/>
        <w:tabs>
          <w:tab w:val="left" w:pos="690"/>
        </w:tabs>
        <w:ind w:right="68"/>
        <w:rPr>
          <w:b/>
          <w:color w:val="auto"/>
          <w:sz w:val="20"/>
          <w:szCs w:val="20"/>
        </w:rPr>
      </w:pPr>
    </w:p>
    <w:p w14:paraId="5B36DFFC" w14:textId="633BACBF" w:rsidR="00722AB6" w:rsidRDefault="00722AB6" w:rsidP="00BE3DE7">
      <w:pPr>
        <w:pStyle w:val="af1"/>
        <w:tabs>
          <w:tab w:val="left" w:pos="690"/>
        </w:tabs>
        <w:ind w:right="68"/>
        <w:rPr>
          <w:b/>
          <w:color w:val="auto"/>
          <w:sz w:val="20"/>
          <w:szCs w:val="20"/>
        </w:rPr>
      </w:pPr>
    </w:p>
    <w:p w14:paraId="035F124D" w14:textId="714DD190" w:rsidR="00722AB6" w:rsidRDefault="00722AB6" w:rsidP="00BE3DE7">
      <w:pPr>
        <w:pStyle w:val="af1"/>
        <w:tabs>
          <w:tab w:val="left" w:pos="690"/>
        </w:tabs>
        <w:ind w:right="68"/>
        <w:rPr>
          <w:b/>
          <w:color w:val="auto"/>
          <w:sz w:val="20"/>
          <w:szCs w:val="20"/>
        </w:rPr>
      </w:pPr>
    </w:p>
    <w:p w14:paraId="516D66FD" w14:textId="6D14E47B" w:rsidR="00722AB6" w:rsidRDefault="00722AB6" w:rsidP="00BE3DE7">
      <w:pPr>
        <w:pStyle w:val="af1"/>
        <w:tabs>
          <w:tab w:val="left" w:pos="690"/>
        </w:tabs>
        <w:ind w:right="68"/>
        <w:rPr>
          <w:b/>
          <w:color w:val="auto"/>
          <w:sz w:val="20"/>
          <w:szCs w:val="20"/>
        </w:rPr>
      </w:pPr>
    </w:p>
    <w:p w14:paraId="558E2417" w14:textId="490B654A" w:rsidR="00722AB6" w:rsidRDefault="00722AB6" w:rsidP="00BE3DE7">
      <w:pPr>
        <w:pStyle w:val="af1"/>
        <w:tabs>
          <w:tab w:val="left" w:pos="690"/>
        </w:tabs>
        <w:ind w:right="68"/>
        <w:rPr>
          <w:b/>
          <w:color w:val="auto"/>
          <w:sz w:val="20"/>
          <w:szCs w:val="20"/>
        </w:rPr>
      </w:pPr>
    </w:p>
    <w:p w14:paraId="5539A70A" w14:textId="1FCA1EB3" w:rsidR="00722AB6" w:rsidRDefault="00722AB6" w:rsidP="00BE3DE7">
      <w:pPr>
        <w:pStyle w:val="af1"/>
        <w:tabs>
          <w:tab w:val="left" w:pos="690"/>
        </w:tabs>
        <w:ind w:right="68"/>
        <w:rPr>
          <w:b/>
          <w:color w:val="auto"/>
          <w:sz w:val="20"/>
          <w:szCs w:val="20"/>
        </w:rPr>
      </w:pPr>
    </w:p>
    <w:p w14:paraId="28087A5E" w14:textId="684B2A9C" w:rsidR="00722AB6" w:rsidRDefault="00722AB6" w:rsidP="00BE3DE7">
      <w:pPr>
        <w:pStyle w:val="af1"/>
        <w:tabs>
          <w:tab w:val="left" w:pos="690"/>
        </w:tabs>
        <w:ind w:right="68"/>
        <w:rPr>
          <w:b/>
          <w:color w:val="auto"/>
          <w:sz w:val="20"/>
          <w:szCs w:val="20"/>
        </w:rPr>
      </w:pPr>
    </w:p>
    <w:p w14:paraId="26AE80EF" w14:textId="0F9517A2" w:rsidR="00722AB6" w:rsidRDefault="00722AB6" w:rsidP="00BE3DE7">
      <w:pPr>
        <w:pStyle w:val="af1"/>
        <w:tabs>
          <w:tab w:val="left" w:pos="690"/>
        </w:tabs>
        <w:ind w:right="68"/>
        <w:rPr>
          <w:b/>
          <w:color w:val="auto"/>
          <w:sz w:val="20"/>
          <w:szCs w:val="20"/>
        </w:rPr>
      </w:pPr>
    </w:p>
    <w:p w14:paraId="65B86E47" w14:textId="6F6B7E1F" w:rsidR="00722AB6" w:rsidRDefault="00722AB6" w:rsidP="00BE3DE7">
      <w:pPr>
        <w:pStyle w:val="af1"/>
        <w:tabs>
          <w:tab w:val="left" w:pos="690"/>
        </w:tabs>
        <w:ind w:right="68"/>
        <w:rPr>
          <w:b/>
          <w:color w:val="auto"/>
          <w:sz w:val="20"/>
          <w:szCs w:val="20"/>
        </w:rPr>
      </w:pPr>
    </w:p>
    <w:p w14:paraId="09D24D6C" w14:textId="63F0D9E9" w:rsidR="00722AB6" w:rsidRDefault="00722AB6" w:rsidP="00BE3DE7">
      <w:pPr>
        <w:pStyle w:val="af1"/>
        <w:tabs>
          <w:tab w:val="left" w:pos="690"/>
        </w:tabs>
        <w:ind w:right="68"/>
        <w:rPr>
          <w:b/>
          <w:color w:val="auto"/>
          <w:sz w:val="20"/>
          <w:szCs w:val="20"/>
        </w:rPr>
      </w:pPr>
    </w:p>
    <w:p w14:paraId="29E4A9E5" w14:textId="44567F65" w:rsidR="00722AB6" w:rsidRDefault="00722AB6" w:rsidP="00BE3DE7">
      <w:pPr>
        <w:pStyle w:val="af1"/>
        <w:tabs>
          <w:tab w:val="left" w:pos="690"/>
        </w:tabs>
        <w:ind w:right="68"/>
        <w:rPr>
          <w:b/>
          <w:color w:val="auto"/>
          <w:sz w:val="20"/>
          <w:szCs w:val="20"/>
        </w:rPr>
      </w:pPr>
    </w:p>
    <w:p w14:paraId="4562314A" w14:textId="6309B76D" w:rsidR="00722AB6" w:rsidRDefault="00722AB6" w:rsidP="00BE3DE7">
      <w:pPr>
        <w:pStyle w:val="af1"/>
        <w:tabs>
          <w:tab w:val="left" w:pos="690"/>
        </w:tabs>
        <w:ind w:right="68"/>
        <w:rPr>
          <w:b/>
          <w:color w:val="auto"/>
          <w:sz w:val="20"/>
          <w:szCs w:val="20"/>
        </w:rPr>
      </w:pPr>
    </w:p>
    <w:p w14:paraId="06CEBEBF" w14:textId="44785950" w:rsidR="00722AB6" w:rsidRDefault="00722AB6" w:rsidP="00BE3DE7">
      <w:pPr>
        <w:pStyle w:val="af1"/>
        <w:tabs>
          <w:tab w:val="left" w:pos="690"/>
        </w:tabs>
        <w:ind w:right="68"/>
        <w:rPr>
          <w:b/>
          <w:color w:val="auto"/>
          <w:sz w:val="20"/>
          <w:szCs w:val="20"/>
        </w:rPr>
      </w:pPr>
    </w:p>
    <w:p w14:paraId="5807272E" w14:textId="2576F6BD" w:rsidR="00722AB6" w:rsidRDefault="00722AB6" w:rsidP="00BE3DE7">
      <w:pPr>
        <w:pStyle w:val="af1"/>
        <w:tabs>
          <w:tab w:val="left" w:pos="690"/>
        </w:tabs>
        <w:ind w:right="68"/>
        <w:rPr>
          <w:b/>
          <w:color w:val="auto"/>
          <w:sz w:val="20"/>
          <w:szCs w:val="20"/>
        </w:rPr>
      </w:pPr>
    </w:p>
    <w:p w14:paraId="5FE48122" w14:textId="5C3AD256" w:rsidR="00722AB6" w:rsidRDefault="00722AB6" w:rsidP="00BE3DE7">
      <w:pPr>
        <w:pStyle w:val="af1"/>
        <w:tabs>
          <w:tab w:val="left" w:pos="690"/>
        </w:tabs>
        <w:ind w:right="68"/>
        <w:rPr>
          <w:b/>
          <w:color w:val="auto"/>
          <w:sz w:val="20"/>
          <w:szCs w:val="20"/>
        </w:rPr>
      </w:pPr>
    </w:p>
    <w:p w14:paraId="57A4170A" w14:textId="4D14C6C1" w:rsidR="00722AB6" w:rsidRDefault="00722AB6" w:rsidP="00BE3DE7">
      <w:pPr>
        <w:pStyle w:val="af1"/>
        <w:tabs>
          <w:tab w:val="left" w:pos="690"/>
        </w:tabs>
        <w:ind w:right="68"/>
        <w:rPr>
          <w:b/>
          <w:color w:val="auto"/>
          <w:sz w:val="20"/>
          <w:szCs w:val="20"/>
        </w:rPr>
      </w:pPr>
    </w:p>
    <w:p w14:paraId="3119B813" w14:textId="42B78233" w:rsidR="00722AB6" w:rsidRDefault="00722AB6" w:rsidP="00BE3DE7">
      <w:pPr>
        <w:pStyle w:val="af1"/>
        <w:tabs>
          <w:tab w:val="left" w:pos="690"/>
        </w:tabs>
        <w:ind w:right="68"/>
        <w:rPr>
          <w:b/>
          <w:color w:val="auto"/>
          <w:sz w:val="20"/>
          <w:szCs w:val="20"/>
        </w:rPr>
      </w:pPr>
    </w:p>
    <w:p w14:paraId="150ABB71" w14:textId="57C59A84" w:rsidR="00722AB6" w:rsidRDefault="00722AB6" w:rsidP="00BE3DE7">
      <w:pPr>
        <w:pStyle w:val="af1"/>
        <w:tabs>
          <w:tab w:val="left" w:pos="690"/>
        </w:tabs>
        <w:ind w:right="68"/>
        <w:rPr>
          <w:b/>
          <w:color w:val="auto"/>
          <w:sz w:val="20"/>
          <w:szCs w:val="20"/>
        </w:rPr>
      </w:pPr>
    </w:p>
    <w:p w14:paraId="52C5AA32" w14:textId="041F1DC1" w:rsidR="00722AB6" w:rsidRDefault="00722AB6" w:rsidP="00BE3DE7">
      <w:pPr>
        <w:pStyle w:val="af1"/>
        <w:tabs>
          <w:tab w:val="left" w:pos="690"/>
        </w:tabs>
        <w:ind w:right="68"/>
        <w:rPr>
          <w:b/>
          <w:color w:val="auto"/>
          <w:sz w:val="20"/>
          <w:szCs w:val="20"/>
        </w:rPr>
      </w:pPr>
    </w:p>
    <w:p w14:paraId="38C52392" w14:textId="7DF26330" w:rsidR="00722AB6" w:rsidRDefault="00722AB6" w:rsidP="00BE3DE7">
      <w:pPr>
        <w:pStyle w:val="af1"/>
        <w:tabs>
          <w:tab w:val="left" w:pos="690"/>
        </w:tabs>
        <w:ind w:right="68"/>
        <w:rPr>
          <w:b/>
          <w:color w:val="auto"/>
          <w:sz w:val="20"/>
          <w:szCs w:val="20"/>
        </w:rPr>
      </w:pPr>
    </w:p>
    <w:p w14:paraId="56D42FC2" w14:textId="2539011E" w:rsidR="00722AB6" w:rsidRDefault="00722AB6" w:rsidP="00BE3DE7">
      <w:pPr>
        <w:pStyle w:val="af1"/>
        <w:tabs>
          <w:tab w:val="left" w:pos="690"/>
        </w:tabs>
        <w:ind w:right="68"/>
        <w:rPr>
          <w:b/>
          <w:color w:val="auto"/>
          <w:sz w:val="20"/>
          <w:szCs w:val="20"/>
        </w:rPr>
      </w:pPr>
    </w:p>
    <w:p w14:paraId="16EC94FF" w14:textId="0D1CBDDA" w:rsidR="00722AB6" w:rsidRDefault="00722AB6" w:rsidP="00BE3DE7">
      <w:pPr>
        <w:pStyle w:val="af1"/>
        <w:tabs>
          <w:tab w:val="left" w:pos="690"/>
        </w:tabs>
        <w:ind w:right="68"/>
        <w:rPr>
          <w:b/>
          <w:color w:val="auto"/>
          <w:sz w:val="20"/>
          <w:szCs w:val="20"/>
        </w:rPr>
      </w:pPr>
    </w:p>
    <w:p w14:paraId="0F2851DF" w14:textId="77777777" w:rsidR="00C93CD8" w:rsidRDefault="00C93CD8" w:rsidP="0004194E">
      <w:pPr>
        <w:pStyle w:val="af1"/>
        <w:tabs>
          <w:tab w:val="left" w:pos="690"/>
        </w:tabs>
        <w:ind w:right="68"/>
        <w:rPr>
          <w:b/>
          <w:color w:val="auto"/>
          <w:sz w:val="20"/>
          <w:szCs w:val="20"/>
        </w:rPr>
      </w:pPr>
    </w:p>
    <w:p w14:paraId="6AAA7A27" w14:textId="10A46E4E" w:rsidR="00DF52A4" w:rsidRPr="00393FEC" w:rsidRDefault="00DF52A4" w:rsidP="00253F93">
      <w:pPr>
        <w:pStyle w:val="af1"/>
        <w:tabs>
          <w:tab w:val="left" w:pos="690"/>
        </w:tabs>
        <w:ind w:right="68"/>
        <w:jc w:val="right"/>
        <w:rPr>
          <w:b/>
          <w:color w:val="auto"/>
          <w:sz w:val="20"/>
          <w:szCs w:val="20"/>
        </w:rPr>
      </w:pPr>
      <w:r w:rsidRPr="00393FEC">
        <w:rPr>
          <w:b/>
          <w:color w:val="auto"/>
          <w:sz w:val="20"/>
          <w:szCs w:val="20"/>
        </w:rPr>
        <w:lastRenderedPageBreak/>
        <w:t xml:space="preserve">Форма № 5 «Анкета участника закупки» </w:t>
      </w:r>
    </w:p>
    <w:p w14:paraId="291D11A5" w14:textId="77777777" w:rsidR="00DF52A4" w:rsidRPr="00393FEC" w:rsidRDefault="00DF52A4" w:rsidP="00DF52A4">
      <w:pPr>
        <w:pStyle w:val="Times12"/>
        <w:ind w:left="4200" w:firstLine="0"/>
        <w:jc w:val="left"/>
        <w:rPr>
          <w:iCs/>
          <w:sz w:val="20"/>
          <w:szCs w:val="20"/>
        </w:rPr>
      </w:pPr>
    </w:p>
    <w:p w14:paraId="75FE0CA5" w14:textId="77777777" w:rsidR="00B37C4B" w:rsidRDefault="00B37C4B" w:rsidP="00DF52A4">
      <w:pPr>
        <w:rPr>
          <w:i/>
          <w:sz w:val="20"/>
          <w:szCs w:val="20"/>
        </w:rPr>
      </w:pPr>
    </w:p>
    <w:p w14:paraId="5B3ABADC" w14:textId="6D51CBA3" w:rsidR="00DF52A4" w:rsidRPr="00393FEC" w:rsidRDefault="00DF52A4" w:rsidP="00DF52A4">
      <w:pPr>
        <w:rPr>
          <w:i/>
          <w:sz w:val="20"/>
          <w:szCs w:val="20"/>
        </w:rPr>
      </w:pPr>
      <w:r w:rsidRPr="00393FEC">
        <w:rPr>
          <w:i/>
          <w:sz w:val="20"/>
          <w:szCs w:val="20"/>
        </w:rPr>
        <w:t>Оформить на бланке участника закупки</w:t>
      </w:r>
    </w:p>
    <w:p w14:paraId="771F748B" w14:textId="0193EB05" w:rsidR="00DF52A4" w:rsidRPr="00393FEC" w:rsidRDefault="00DC7CEB" w:rsidP="00DF52A4">
      <w:pPr>
        <w:rPr>
          <w:i/>
          <w:sz w:val="20"/>
          <w:szCs w:val="20"/>
        </w:rPr>
      </w:pPr>
      <w:r w:rsidRPr="00393FEC">
        <w:rPr>
          <w:i/>
          <w:sz w:val="20"/>
          <w:szCs w:val="20"/>
        </w:rPr>
        <w:t>с указанием</w:t>
      </w:r>
      <w:r w:rsidR="00DF52A4" w:rsidRPr="00393FEC">
        <w:rPr>
          <w:i/>
          <w:sz w:val="20"/>
          <w:szCs w:val="20"/>
        </w:rPr>
        <w:t xml:space="preserve"> даты и исходящего номера</w:t>
      </w:r>
    </w:p>
    <w:p w14:paraId="0CC6E48C" w14:textId="77777777" w:rsidR="00DF52A4" w:rsidRPr="00393FEC" w:rsidRDefault="00DF52A4" w:rsidP="00DF52A4">
      <w:pPr>
        <w:jc w:val="center"/>
        <w:outlineLvl w:val="0"/>
        <w:rPr>
          <w:b/>
          <w:sz w:val="20"/>
          <w:szCs w:val="20"/>
        </w:rPr>
      </w:pPr>
    </w:p>
    <w:p w14:paraId="784AEC22" w14:textId="2E380D74" w:rsidR="00B37C4B" w:rsidRDefault="00B37C4B" w:rsidP="00DF52A4">
      <w:pPr>
        <w:jc w:val="center"/>
        <w:outlineLvl w:val="0"/>
        <w:rPr>
          <w:b/>
          <w:sz w:val="20"/>
          <w:szCs w:val="20"/>
        </w:rPr>
      </w:pPr>
    </w:p>
    <w:p w14:paraId="3768EA31" w14:textId="4EED257A" w:rsidR="00B37C4B" w:rsidRDefault="00B37C4B" w:rsidP="00DF52A4">
      <w:pPr>
        <w:jc w:val="center"/>
        <w:outlineLvl w:val="0"/>
        <w:rPr>
          <w:b/>
          <w:sz w:val="20"/>
          <w:szCs w:val="20"/>
        </w:rPr>
      </w:pPr>
    </w:p>
    <w:p w14:paraId="7AC3A4B0" w14:textId="77777777" w:rsidR="00B37C4B" w:rsidRDefault="00B37C4B" w:rsidP="00DF52A4">
      <w:pPr>
        <w:jc w:val="center"/>
        <w:outlineLvl w:val="0"/>
        <w:rPr>
          <w:b/>
          <w:sz w:val="20"/>
          <w:szCs w:val="20"/>
        </w:rPr>
      </w:pPr>
    </w:p>
    <w:p w14:paraId="453A7FA3" w14:textId="2B5BB567" w:rsidR="00DF52A4" w:rsidRPr="00393FEC" w:rsidRDefault="00DF52A4" w:rsidP="00DF52A4">
      <w:pPr>
        <w:jc w:val="center"/>
        <w:outlineLvl w:val="0"/>
        <w:rPr>
          <w:b/>
          <w:sz w:val="20"/>
          <w:szCs w:val="20"/>
        </w:rPr>
      </w:pPr>
      <w:r w:rsidRPr="00393FEC">
        <w:rPr>
          <w:b/>
          <w:sz w:val="20"/>
          <w:szCs w:val="20"/>
        </w:rPr>
        <w:t>АНКЕТА УЧАСТНИКА ОТКРЫТОГО ЗАПРОСА ПРЕДЛОЖЕНИЙ</w:t>
      </w:r>
    </w:p>
    <w:p w14:paraId="703F7391" w14:textId="77777777" w:rsidR="00DF52A4" w:rsidRPr="00393FEC" w:rsidRDefault="00DF52A4" w:rsidP="00DF52A4">
      <w:pPr>
        <w:spacing w:line="276" w:lineRule="auto"/>
        <w:jc w:val="center"/>
        <w:outlineLvl w:val="0"/>
        <w:rPr>
          <w:b/>
          <w:sz w:val="20"/>
          <w:szCs w:val="20"/>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6"/>
        <w:gridCol w:w="3686"/>
      </w:tblGrid>
      <w:tr w:rsidR="00DF52A4" w:rsidRPr="00393FEC" w14:paraId="46ADE77F" w14:textId="77777777" w:rsidTr="0018425A">
        <w:trPr>
          <w:cantSplit/>
          <w:trHeight w:val="240"/>
          <w:tblHeader/>
          <w:jc w:val="center"/>
        </w:trPr>
        <w:tc>
          <w:tcPr>
            <w:tcW w:w="5616" w:type="dxa"/>
            <w:tcBorders>
              <w:top w:val="single" w:sz="4" w:space="0" w:color="auto"/>
              <w:left w:val="single" w:sz="4" w:space="0" w:color="auto"/>
              <w:bottom w:val="single" w:sz="4" w:space="0" w:color="auto"/>
              <w:right w:val="single" w:sz="4" w:space="0" w:color="auto"/>
            </w:tcBorders>
            <w:hideMark/>
          </w:tcPr>
          <w:p w14:paraId="4D417C55"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Наименование</w:t>
            </w:r>
          </w:p>
        </w:tc>
        <w:tc>
          <w:tcPr>
            <w:tcW w:w="3686" w:type="dxa"/>
            <w:tcBorders>
              <w:top w:val="single" w:sz="4" w:space="0" w:color="auto"/>
              <w:left w:val="single" w:sz="4" w:space="0" w:color="auto"/>
              <w:bottom w:val="single" w:sz="4" w:space="0" w:color="auto"/>
              <w:right w:val="single" w:sz="4" w:space="0" w:color="auto"/>
            </w:tcBorders>
            <w:hideMark/>
          </w:tcPr>
          <w:p w14:paraId="644BB00E"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Сведения об Участнике открытого запроса предложений (заполняется Участником открытого запроса предложений)</w:t>
            </w:r>
          </w:p>
        </w:tc>
      </w:tr>
      <w:tr w:rsidR="00DF52A4" w:rsidRPr="00393FEC" w14:paraId="7F61EE98"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1896C7E2" w14:textId="77777777" w:rsidR="00DF52A4" w:rsidRPr="00393FEC" w:rsidRDefault="00DF52A4" w:rsidP="0018425A">
            <w:pPr>
              <w:spacing w:line="276" w:lineRule="auto"/>
              <w:jc w:val="both"/>
              <w:rPr>
                <w:snapToGrid w:val="0"/>
                <w:sz w:val="20"/>
                <w:szCs w:val="20"/>
              </w:rPr>
            </w:pPr>
            <w:r w:rsidRPr="00393FEC">
              <w:rPr>
                <w:snapToGrid w:val="0"/>
                <w:sz w:val="20"/>
                <w:szCs w:val="20"/>
              </w:rPr>
              <w:t>Фирменное наименование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B7EED49" w14:textId="77777777" w:rsidR="00DF52A4" w:rsidRPr="00393FEC" w:rsidRDefault="00DF52A4" w:rsidP="0018425A">
            <w:pPr>
              <w:spacing w:line="276" w:lineRule="auto"/>
              <w:jc w:val="center"/>
              <w:rPr>
                <w:snapToGrid w:val="0"/>
                <w:sz w:val="20"/>
                <w:szCs w:val="20"/>
              </w:rPr>
            </w:pPr>
          </w:p>
        </w:tc>
      </w:tr>
      <w:tr w:rsidR="00DF52A4" w:rsidRPr="00393FEC" w14:paraId="5E8AD4A6"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B0B3EC4" w14:textId="77777777" w:rsidR="00DF52A4" w:rsidRPr="00393FEC" w:rsidRDefault="00DF52A4" w:rsidP="0018425A">
            <w:pPr>
              <w:spacing w:line="276" w:lineRule="auto"/>
              <w:jc w:val="both"/>
              <w:rPr>
                <w:snapToGrid w:val="0"/>
                <w:sz w:val="20"/>
                <w:szCs w:val="20"/>
              </w:rPr>
            </w:pPr>
            <w:r w:rsidRPr="00393FEC">
              <w:rPr>
                <w:snapToGrid w:val="0"/>
                <w:sz w:val="20"/>
                <w:szCs w:val="20"/>
              </w:rPr>
              <w:t>Свидетельство о внесении в Единый государственный реестр юридических лиц (дата и номер, кем выдано)</w:t>
            </w:r>
          </w:p>
        </w:tc>
        <w:tc>
          <w:tcPr>
            <w:tcW w:w="3686" w:type="dxa"/>
            <w:tcBorders>
              <w:top w:val="single" w:sz="4" w:space="0" w:color="auto"/>
              <w:left w:val="single" w:sz="4" w:space="0" w:color="auto"/>
              <w:bottom w:val="single" w:sz="4" w:space="0" w:color="auto"/>
              <w:right w:val="single" w:sz="4" w:space="0" w:color="auto"/>
            </w:tcBorders>
          </w:tcPr>
          <w:p w14:paraId="2973E7A8" w14:textId="77777777" w:rsidR="00DF52A4" w:rsidRPr="00393FEC" w:rsidRDefault="00DF52A4" w:rsidP="0018425A">
            <w:pPr>
              <w:spacing w:line="276" w:lineRule="auto"/>
              <w:jc w:val="center"/>
              <w:rPr>
                <w:snapToGrid w:val="0"/>
                <w:sz w:val="20"/>
                <w:szCs w:val="20"/>
              </w:rPr>
            </w:pPr>
          </w:p>
        </w:tc>
      </w:tr>
      <w:tr w:rsidR="00DF52A4" w:rsidRPr="00393FEC" w14:paraId="0464FDE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F0CBC2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ИНН, КПП, </w:t>
            </w:r>
            <w:r w:rsidR="003C7E65" w:rsidRPr="003C7E65">
              <w:rPr>
                <w:snapToGrid w:val="0"/>
                <w:sz w:val="20"/>
                <w:szCs w:val="20"/>
              </w:rPr>
              <w:t xml:space="preserve">ОГРН, </w:t>
            </w:r>
            <w:r w:rsidRPr="00393FEC">
              <w:rPr>
                <w:snapToGrid w:val="0"/>
                <w:sz w:val="20"/>
                <w:szCs w:val="20"/>
              </w:rPr>
              <w:t>ОКПО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699C69A" w14:textId="77777777" w:rsidR="00DF52A4" w:rsidRPr="00393FEC" w:rsidRDefault="00DF52A4" w:rsidP="0018425A">
            <w:pPr>
              <w:spacing w:line="276" w:lineRule="auto"/>
              <w:jc w:val="center"/>
              <w:rPr>
                <w:snapToGrid w:val="0"/>
                <w:sz w:val="20"/>
                <w:szCs w:val="20"/>
              </w:rPr>
            </w:pPr>
          </w:p>
        </w:tc>
      </w:tr>
      <w:tr w:rsidR="00DF52A4" w:rsidRPr="00393FEC" w14:paraId="03B4EE92"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316C650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Дата постановки на учет </w:t>
            </w:r>
          </w:p>
        </w:tc>
        <w:tc>
          <w:tcPr>
            <w:tcW w:w="3686" w:type="dxa"/>
            <w:tcBorders>
              <w:top w:val="single" w:sz="4" w:space="0" w:color="auto"/>
              <w:left w:val="single" w:sz="4" w:space="0" w:color="auto"/>
              <w:bottom w:val="single" w:sz="4" w:space="0" w:color="auto"/>
              <w:right w:val="single" w:sz="4" w:space="0" w:color="auto"/>
            </w:tcBorders>
          </w:tcPr>
          <w:p w14:paraId="266B76AF" w14:textId="77777777" w:rsidR="00DF52A4" w:rsidRPr="00393FEC" w:rsidRDefault="00DF52A4" w:rsidP="0018425A">
            <w:pPr>
              <w:spacing w:line="276" w:lineRule="auto"/>
              <w:jc w:val="center"/>
              <w:rPr>
                <w:snapToGrid w:val="0"/>
                <w:sz w:val="20"/>
                <w:szCs w:val="20"/>
              </w:rPr>
            </w:pPr>
          </w:p>
        </w:tc>
      </w:tr>
      <w:tr w:rsidR="00DF52A4" w:rsidRPr="00393FEC" w14:paraId="3A5ADAF7"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310618" w14:textId="77777777" w:rsidR="00DF52A4" w:rsidRPr="00393FEC" w:rsidRDefault="00DF52A4" w:rsidP="0018425A">
            <w:pPr>
              <w:spacing w:line="276" w:lineRule="auto"/>
              <w:jc w:val="both"/>
              <w:rPr>
                <w:snapToGrid w:val="0"/>
                <w:sz w:val="20"/>
                <w:szCs w:val="20"/>
              </w:rPr>
            </w:pPr>
            <w:r w:rsidRPr="00393FEC">
              <w:rPr>
                <w:snapToGrid w:val="0"/>
                <w:sz w:val="20"/>
                <w:szCs w:val="20"/>
              </w:rPr>
              <w:t>Принадлежность к СМП</w:t>
            </w:r>
          </w:p>
        </w:tc>
        <w:tc>
          <w:tcPr>
            <w:tcW w:w="3686" w:type="dxa"/>
            <w:tcBorders>
              <w:top w:val="single" w:sz="4" w:space="0" w:color="auto"/>
              <w:left w:val="single" w:sz="4" w:space="0" w:color="auto"/>
              <w:bottom w:val="single" w:sz="4" w:space="0" w:color="auto"/>
              <w:right w:val="single" w:sz="4" w:space="0" w:color="auto"/>
            </w:tcBorders>
          </w:tcPr>
          <w:p w14:paraId="26C3A342" w14:textId="77777777" w:rsidR="00DF52A4" w:rsidRPr="00393FEC" w:rsidRDefault="00DF52A4" w:rsidP="0018425A">
            <w:pPr>
              <w:spacing w:line="276" w:lineRule="auto"/>
              <w:jc w:val="center"/>
              <w:rPr>
                <w:snapToGrid w:val="0"/>
                <w:sz w:val="20"/>
                <w:szCs w:val="20"/>
              </w:rPr>
            </w:pPr>
          </w:p>
        </w:tc>
      </w:tr>
      <w:tr w:rsidR="00DF52A4" w:rsidRPr="00393FEC" w14:paraId="2BA235B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A8F1437" w14:textId="77777777" w:rsidR="00DF52A4" w:rsidRPr="00393FEC" w:rsidRDefault="00DF52A4" w:rsidP="0018425A">
            <w:pPr>
              <w:spacing w:line="276" w:lineRule="auto"/>
              <w:jc w:val="both"/>
              <w:rPr>
                <w:snapToGrid w:val="0"/>
                <w:sz w:val="20"/>
                <w:szCs w:val="20"/>
              </w:rPr>
            </w:pPr>
            <w:r w:rsidRPr="00393FEC">
              <w:rPr>
                <w:snapToGrid w:val="0"/>
                <w:sz w:val="20"/>
                <w:szCs w:val="20"/>
              </w:rPr>
              <w:t>Юридический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E075DB1" w14:textId="77777777" w:rsidR="00DF52A4" w:rsidRPr="00393FEC" w:rsidRDefault="00DF52A4" w:rsidP="0018425A">
            <w:pPr>
              <w:spacing w:line="276" w:lineRule="auto"/>
              <w:jc w:val="center"/>
              <w:rPr>
                <w:snapToGrid w:val="0"/>
                <w:sz w:val="20"/>
                <w:szCs w:val="20"/>
              </w:rPr>
            </w:pPr>
          </w:p>
        </w:tc>
      </w:tr>
      <w:tr w:rsidR="00DF52A4" w:rsidRPr="00393FEC" w14:paraId="1183354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8F4061A" w14:textId="77777777" w:rsidR="00DF52A4" w:rsidRPr="00393FEC" w:rsidRDefault="00DF52A4" w:rsidP="0018425A">
            <w:pPr>
              <w:spacing w:line="276" w:lineRule="auto"/>
              <w:jc w:val="both"/>
              <w:rPr>
                <w:snapToGrid w:val="0"/>
                <w:sz w:val="20"/>
                <w:szCs w:val="20"/>
              </w:rPr>
            </w:pPr>
            <w:r w:rsidRPr="00393FEC">
              <w:rPr>
                <w:snapToGrid w:val="0"/>
                <w:sz w:val="20"/>
                <w:szCs w:val="20"/>
              </w:rPr>
              <w:t>Фактический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49ACBA5" w14:textId="77777777" w:rsidR="00DF52A4" w:rsidRPr="00393FEC" w:rsidRDefault="00DF52A4" w:rsidP="0018425A">
            <w:pPr>
              <w:spacing w:line="276" w:lineRule="auto"/>
              <w:jc w:val="center"/>
              <w:rPr>
                <w:snapToGrid w:val="0"/>
                <w:sz w:val="20"/>
                <w:szCs w:val="20"/>
              </w:rPr>
            </w:pPr>
          </w:p>
        </w:tc>
      </w:tr>
      <w:tr w:rsidR="00DF52A4" w:rsidRPr="00393FEC" w14:paraId="4DCEA9B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19F0748" w14:textId="77777777" w:rsidR="00DF52A4" w:rsidRPr="00393FEC" w:rsidRDefault="00DF52A4" w:rsidP="0018425A">
            <w:pPr>
              <w:spacing w:line="276" w:lineRule="auto"/>
              <w:jc w:val="both"/>
              <w:rPr>
                <w:snapToGrid w:val="0"/>
                <w:sz w:val="20"/>
                <w:szCs w:val="20"/>
              </w:rPr>
            </w:pPr>
            <w:r w:rsidRPr="00393FEC">
              <w:rPr>
                <w:snapToGrid w:val="0"/>
                <w:sz w:val="20"/>
                <w:szCs w:val="20"/>
              </w:rPr>
              <w:t>Почтовый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CE73AFB" w14:textId="77777777" w:rsidR="00DF52A4" w:rsidRPr="00393FEC" w:rsidRDefault="00DF52A4" w:rsidP="0018425A">
            <w:pPr>
              <w:spacing w:line="276" w:lineRule="auto"/>
              <w:jc w:val="center"/>
              <w:rPr>
                <w:snapToGrid w:val="0"/>
                <w:sz w:val="20"/>
                <w:szCs w:val="20"/>
              </w:rPr>
            </w:pPr>
          </w:p>
        </w:tc>
      </w:tr>
      <w:tr w:rsidR="00DF52A4" w:rsidRPr="00393FEC" w14:paraId="7A739B0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C50C48B" w14:textId="77777777" w:rsidR="00DF52A4" w:rsidRPr="00393FEC" w:rsidRDefault="00DF52A4" w:rsidP="0018425A">
            <w:pPr>
              <w:spacing w:line="276" w:lineRule="auto"/>
              <w:jc w:val="both"/>
              <w:rPr>
                <w:snapToGrid w:val="0"/>
                <w:sz w:val="20"/>
                <w:szCs w:val="20"/>
              </w:rPr>
            </w:pPr>
            <w:r w:rsidRPr="00393FEC">
              <w:rPr>
                <w:snapToGrid w:val="0"/>
                <w:sz w:val="20"/>
                <w:szCs w:val="20"/>
              </w:rPr>
              <w:t>Адрес электронной почты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190C8CA" w14:textId="77777777" w:rsidR="00DF52A4" w:rsidRPr="00393FEC" w:rsidRDefault="00DF52A4" w:rsidP="0018425A">
            <w:pPr>
              <w:spacing w:line="276" w:lineRule="auto"/>
              <w:jc w:val="center"/>
              <w:rPr>
                <w:snapToGrid w:val="0"/>
                <w:sz w:val="20"/>
                <w:szCs w:val="20"/>
              </w:rPr>
            </w:pPr>
          </w:p>
        </w:tc>
      </w:tr>
      <w:tr w:rsidR="00DF52A4" w:rsidRPr="00393FEC" w14:paraId="742ED014"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00EB3AE" w14:textId="77777777" w:rsidR="00DF52A4" w:rsidRPr="00393FEC" w:rsidRDefault="00DF52A4" w:rsidP="0018425A">
            <w:pPr>
              <w:spacing w:line="276" w:lineRule="auto"/>
              <w:jc w:val="both"/>
              <w:rPr>
                <w:snapToGrid w:val="0"/>
                <w:sz w:val="20"/>
                <w:szCs w:val="20"/>
              </w:rPr>
            </w:pPr>
            <w:r w:rsidRPr="00393FEC">
              <w:rPr>
                <w:snapToGrid w:val="0"/>
                <w:sz w:val="20"/>
                <w:szCs w:val="20"/>
              </w:rPr>
              <w:t>Интернет-страница (сайт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0F100224" w14:textId="77777777" w:rsidR="00DF52A4" w:rsidRPr="00393FEC" w:rsidRDefault="00DF52A4" w:rsidP="0018425A">
            <w:pPr>
              <w:spacing w:line="276" w:lineRule="auto"/>
              <w:jc w:val="center"/>
              <w:rPr>
                <w:snapToGrid w:val="0"/>
                <w:sz w:val="20"/>
                <w:szCs w:val="20"/>
              </w:rPr>
            </w:pPr>
          </w:p>
        </w:tc>
      </w:tr>
      <w:tr w:rsidR="00DF52A4" w:rsidRPr="00393FEC" w14:paraId="75CCD18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2F18787" w14:textId="77777777" w:rsidR="00DF52A4" w:rsidRPr="00393FEC" w:rsidRDefault="00DF52A4" w:rsidP="0018425A">
            <w:pPr>
              <w:spacing w:line="276" w:lineRule="auto"/>
              <w:jc w:val="both"/>
              <w:rPr>
                <w:snapToGrid w:val="0"/>
                <w:sz w:val="20"/>
                <w:szCs w:val="20"/>
              </w:rPr>
            </w:pPr>
            <w:r w:rsidRPr="00393FEC">
              <w:rPr>
                <w:snapToGrid w:val="0"/>
                <w:sz w:val="20"/>
                <w:szCs w:val="20"/>
              </w:rPr>
              <w:t>Телефоны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46E90E0D" w14:textId="77777777" w:rsidR="00DF52A4" w:rsidRPr="00393FEC" w:rsidRDefault="00DF52A4" w:rsidP="0018425A">
            <w:pPr>
              <w:spacing w:line="276" w:lineRule="auto"/>
              <w:jc w:val="center"/>
              <w:rPr>
                <w:snapToGrid w:val="0"/>
                <w:sz w:val="20"/>
                <w:szCs w:val="20"/>
              </w:rPr>
            </w:pPr>
          </w:p>
        </w:tc>
      </w:tr>
      <w:tr w:rsidR="00DF52A4" w:rsidRPr="00393FEC" w14:paraId="4435EA41" w14:textId="77777777" w:rsidTr="0018425A">
        <w:trPr>
          <w:cantSplit/>
          <w:trHeight w:val="116"/>
          <w:jc w:val="center"/>
        </w:trPr>
        <w:tc>
          <w:tcPr>
            <w:tcW w:w="5616" w:type="dxa"/>
            <w:tcBorders>
              <w:top w:val="single" w:sz="4" w:space="0" w:color="auto"/>
              <w:left w:val="single" w:sz="4" w:space="0" w:color="auto"/>
              <w:bottom w:val="single" w:sz="4" w:space="0" w:color="auto"/>
              <w:right w:val="single" w:sz="4" w:space="0" w:color="auto"/>
            </w:tcBorders>
            <w:hideMark/>
          </w:tcPr>
          <w:p w14:paraId="4D8FFD57" w14:textId="77777777" w:rsidR="00DF52A4" w:rsidRPr="00393FEC" w:rsidRDefault="00DF52A4" w:rsidP="0018425A">
            <w:pPr>
              <w:spacing w:line="276" w:lineRule="auto"/>
              <w:jc w:val="both"/>
              <w:rPr>
                <w:snapToGrid w:val="0"/>
                <w:sz w:val="20"/>
                <w:szCs w:val="20"/>
              </w:rPr>
            </w:pPr>
            <w:r w:rsidRPr="00393FEC">
              <w:rPr>
                <w:snapToGrid w:val="0"/>
                <w:sz w:val="20"/>
                <w:szCs w:val="20"/>
              </w:rPr>
              <w:t>Факс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27F6DAD5" w14:textId="77777777" w:rsidR="00DF52A4" w:rsidRPr="00393FEC" w:rsidRDefault="00DF52A4" w:rsidP="0018425A">
            <w:pPr>
              <w:spacing w:line="276" w:lineRule="auto"/>
              <w:jc w:val="center"/>
              <w:rPr>
                <w:snapToGrid w:val="0"/>
                <w:sz w:val="20"/>
                <w:szCs w:val="20"/>
              </w:rPr>
            </w:pPr>
          </w:p>
        </w:tc>
      </w:tr>
      <w:tr w:rsidR="00DF52A4" w:rsidRPr="00393FEC" w14:paraId="7CF49C9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368A763"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3686" w:type="dxa"/>
            <w:tcBorders>
              <w:top w:val="single" w:sz="4" w:space="0" w:color="auto"/>
              <w:left w:val="single" w:sz="4" w:space="0" w:color="auto"/>
              <w:bottom w:val="single" w:sz="4" w:space="0" w:color="auto"/>
              <w:right w:val="single" w:sz="4" w:space="0" w:color="auto"/>
            </w:tcBorders>
          </w:tcPr>
          <w:p w14:paraId="40EA70C2" w14:textId="77777777" w:rsidR="00DF52A4" w:rsidRPr="00393FEC" w:rsidRDefault="00DF52A4" w:rsidP="0018425A">
            <w:pPr>
              <w:spacing w:line="276" w:lineRule="auto"/>
              <w:jc w:val="center"/>
              <w:rPr>
                <w:snapToGrid w:val="0"/>
                <w:color w:val="000000"/>
                <w:sz w:val="20"/>
                <w:szCs w:val="20"/>
              </w:rPr>
            </w:pPr>
          </w:p>
        </w:tc>
      </w:tr>
      <w:tr w:rsidR="00DF52A4" w:rsidRPr="00393FEC" w14:paraId="110D91B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292094"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Лица, полномочные действовать от имени Участника закупки (с указанием оснований)</w:t>
            </w:r>
          </w:p>
        </w:tc>
        <w:tc>
          <w:tcPr>
            <w:tcW w:w="3686" w:type="dxa"/>
            <w:tcBorders>
              <w:top w:val="single" w:sz="4" w:space="0" w:color="auto"/>
              <w:left w:val="single" w:sz="4" w:space="0" w:color="auto"/>
              <w:bottom w:val="single" w:sz="4" w:space="0" w:color="auto"/>
              <w:right w:val="single" w:sz="4" w:space="0" w:color="auto"/>
            </w:tcBorders>
          </w:tcPr>
          <w:p w14:paraId="77D3BD2E" w14:textId="77777777" w:rsidR="00DF52A4" w:rsidRPr="00393FEC" w:rsidRDefault="00DF52A4" w:rsidP="0018425A">
            <w:pPr>
              <w:spacing w:line="276" w:lineRule="auto"/>
              <w:jc w:val="center"/>
              <w:rPr>
                <w:snapToGrid w:val="0"/>
                <w:color w:val="000000"/>
                <w:sz w:val="20"/>
                <w:szCs w:val="20"/>
              </w:rPr>
            </w:pPr>
          </w:p>
        </w:tc>
      </w:tr>
      <w:tr w:rsidR="00DF52A4" w:rsidRPr="00393FEC" w14:paraId="36EE9F4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509CB53C"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3686" w:type="dxa"/>
            <w:tcBorders>
              <w:top w:val="single" w:sz="4" w:space="0" w:color="auto"/>
              <w:left w:val="single" w:sz="4" w:space="0" w:color="auto"/>
              <w:bottom w:val="single" w:sz="4" w:space="0" w:color="auto"/>
              <w:right w:val="single" w:sz="4" w:space="0" w:color="auto"/>
            </w:tcBorders>
          </w:tcPr>
          <w:p w14:paraId="26E193C4" w14:textId="77777777" w:rsidR="00DF52A4" w:rsidRPr="00393FEC" w:rsidRDefault="00DF52A4" w:rsidP="0018425A">
            <w:pPr>
              <w:spacing w:line="276" w:lineRule="auto"/>
              <w:jc w:val="center"/>
              <w:rPr>
                <w:snapToGrid w:val="0"/>
                <w:color w:val="000000"/>
                <w:sz w:val="20"/>
                <w:szCs w:val="20"/>
              </w:rPr>
            </w:pPr>
          </w:p>
        </w:tc>
      </w:tr>
      <w:tr w:rsidR="00DF52A4" w:rsidRPr="00393FEC" w14:paraId="21F4D1D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B61D8F5"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3686" w:type="dxa"/>
            <w:tcBorders>
              <w:top w:val="single" w:sz="4" w:space="0" w:color="auto"/>
              <w:left w:val="single" w:sz="4" w:space="0" w:color="auto"/>
              <w:bottom w:val="single" w:sz="4" w:space="0" w:color="auto"/>
              <w:right w:val="single" w:sz="4" w:space="0" w:color="auto"/>
            </w:tcBorders>
          </w:tcPr>
          <w:p w14:paraId="73CD319A" w14:textId="77777777" w:rsidR="00DF52A4" w:rsidRPr="00393FEC" w:rsidRDefault="00DF52A4" w:rsidP="0018425A">
            <w:pPr>
              <w:spacing w:line="276" w:lineRule="auto"/>
              <w:jc w:val="center"/>
              <w:rPr>
                <w:snapToGrid w:val="0"/>
                <w:sz w:val="20"/>
                <w:szCs w:val="20"/>
              </w:rPr>
            </w:pPr>
          </w:p>
        </w:tc>
      </w:tr>
    </w:tbl>
    <w:p w14:paraId="4823DAEF"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0818535E" w14:textId="77777777" w:rsidTr="0018425A">
        <w:trPr>
          <w:cantSplit/>
        </w:trPr>
        <w:tc>
          <w:tcPr>
            <w:tcW w:w="2622" w:type="pct"/>
            <w:tcBorders>
              <w:top w:val="nil"/>
              <w:left w:val="nil"/>
              <w:bottom w:val="single" w:sz="4" w:space="0" w:color="auto"/>
              <w:right w:val="nil"/>
            </w:tcBorders>
          </w:tcPr>
          <w:p w14:paraId="2292DFE3" w14:textId="77777777" w:rsidR="00DF52A4" w:rsidRPr="00393FEC" w:rsidRDefault="00DF52A4" w:rsidP="0018425A">
            <w:pPr>
              <w:spacing w:line="276" w:lineRule="auto"/>
              <w:rPr>
                <w:sz w:val="20"/>
                <w:szCs w:val="20"/>
              </w:rPr>
            </w:pPr>
          </w:p>
        </w:tc>
        <w:tc>
          <w:tcPr>
            <w:tcW w:w="295" w:type="pct"/>
          </w:tcPr>
          <w:p w14:paraId="77A3D1DE" w14:textId="77777777" w:rsidR="00DF52A4" w:rsidRPr="00393FEC" w:rsidRDefault="00DF52A4" w:rsidP="0018425A">
            <w:pPr>
              <w:spacing w:line="276" w:lineRule="auto"/>
              <w:rPr>
                <w:sz w:val="20"/>
                <w:szCs w:val="20"/>
              </w:rPr>
            </w:pPr>
          </w:p>
        </w:tc>
        <w:tc>
          <w:tcPr>
            <w:tcW w:w="650" w:type="pct"/>
            <w:tcBorders>
              <w:top w:val="nil"/>
              <w:left w:val="nil"/>
              <w:bottom w:val="single" w:sz="4" w:space="0" w:color="auto"/>
              <w:right w:val="nil"/>
            </w:tcBorders>
          </w:tcPr>
          <w:p w14:paraId="62B719A6" w14:textId="77777777" w:rsidR="00DF52A4" w:rsidRPr="00393FEC" w:rsidRDefault="00DF52A4" w:rsidP="0018425A">
            <w:pPr>
              <w:spacing w:line="276" w:lineRule="auto"/>
              <w:rPr>
                <w:sz w:val="20"/>
                <w:szCs w:val="20"/>
              </w:rPr>
            </w:pPr>
          </w:p>
        </w:tc>
        <w:tc>
          <w:tcPr>
            <w:tcW w:w="169" w:type="pct"/>
          </w:tcPr>
          <w:p w14:paraId="255FD3A4" w14:textId="77777777" w:rsidR="00DF52A4" w:rsidRPr="00393FEC" w:rsidRDefault="00DF52A4" w:rsidP="0018425A">
            <w:pPr>
              <w:spacing w:line="276" w:lineRule="auto"/>
              <w:rPr>
                <w:sz w:val="20"/>
                <w:szCs w:val="20"/>
              </w:rPr>
            </w:pPr>
          </w:p>
        </w:tc>
        <w:tc>
          <w:tcPr>
            <w:tcW w:w="1264" w:type="pct"/>
            <w:tcBorders>
              <w:top w:val="nil"/>
              <w:left w:val="nil"/>
              <w:bottom w:val="single" w:sz="4" w:space="0" w:color="auto"/>
              <w:right w:val="nil"/>
            </w:tcBorders>
          </w:tcPr>
          <w:p w14:paraId="6847085A" w14:textId="77777777" w:rsidR="00DF52A4" w:rsidRPr="00393FEC" w:rsidRDefault="00DF52A4" w:rsidP="0018425A">
            <w:pPr>
              <w:spacing w:line="276" w:lineRule="auto"/>
              <w:rPr>
                <w:sz w:val="20"/>
                <w:szCs w:val="20"/>
              </w:rPr>
            </w:pPr>
          </w:p>
        </w:tc>
      </w:tr>
      <w:tr w:rsidR="00DF52A4" w:rsidRPr="00393FEC" w14:paraId="7AB8FE6E" w14:textId="77777777" w:rsidTr="0018425A">
        <w:trPr>
          <w:cantSplit/>
        </w:trPr>
        <w:tc>
          <w:tcPr>
            <w:tcW w:w="2622" w:type="pct"/>
            <w:tcBorders>
              <w:top w:val="single" w:sz="4" w:space="0" w:color="auto"/>
              <w:left w:val="nil"/>
              <w:bottom w:val="nil"/>
              <w:right w:val="nil"/>
            </w:tcBorders>
            <w:hideMark/>
          </w:tcPr>
          <w:p w14:paraId="2842FB7E" w14:textId="77777777" w:rsidR="00DF52A4" w:rsidRPr="00393FEC" w:rsidRDefault="00DF52A4" w:rsidP="00225607">
            <w:pPr>
              <w:spacing w:line="276" w:lineRule="auto"/>
              <w:jc w:val="center"/>
              <w:rPr>
                <w:sz w:val="20"/>
                <w:szCs w:val="20"/>
              </w:rPr>
            </w:pPr>
            <w:r w:rsidRPr="00393FEC">
              <w:rPr>
                <w:sz w:val="20"/>
                <w:szCs w:val="20"/>
              </w:rPr>
              <w:t>(Должность подписавшего лица)</w:t>
            </w:r>
          </w:p>
        </w:tc>
        <w:tc>
          <w:tcPr>
            <w:tcW w:w="295" w:type="pct"/>
          </w:tcPr>
          <w:p w14:paraId="2CB6C90C" w14:textId="77777777" w:rsidR="00DF52A4" w:rsidRPr="00393FEC" w:rsidRDefault="00DF52A4" w:rsidP="0018425A">
            <w:pPr>
              <w:spacing w:line="276" w:lineRule="auto"/>
              <w:rPr>
                <w:sz w:val="20"/>
                <w:szCs w:val="20"/>
              </w:rPr>
            </w:pPr>
          </w:p>
        </w:tc>
        <w:tc>
          <w:tcPr>
            <w:tcW w:w="650" w:type="pct"/>
            <w:tcBorders>
              <w:top w:val="single" w:sz="4" w:space="0" w:color="auto"/>
              <w:left w:val="nil"/>
              <w:bottom w:val="nil"/>
              <w:right w:val="nil"/>
            </w:tcBorders>
            <w:hideMark/>
          </w:tcPr>
          <w:p w14:paraId="7B4B94A4" w14:textId="77777777" w:rsidR="00DF52A4" w:rsidRPr="00393FEC" w:rsidRDefault="00DF52A4" w:rsidP="00225607">
            <w:pPr>
              <w:spacing w:line="276" w:lineRule="auto"/>
              <w:jc w:val="center"/>
              <w:rPr>
                <w:sz w:val="20"/>
                <w:szCs w:val="20"/>
              </w:rPr>
            </w:pPr>
            <w:r w:rsidRPr="00393FEC">
              <w:rPr>
                <w:sz w:val="20"/>
                <w:szCs w:val="20"/>
              </w:rPr>
              <w:t>(подпись)</w:t>
            </w:r>
          </w:p>
        </w:tc>
        <w:tc>
          <w:tcPr>
            <w:tcW w:w="169" w:type="pct"/>
          </w:tcPr>
          <w:p w14:paraId="1D925C21" w14:textId="77777777" w:rsidR="00DF52A4" w:rsidRPr="00393FEC" w:rsidRDefault="00DF52A4" w:rsidP="0018425A">
            <w:pPr>
              <w:spacing w:line="276" w:lineRule="auto"/>
              <w:rPr>
                <w:sz w:val="20"/>
                <w:szCs w:val="20"/>
              </w:rPr>
            </w:pPr>
          </w:p>
        </w:tc>
        <w:tc>
          <w:tcPr>
            <w:tcW w:w="1264" w:type="pct"/>
            <w:tcBorders>
              <w:top w:val="single" w:sz="4" w:space="0" w:color="auto"/>
              <w:left w:val="nil"/>
              <w:bottom w:val="nil"/>
              <w:right w:val="nil"/>
            </w:tcBorders>
            <w:hideMark/>
          </w:tcPr>
          <w:p w14:paraId="12E51DE8" w14:textId="77777777" w:rsidR="00DF52A4" w:rsidRPr="00393FEC" w:rsidRDefault="00225607" w:rsidP="00225607">
            <w:pPr>
              <w:spacing w:line="276" w:lineRule="auto"/>
              <w:jc w:val="center"/>
              <w:rPr>
                <w:sz w:val="20"/>
                <w:szCs w:val="20"/>
              </w:rPr>
            </w:pPr>
            <w:r>
              <w:rPr>
                <w:sz w:val="20"/>
                <w:szCs w:val="20"/>
              </w:rPr>
              <w:t>(Фамилия И.</w:t>
            </w:r>
            <w:r w:rsidR="00DF52A4" w:rsidRPr="00393FEC">
              <w:rPr>
                <w:sz w:val="20"/>
                <w:szCs w:val="20"/>
              </w:rPr>
              <w:t>О.)</w:t>
            </w:r>
          </w:p>
        </w:tc>
      </w:tr>
      <w:tr w:rsidR="00DF52A4" w:rsidRPr="00393FEC" w14:paraId="26D96D9D" w14:textId="77777777" w:rsidTr="0018425A">
        <w:trPr>
          <w:cantSplit/>
          <w:trHeight w:val="561"/>
        </w:trPr>
        <w:tc>
          <w:tcPr>
            <w:tcW w:w="2622" w:type="pct"/>
            <w:vAlign w:val="center"/>
            <w:hideMark/>
          </w:tcPr>
          <w:p w14:paraId="2605C829" w14:textId="77777777" w:rsidR="00DF52A4" w:rsidRPr="00393FEC" w:rsidRDefault="008B78E9" w:rsidP="0018425A">
            <w:pPr>
              <w:spacing w:line="276" w:lineRule="auto"/>
              <w:rPr>
                <w:sz w:val="20"/>
                <w:szCs w:val="20"/>
              </w:rPr>
            </w:pPr>
            <w:r>
              <w:rPr>
                <w:sz w:val="20"/>
                <w:szCs w:val="20"/>
              </w:rPr>
              <w:t>«____» _____________ 2022</w:t>
            </w:r>
            <w:r w:rsidR="00DF52A4" w:rsidRPr="00393FEC">
              <w:rPr>
                <w:sz w:val="20"/>
                <w:szCs w:val="20"/>
              </w:rPr>
              <w:t xml:space="preserve"> год</w:t>
            </w:r>
          </w:p>
        </w:tc>
        <w:tc>
          <w:tcPr>
            <w:tcW w:w="295" w:type="pct"/>
            <w:hideMark/>
          </w:tcPr>
          <w:p w14:paraId="46DC8CA9" w14:textId="77777777" w:rsidR="00DF52A4" w:rsidRPr="00393FEC" w:rsidRDefault="00DF52A4" w:rsidP="0018425A">
            <w:pPr>
              <w:spacing w:line="276" w:lineRule="auto"/>
              <w:rPr>
                <w:sz w:val="20"/>
                <w:szCs w:val="20"/>
              </w:rPr>
            </w:pPr>
            <w:r w:rsidRPr="00393FEC">
              <w:rPr>
                <w:sz w:val="20"/>
                <w:szCs w:val="20"/>
              </w:rPr>
              <w:t>М.П.</w:t>
            </w:r>
          </w:p>
        </w:tc>
        <w:tc>
          <w:tcPr>
            <w:tcW w:w="650" w:type="pct"/>
            <w:vAlign w:val="center"/>
          </w:tcPr>
          <w:p w14:paraId="160CF8FA" w14:textId="77777777" w:rsidR="00DF52A4" w:rsidRPr="00393FEC" w:rsidRDefault="00DF52A4" w:rsidP="0018425A">
            <w:pPr>
              <w:spacing w:line="276" w:lineRule="auto"/>
              <w:rPr>
                <w:sz w:val="20"/>
                <w:szCs w:val="20"/>
              </w:rPr>
            </w:pPr>
          </w:p>
        </w:tc>
        <w:tc>
          <w:tcPr>
            <w:tcW w:w="169" w:type="pct"/>
          </w:tcPr>
          <w:p w14:paraId="0AB85089" w14:textId="77777777" w:rsidR="00DF52A4" w:rsidRPr="00393FEC" w:rsidRDefault="00DF52A4" w:rsidP="0018425A">
            <w:pPr>
              <w:spacing w:line="276" w:lineRule="auto"/>
              <w:rPr>
                <w:sz w:val="20"/>
                <w:szCs w:val="20"/>
              </w:rPr>
            </w:pPr>
          </w:p>
          <w:p w14:paraId="5BF656B5" w14:textId="77777777" w:rsidR="00DF52A4" w:rsidRPr="00393FEC" w:rsidRDefault="00DF52A4" w:rsidP="0018425A">
            <w:pPr>
              <w:spacing w:line="276" w:lineRule="auto"/>
              <w:rPr>
                <w:sz w:val="20"/>
                <w:szCs w:val="20"/>
              </w:rPr>
            </w:pPr>
          </w:p>
        </w:tc>
        <w:tc>
          <w:tcPr>
            <w:tcW w:w="1264" w:type="pct"/>
          </w:tcPr>
          <w:p w14:paraId="14694DC6" w14:textId="77777777" w:rsidR="00DF52A4" w:rsidRPr="00393FEC" w:rsidRDefault="00DF52A4" w:rsidP="0018425A">
            <w:pPr>
              <w:spacing w:line="276" w:lineRule="auto"/>
              <w:rPr>
                <w:sz w:val="20"/>
                <w:szCs w:val="20"/>
              </w:rPr>
            </w:pPr>
          </w:p>
        </w:tc>
      </w:tr>
    </w:tbl>
    <w:p w14:paraId="7E4EDADA" w14:textId="77777777" w:rsidR="00DF52A4" w:rsidRPr="00393FEC" w:rsidRDefault="00DF52A4" w:rsidP="00DF52A4">
      <w:pPr>
        <w:pStyle w:val="Times12"/>
        <w:ind w:firstLine="0"/>
        <w:jc w:val="left"/>
        <w:rPr>
          <w:sz w:val="20"/>
          <w:szCs w:val="20"/>
          <w:lang w:val="en-US"/>
        </w:rPr>
      </w:pPr>
    </w:p>
    <w:p w14:paraId="322ECD97" w14:textId="77777777" w:rsidR="00DF52A4" w:rsidRDefault="00DF52A4" w:rsidP="00DF52A4">
      <w:pPr>
        <w:rPr>
          <w:sz w:val="20"/>
          <w:szCs w:val="20"/>
        </w:rPr>
      </w:pPr>
    </w:p>
    <w:p w14:paraId="4891DF04" w14:textId="77777777" w:rsidR="00DF52A4" w:rsidRDefault="00DF52A4" w:rsidP="00DF52A4">
      <w:pPr>
        <w:rPr>
          <w:sz w:val="20"/>
          <w:szCs w:val="20"/>
        </w:rPr>
      </w:pPr>
    </w:p>
    <w:p w14:paraId="1F256908" w14:textId="77777777" w:rsidR="00DF52A4" w:rsidRDefault="00DF52A4" w:rsidP="00DF52A4">
      <w:pPr>
        <w:rPr>
          <w:sz w:val="20"/>
          <w:szCs w:val="20"/>
        </w:rPr>
      </w:pPr>
    </w:p>
    <w:p w14:paraId="793B23CE" w14:textId="77777777" w:rsidR="00DF52A4" w:rsidRDefault="00DF52A4" w:rsidP="00DF52A4">
      <w:pPr>
        <w:rPr>
          <w:sz w:val="20"/>
          <w:szCs w:val="20"/>
        </w:rPr>
      </w:pPr>
    </w:p>
    <w:p w14:paraId="6CD9961C" w14:textId="77777777" w:rsidR="00DF52A4" w:rsidRDefault="00DF52A4" w:rsidP="00DF52A4">
      <w:pPr>
        <w:rPr>
          <w:sz w:val="20"/>
          <w:szCs w:val="20"/>
        </w:rPr>
      </w:pPr>
    </w:p>
    <w:p w14:paraId="347FF3FF" w14:textId="77777777" w:rsidR="00DF52A4" w:rsidRDefault="00DF52A4" w:rsidP="00DF52A4">
      <w:pPr>
        <w:rPr>
          <w:sz w:val="20"/>
          <w:szCs w:val="20"/>
        </w:rPr>
      </w:pPr>
    </w:p>
    <w:p w14:paraId="2BC04844" w14:textId="77777777" w:rsidR="00DF52A4" w:rsidRPr="00393FEC" w:rsidRDefault="00DF52A4" w:rsidP="00DF52A4">
      <w:pPr>
        <w:pStyle w:val="22"/>
        <w:pageBreakBefore/>
        <w:tabs>
          <w:tab w:val="left" w:pos="708"/>
        </w:tabs>
        <w:spacing w:before="0" w:after="0"/>
        <w:jc w:val="right"/>
        <w:rPr>
          <w:rFonts w:ascii="Times New Roman" w:hAnsi="Times New Roman" w:cs="Times New Roman"/>
          <w:i w:val="0"/>
          <w:sz w:val="20"/>
          <w:szCs w:val="20"/>
        </w:rPr>
      </w:pPr>
      <w:r w:rsidRPr="00393FEC">
        <w:rPr>
          <w:rFonts w:ascii="Times New Roman" w:hAnsi="Times New Roman" w:cs="Times New Roman"/>
          <w:bCs w:val="0"/>
          <w:i w:val="0"/>
          <w:sz w:val="20"/>
          <w:szCs w:val="20"/>
        </w:rPr>
        <w:lastRenderedPageBreak/>
        <w:t xml:space="preserve">Форма № 6 «Доверенность на уполномоченное лицо,                                                                                                                                              имеющее право подписи и представления интересов организации - участника закупки» </w:t>
      </w:r>
    </w:p>
    <w:p w14:paraId="0AA12F40" w14:textId="77777777" w:rsidR="00DF52A4" w:rsidRPr="00393FEC" w:rsidRDefault="00DF52A4" w:rsidP="00DF52A4">
      <w:pPr>
        <w:shd w:val="clear" w:color="auto" w:fill="FFFFFF"/>
        <w:ind w:right="4752"/>
        <w:jc w:val="right"/>
        <w:rPr>
          <w:b/>
          <w:bCs/>
          <w:spacing w:val="-7"/>
          <w:sz w:val="20"/>
          <w:szCs w:val="20"/>
          <w:u w:val="single"/>
        </w:rPr>
      </w:pPr>
    </w:p>
    <w:p w14:paraId="649E55D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2950A7D3"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16430765"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247F7AF2"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499C53CE"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0D47E107" w14:textId="77777777" w:rsidR="00DF52A4" w:rsidRPr="00393FEC" w:rsidRDefault="00DF52A4" w:rsidP="00DF52A4">
      <w:pPr>
        <w:shd w:val="clear" w:color="auto" w:fill="FFFFFF"/>
        <w:tabs>
          <w:tab w:val="left" w:leader="underscore" w:pos="2772"/>
        </w:tabs>
        <w:spacing w:line="276" w:lineRule="auto"/>
        <w:ind w:left="22"/>
        <w:jc w:val="center"/>
        <w:rPr>
          <w:sz w:val="20"/>
          <w:szCs w:val="20"/>
        </w:rPr>
      </w:pPr>
      <w:r w:rsidRPr="00393FEC">
        <w:rPr>
          <w:spacing w:val="-5"/>
          <w:sz w:val="20"/>
          <w:szCs w:val="20"/>
        </w:rPr>
        <w:t>ДОВЕРЕННОСТЬ №</w:t>
      </w:r>
      <w:r w:rsidRPr="00393FEC">
        <w:rPr>
          <w:sz w:val="20"/>
          <w:szCs w:val="20"/>
        </w:rPr>
        <w:tab/>
      </w:r>
    </w:p>
    <w:p w14:paraId="19907F32" w14:textId="77777777" w:rsidR="00DF52A4" w:rsidRPr="00393FEC" w:rsidRDefault="00DF52A4" w:rsidP="00DF52A4">
      <w:pPr>
        <w:shd w:val="clear" w:color="auto" w:fill="FFFFFF"/>
        <w:tabs>
          <w:tab w:val="left" w:leader="underscore" w:pos="7351"/>
        </w:tabs>
        <w:spacing w:line="276" w:lineRule="auto"/>
        <w:ind w:left="7"/>
        <w:rPr>
          <w:spacing w:val="1"/>
          <w:sz w:val="20"/>
          <w:szCs w:val="20"/>
        </w:rPr>
      </w:pPr>
    </w:p>
    <w:p w14:paraId="576C56BD" w14:textId="77777777" w:rsidR="00DF52A4" w:rsidRPr="00393FEC" w:rsidRDefault="00DF52A4" w:rsidP="00DF52A4">
      <w:pPr>
        <w:shd w:val="clear" w:color="auto" w:fill="FFFFFF"/>
        <w:tabs>
          <w:tab w:val="left" w:leader="underscore" w:pos="7351"/>
        </w:tabs>
        <w:spacing w:line="276" w:lineRule="auto"/>
        <w:ind w:left="7"/>
        <w:rPr>
          <w:sz w:val="20"/>
          <w:szCs w:val="20"/>
        </w:rPr>
      </w:pPr>
      <w:r w:rsidRPr="00393FEC">
        <w:rPr>
          <w:spacing w:val="1"/>
          <w:sz w:val="20"/>
          <w:szCs w:val="20"/>
        </w:rPr>
        <w:t>г. Санкт-Петербург</w:t>
      </w:r>
      <w:r w:rsidRPr="00393FEC">
        <w:rPr>
          <w:sz w:val="20"/>
          <w:szCs w:val="20"/>
        </w:rPr>
        <w:tab/>
        <w:t>________________</w:t>
      </w:r>
    </w:p>
    <w:p w14:paraId="724865A0" w14:textId="77777777" w:rsidR="00DF52A4" w:rsidRPr="00393FEC" w:rsidRDefault="00DF52A4" w:rsidP="00DF52A4">
      <w:pPr>
        <w:shd w:val="clear" w:color="auto" w:fill="FFFFFF"/>
        <w:spacing w:line="276" w:lineRule="auto"/>
        <w:ind w:left="1886"/>
        <w:rPr>
          <w:sz w:val="20"/>
          <w:szCs w:val="20"/>
        </w:rPr>
      </w:pPr>
      <w:r w:rsidRPr="00393FEC">
        <w:rPr>
          <w:i/>
          <w:iCs/>
          <w:sz w:val="20"/>
          <w:szCs w:val="20"/>
        </w:rPr>
        <w:t>(прописью число, месяц и год выдачи доверенности)</w:t>
      </w:r>
    </w:p>
    <w:p w14:paraId="5E6FAA94" w14:textId="77777777" w:rsidR="00DF52A4" w:rsidRPr="00393FEC" w:rsidRDefault="00DF52A4" w:rsidP="00DF52A4">
      <w:pPr>
        <w:shd w:val="clear" w:color="auto" w:fill="FFFFFF"/>
        <w:spacing w:line="276" w:lineRule="auto"/>
        <w:ind w:left="14"/>
        <w:rPr>
          <w:spacing w:val="6"/>
          <w:sz w:val="20"/>
          <w:szCs w:val="20"/>
        </w:rPr>
      </w:pPr>
    </w:p>
    <w:p w14:paraId="7CEFC88D" w14:textId="77777777" w:rsidR="00DF52A4" w:rsidRPr="00393FEC" w:rsidRDefault="00DF52A4" w:rsidP="00DF52A4">
      <w:pPr>
        <w:shd w:val="clear" w:color="auto" w:fill="FFFFFF"/>
        <w:spacing w:line="276" w:lineRule="auto"/>
        <w:ind w:left="14"/>
        <w:rPr>
          <w:spacing w:val="6"/>
          <w:sz w:val="20"/>
          <w:szCs w:val="20"/>
        </w:rPr>
      </w:pPr>
      <w:r w:rsidRPr="00393FEC">
        <w:rPr>
          <w:spacing w:val="6"/>
          <w:sz w:val="20"/>
          <w:szCs w:val="20"/>
        </w:rPr>
        <w:t>Организация - участник закупки:</w:t>
      </w:r>
    </w:p>
    <w:p w14:paraId="15EDD2CB" w14:textId="77777777" w:rsidR="00DF52A4" w:rsidRPr="00393FEC" w:rsidRDefault="00DF52A4" w:rsidP="00DF52A4">
      <w:pPr>
        <w:shd w:val="clear" w:color="auto" w:fill="FFFFFF"/>
        <w:spacing w:line="276" w:lineRule="auto"/>
        <w:ind w:left="14"/>
        <w:rPr>
          <w:sz w:val="20"/>
          <w:szCs w:val="20"/>
        </w:rPr>
      </w:pPr>
      <w:r w:rsidRPr="00393FEC">
        <w:rPr>
          <w:spacing w:val="6"/>
          <w:sz w:val="20"/>
          <w:szCs w:val="20"/>
        </w:rPr>
        <w:t>_________________________________________________________________________</w:t>
      </w:r>
    </w:p>
    <w:p w14:paraId="5FBC7C1A"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CF1E0CA" w14:textId="77777777" w:rsidR="00DF52A4" w:rsidRPr="00393FEC" w:rsidRDefault="00DF52A4" w:rsidP="00DF52A4">
      <w:pPr>
        <w:shd w:val="clear" w:color="auto" w:fill="FFFFFF"/>
        <w:spacing w:line="276" w:lineRule="auto"/>
        <w:ind w:left="7"/>
        <w:rPr>
          <w:sz w:val="20"/>
          <w:szCs w:val="20"/>
        </w:rPr>
      </w:pPr>
      <w:r w:rsidRPr="00393FEC">
        <w:rPr>
          <w:spacing w:val="-4"/>
          <w:sz w:val="20"/>
          <w:szCs w:val="20"/>
        </w:rPr>
        <w:t>доверяет ___________________________________________________________________________</w:t>
      </w:r>
    </w:p>
    <w:p w14:paraId="46497C13" w14:textId="77777777" w:rsidR="00DF52A4" w:rsidRPr="00393FEC" w:rsidRDefault="00DF52A4" w:rsidP="00DF52A4">
      <w:pPr>
        <w:shd w:val="clear" w:color="auto" w:fill="FFFFFF"/>
        <w:spacing w:line="276" w:lineRule="auto"/>
        <w:ind w:left="7"/>
        <w:jc w:val="center"/>
        <w:rPr>
          <w:sz w:val="20"/>
          <w:szCs w:val="20"/>
        </w:rPr>
      </w:pPr>
      <w:r w:rsidRPr="00393FEC">
        <w:rPr>
          <w:sz w:val="20"/>
          <w:szCs w:val="20"/>
        </w:rPr>
        <w:t>(Ф.И.О., должность)</w:t>
      </w:r>
    </w:p>
    <w:p w14:paraId="0C29C4D0"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паспорт серии _________ № _____________ выдан _________________ «____» __________ </w:t>
      </w:r>
    </w:p>
    <w:p w14:paraId="39702638" w14:textId="77777777" w:rsidR="00DF52A4" w:rsidRPr="00393FEC" w:rsidRDefault="00DF52A4" w:rsidP="00DF52A4">
      <w:pPr>
        <w:shd w:val="clear" w:color="auto" w:fill="FFFFFF"/>
        <w:spacing w:line="276" w:lineRule="auto"/>
        <w:ind w:left="7"/>
        <w:rPr>
          <w:sz w:val="20"/>
          <w:szCs w:val="20"/>
        </w:rPr>
      </w:pPr>
      <w:r w:rsidRPr="00393FEC">
        <w:rPr>
          <w:sz w:val="20"/>
          <w:szCs w:val="20"/>
        </w:rPr>
        <w:t>представлять интересы _________________________________________________________</w:t>
      </w:r>
    </w:p>
    <w:p w14:paraId="1E771733"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9C1C5BC" w14:textId="77777777" w:rsidR="00DF52A4" w:rsidRPr="00393FEC" w:rsidRDefault="00DF52A4" w:rsidP="00DF52A4">
      <w:pPr>
        <w:shd w:val="clear" w:color="auto" w:fill="FFFFFF"/>
        <w:spacing w:line="276" w:lineRule="auto"/>
        <w:rPr>
          <w:i/>
          <w:iCs/>
          <w:sz w:val="20"/>
          <w:szCs w:val="20"/>
        </w:rPr>
      </w:pPr>
      <w:r w:rsidRPr="00393FEC">
        <w:rPr>
          <w:sz w:val="20"/>
          <w:szCs w:val="20"/>
        </w:rPr>
        <w:t xml:space="preserve">на открытом запросе предложений </w:t>
      </w:r>
      <w:r w:rsidRPr="00393FEC">
        <w:rPr>
          <w:i/>
          <w:sz w:val="20"/>
          <w:szCs w:val="20"/>
        </w:rPr>
        <w:t>(указать наименование и номер извещения)</w:t>
      </w:r>
      <w:r w:rsidRPr="00393FEC">
        <w:rPr>
          <w:sz w:val="20"/>
          <w:szCs w:val="20"/>
        </w:rPr>
        <w:t xml:space="preserve"> проводимом (</w:t>
      </w:r>
      <w:r w:rsidRPr="00393FEC">
        <w:rPr>
          <w:i/>
          <w:iCs/>
          <w:sz w:val="20"/>
          <w:szCs w:val="20"/>
        </w:rPr>
        <w:t>укажите название заказчика).</w:t>
      </w:r>
    </w:p>
    <w:p w14:paraId="79CB9EB3" w14:textId="77777777" w:rsidR="00DF52A4" w:rsidRPr="00393FEC" w:rsidRDefault="00DF52A4" w:rsidP="00DF52A4">
      <w:pPr>
        <w:shd w:val="clear" w:color="auto" w:fill="FFFFFF"/>
        <w:spacing w:line="276" w:lineRule="auto"/>
        <w:ind w:left="7"/>
        <w:jc w:val="both"/>
        <w:rPr>
          <w:sz w:val="20"/>
          <w:szCs w:val="20"/>
        </w:rPr>
      </w:pPr>
      <w:r w:rsidRPr="00393FEC">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13943E54" w14:textId="77777777" w:rsidR="00DF52A4" w:rsidRPr="00393FEC" w:rsidRDefault="00DF52A4" w:rsidP="00DF52A4">
      <w:pPr>
        <w:shd w:val="clear" w:color="auto" w:fill="FFFFFF"/>
        <w:spacing w:line="276" w:lineRule="auto"/>
        <w:ind w:left="7"/>
        <w:rPr>
          <w:sz w:val="20"/>
          <w:szCs w:val="20"/>
        </w:rPr>
      </w:pPr>
    </w:p>
    <w:p w14:paraId="3927D563"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Подпись </w:t>
      </w:r>
    </w:p>
    <w:p w14:paraId="48320BA2" w14:textId="77777777" w:rsidR="00DF52A4" w:rsidRPr="00393FEC" w:rsidRDefault="00DF52A4" w:rsidP="00DF52A4">
      <w:pPr>
        <w:shd w:val="clear" w:color="auto" w:fill="FFFFFF"/>
        <w:spacing w:line="276" w:lineRule="auto"/>
        <w:ind w:left="7"/>
        <w:rPr>
          <w:sz w:val="20"/>
          <w:szCs w:val="20"/>
        </w:rPr>
      </w:pPr>
      <w:r w:rsidRPr="00393FEC">
        <w:rPr>
          <w:sz w:val="20"/>
          <w:szCs w:val="20"/>
        </w:rPr>
        <w:t>удостоверяем. ________________________________     ______________________________</w:t>
      </w:r>
    </w:p>
    <w:p w14:paraId="42F5296E" w14:textId="77777777" w:rsidR="00DF52A4" w:rsidRPr="00393FEC" w:rsidRDefault="00DF52A4" w:rsidP="00DF52A4">
      <w:pPr>
        <w:shd w:val="clear" w:color="auto" w:fill="FFFFFF"/>
        <w:spacing w:line="276" w:lineRule="auto"/>
        <w:ind w:left="6"/>
        <w:rPr>
          <w:sz w:val="20"/>
          <w:szCs w:val="20"/>
        </w:rPr>
      </w:pPr>
      <w:r w:rsidRPr="00393FEC">
        <w:rPr>
          <w:sz w:val="20"/>
          <w:szCs w:val="20"/>
        </w:rPr>
        <w:t xml:space="preserve">                                     (</w:t>
      </w:r>
      <w:r w:rsidRPr="00393FEC">
        <w:rPr>
          <w:i/>
          <w:iCs/>
          <w:sz w:val="20"/>
          <w:szCs w:val="20"/>
        </w:rPr>
        <w:t>Ф.И.О. удостоверяемого</w:t>
      </w:r>
      <w:r w:rsidRPr="00393FEC">
        <w:rPr>
          <w:sz w:val="20"/>
          <w:szCs w:val="20"/>
        </w:rPr>
        <w:t>)                                         (</w:t>
      </w:r>
      <w:r w:rsidRPr="00393FEC">
        <w:rPr>
          <w:i/>
          <w:iCs/>
          <w:sz w:val="20"/>
          <w:szCs w:val="20"/>
        </w:rPr>
        <w:t>подпись удостоверяемого</w:t>
      </w:r>
      <w:r w:rsidRPr="00393FEC">
        <w:rPr>
          <w:sz w:val="20"/>
          <w:szCs w:val="20"/>
        </w:rPr>
        <w:t>)</w:t>
      </w:r>
    </w:p>
    <w:p w14:paraId="52434A29" w14:textId="77777777" w:rsidR="00DF52A4" w:rsidRPr="00393FEC" w:rsidRDefault="00DF52A4" w:rsidP="00DF52A4">
      <w:pPr>
        <w:shd w:val="clear" w:color="auto" w:fill="FFFFFF"/>
        <w:spacing w:line="276" w:lineRule="auto"/>
        <w:ind w:left="7"/>
        <w:rPr>
          <w:sz w:val="20"/>
          <w:szCs w:val="20"/>
        </w:rPr>
      </w:pPr>
    </w:p>
    <w:p w14:paraId="7A80E1A1" w14:textId="77777777" w:rsidR="00DF52A4" w:rsidRPr="00393FEC" w:rsidRDefault="00DF52A4" w:rsidP="00DF52A4">
      <w:pPr>
        <w:shd w:val="clear" w:color="auto" w:fill="FFFFFF"/>
        <w:spacing w:line="276" w:lineRule="auto"/>
        <w:ind w:left="7"/>
        <w:rPr>
          <w:sz w:val="20"/>
          <w:szCs w:val="20"/>
        </w:rPr>
      </w:pPr>
      <w:r w:rsidRPr="00393FEC">
        <w:rPr>
          <w:sz w:val="20"/>
          <w:szCs w:val="20"/>
        </w:rPr>
        <w:t>Доверенность действительна по «____»  __________________________ 20 __ г.</w:t>
      </w:r>
    </w:p>
    <w:p w14:paraId="3D5CDC6B" w14:textId="77777777" w:rsidR="00DF52A4" w:rsidRPr="00393FEC" w:rsidRDefault="00DF52A4" w:rsidP="00DF52A4">
      <w:pPr>
        <w:shd w:val="clear" w:color="auto" w:fill="FFFFFF"/>
        <w:spacing w:line="276" w:lineRule="auto"/>
        <w:ind w:left="7"/>
        <w:rPr>
          <w:sz w:val="20"/>
          <w:szCs w:val="20"/>
        </w:rPr>
      </w:pPr>
    </w:p>
    <w:p w14:paraId="2E80C353" w14:textId="77777777" w:rsidR="00DF52A4" w:rsidRPr="00393FEC" w:rsidRDefault="00DF52A4" w:rsidP="00DF52A4">
      <w:pPr>
        <w:rPr>
          <w:sz w:val="20"/>
          <w:szCs w:val="20"/>
        </w:rPr>
      </w:pPr>
    </w:p>
    <w:p w14:paraId="1CD20173"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59FCA006" w14:textId="77777777" w:rsidTr="0018425A">
        <w:trPr>
          <w:cantSplit/>
        </w:trPr>
        <w:tc>
          <w:tcPr>
            <w:tcW w:w="2622" w:type="pct"/>
            <w:tcBorders>
              <w:top w:val="nil"/>
              <w:left w:val="nil"/>
              <w:bottom w:val="single" w:sz="4" w:space="0" w:color="auto"/>
              <w:right w:val="nil"/>
            </w:tcBorders>
          </w:tcPr>
          <w:p w14:paraId="3F8E5864" w14:textId="77777777" w:rsidR="00DF52A4" w:rsidRPr="00393FEC" w:rsidRDefault="00DF52A4" w:rsidP="0018425A">
            <w:pPr>
              <w:rPr>
                <w:sz w:val="20"/>
                <w:szCs w:val="20"/>
              </w:rPr>
            </w:pPr>
          </w:p>
        </w:tc>
        <w:tc>
          <w:tcPr>
            <w:tcW w:w="295" w:type="pct"/>
          </w:tcPr>
          <w:p w14:paraId="52E1D655"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3CE86B32" w14:textId="77777777" w:rsidR="00DF52A4" w:rsidRPr="00393FEC" w:rsidRDefault="00DF52A4" w:rsidP="0018425A">
            <w:pPr>
              <w:rPr>
                <w:sz w:val="20"/>
                <w:szCs w:val="20"/>
              </w:rPr>
            </w:pPr>
          </w:p>
        </w:tc>
        <w:tc>
          <w:tcPr>
            <w:tcW w:w="169" w:type="pct"/>
          </w:tcPr>
          <w:p w14:paraId="3B6541B8"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697008B" w14:textId="77777777" w:rsidR="00DF52A4" w:rsidRPr="00393FEC" w:rsidRDefault="00DF52A4" w:rsidP="0018425A">
            <w:pPr>
              <w:rPr>
                <w:sz w:val="20"/>
                <w:szCs w:val="20"/>
              </w:rPr>
            </w:pPr>
          </w:p>
        </w:tc>
      </w:tr>
      <w:tr w:rsidR="00DF52A4" w:rsidRPr="00393FEC" w14:paraId="09589125" w14:textId="77777777" w:rsidTr="0018425A">
        <w:trPr>
          <w:cantSplit/>
        </w:trPr>
        <w:tc>
          <w:tcPr>
            <w:tcW w:w="2622" w:type="pct"/>
            <w:tcBorders>
              <w:top w:val="single" w:sz="4" w:space="0" w:color="auto"/>
              <w:left w:val="nil"/>
              <w:bottom w:val="nil"/>
              <w:right w:val="nil"/>
            </w:tcBorders>
            <w:hideMark/>
          </w:tcPr>
          <w:p w14:paraId="4B93E39D" w14:textId="77777777" w:rsidR="00DF52A4" w:rsidRPr="00393FEC" w:rsidRDefault="00DF52A4" w:rsidP="007D1FD9">
            <w:pPr>
              <w:jc w:val="center"/>
              <w:rPr>
                <w:sz w:val="20"/>
                <w:szCs w:val="20"/>
              </w:rPr>
            </w:pPr>
            <w:r w:rsidRPr="00393FEC">
              <w:rPr>
                <w:sz w:val="20"/>
                <w:szCs w:val="20"/>
              </w:rPr>
              <w:t>(Должность подписавшего лица)</w:t>
            </w:r>
          </w:p>
        </w:tc>
        <w:tc>
          <w:tcPr>
            <w:tcW w:w="295" w:type="pct"/>
          </w:tcPr>
          <w:p w14:paraId="038FEB49"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4341FC8D" w14:textId="77777777" w:rsidR="00DF52A4" w:rsidRPr="00393FEC" w:rsidRDefault="00DF52A4" w:rsidP="007D1FD9">
            <w:pPr>
              <w:jc w:val="center"/>
              <w:rPr>
                <w:sz w:val="20"/>
                <w:szCs w:val="20"/>
              </w:rPr>
            </w:pPr>
            <w:r w:rsidRPr="00393FEC">
              <w:rPr>
                <w:sz w:val="20"/>
                <w:szCs w:val="20"/>
              </w:rPr>
              <w:t>(подпись)</w:t>
            </w:r>
          </w:p>
        </w:tc>
        <w:tc>
          <w:tcPr>
            <w:tcW w:w="169" w:type="pct"/>
          </w:tcPr>
          <w:p w14:paraId="55828D6E"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0C78977F" w14:textId="77777777" w:rsidR="00DF52A4" w:rsidRPr="00393FEC" w:rsidRDefault="007D1FD9" w:rsidP="007D1FD9">
            <w:pPr>
              <w:jc w:val="center"/>
              <w:rPr>
                <w:sz w:val="20"/>
                <w:szCs w:val="20"/>
              </w:rPr>
            </w:pPr>
            <w:r>
              <w:rPr>
                <w:sz w:val="20"/>
                <w:szCs w:val="20"/>
              </w:rPr>
              <w:t>(Фамилия И.</w:t>
            </w:r>
            <w:r w:rsidR="00DF52A4" w:rsidRPr="00393FEC">
              <w:rPr>
                <w:sz w:val="20"/>
                <w:szCs w:val="20"/>
              </w:rPr>
              <w:t>О.)</w:t>
            </w:r>
          </w:p>
        </w:tc>
      </w:tr>
      <w:tr w:rsidR="00DF52A4" w:rsidRPr="00393FEC" w14:paraId="00B6ABE7" w14:textId="77777777" w:rsidTr="0018425A">
        <w:trPr>
          <w:cantSplit/>
          <w:trHeight w:val="561"/>
        </w:trPr>
        <w:tc>
          <w:tcPr>
            <w:tcW w:w="2622" w:type="pct"/>
            <w:vAlign w:val="center"/>
            <w:hideMark/>
          </w:tcPr>
          <w:p w14:paraId="25C50026" w14:textId="77777777" w:rsidR="00DF52A4" w:rsidRPr="00393FEC" w:rsidRDefault="008B78E9" w:rsidP="0018425A">
            <w:pPr>
              <w:rPr>
                <w:sz w:val="20"/>
                <w:szCs w:val="20"/>
              </w:rPr>
            </w:pPr>
            <w:r>
              <w:rPr>
                <w:sz w:val="20"/>
                <w:szCs w:val="20"/>
              </w:rPr>
              <w:t>«____» _____________ 2022</w:t>
            </w:r>
            <w:r w:rsidR="00DF52A4" w:rsidRPr="00393FEC">
              <w:rPr>
                <w:sz w:val="20"/>
                <w:szCs w:val="20"/>
              </w:rPr>
              <w:t xml:space="preserve"> год</w:t>
            </w:r>
          </w:p>
        </w:tc>
        <w:tc>
          <w:tcPr>
            <w:tcW w:w="295" w:type="pct"/>
            <w:hideMark/>
          </w:tcPr>
          <w:p w14:paraId="11A38521" w14:textId="77777777" w:rsidR="00DF52A4" w:rsidRPr="00393FEC" w:rsidRDefault="00DF52A4" w:rsidP="0018425A">
            <w:pPr>
              <w:rPr>
                <w:sz w:val="20"/>
                <w:szCs w:val="20"/>
              </w:rPr>
            </w:pPr>
            <w:r w:rsidRPr="00393FEC">
              <w:rPr>
                <w:sz w:val="20"/>
                <w:szCs w:val="20"/>
              </w:rPr>
              <w:t>М.П.</w:t>
            </w:r>
          </w:p>
        </w:tc>
        <w:tc>
          <w:tcPr>
            <w:tcW w:w="650" w:type="pct"/>
            <w:vAlign w:val="center"/>
          </w:tcPr>
          <w:p w14:paraId="4936F5DD" w14:textId="77777777" w:rsidR="00DF52A4" w:rsidRPr="00393FEC" w:rsidRDefault="00DF52A4" w:rsidP="0018425A">
            <w:pPr>
              <w:rPr>
                <w:sz w:val="20"/>
                <w:szCs w:val="20"/>
              </w:rPr>
            </w:pPr>
          </w:p>
        </w:tc>
        <w:tc>
          <w:tcPr>
            <w:tcW w:w="169" w:type="pct"/>
          </w:tcPr>
          <w:p w14:paraId="5C8305EF" w14:textId="77777777" w:rsidR="00DF52A4" w:rsidRPr="00393FEC" w:rsidRDefault="00DF52A4" w:rsidP="0018425A">
            <w:pPr>
              <w:rPr>
                <w:sz w:val="20"/>
                <w:szCs w:val="20"/>
              </w:rPr>
            </w:pPr>
          </w:p>
          <w:p w14:paraId="29879C2F" w14:textId="77777777" w:rsidR="00DF52A4" w:rsidRPr="00393FEC" w:rsidRDefault="00DF52A4" w:rsidP="0018425A">
            <w:pPr>
              <w:rPr>
                <w:sz w:val="20"/>
                <w:szCs w:val="20"/>
              </w:rPr>
            </w:pPr>
          </w:p>
        </w:tc>
        <w:tc>
          <w:tcPr>
            <w:tcW w:w="1264" w:type="pct"/>
          </w:tcPr>
          <w:p w14:paraId="527F824D" w14:textId="77777777" w:rsidR="00DF52A4" w:rsidRPr="00393FEC" w:rsidRDefault="00DF52A4" w:rsidP="0018425A">
            <w:pPr>
              <w:rPr>
                <w:sz w:val="20"/>
                <w:szCs w:val="20"/>
              </w:rPr>
            </w:pPr>
          </w:p>
        </w:tc>
      </w:tr>
    </w:tbl>
    <w:p w14:paraId="7AED6DEB" w14:textId="77777777" w:rsidR="00DF52A4" w:rsidRPr="00393FEC" w:rsidRDefault="00DF52A4" w:rsidP="00DF52A4">
      <w:pPr>
        <w:pStyle w:val="Times12"/>
        <w:ind w:firstLine="0"/>
        <w:jc w:val="left"/>
        <w:rPr>
          <w:sz w:val="20"/>
          <w:szCs w:val="20"/>
        </w:rPr>
      </w:pPr>
    </w:p>
    <w:p w14:paraId="019EC8A3" w14:textId="77777777" w:rsidR="00DF52A4" w:rsidRDefault="00DF52A4" w:rsidP="00DF52A4">
      <w:pPr>
        <w:rPr>
          <w:sz w:val="20"/>
          <w:szCs w:val="20"/>
        </w:rPr>
      </w:pPr>
    </w:p>
    <w:p w14:paraId="4383C266" w14:textId="77777777" w:rsidR="00DF52A4" w:rsidRDefault="00DF52A4" w:rsidP="00DF52A4">
      <w:pPr>
        <w:rPr>
          <w:sz w:val="20"/>
          <w:szCs w:val="20"/>
        </w:rPr>
      </w:pPr>
    </w:p>
    <w:p w14:paraId="30C58AD7" w14:textId="77777777" w:rsidR="00DF52A4" w:rsidRDefault="00DF52A4" w:rsidP="00DF52A4">
      <w:pPr>
        <w:rPr>
          <w:sz w:val="20"/>
          <w:szCs w:val="20"/>
        </w:rPr>
      </w:pPr>
    </w:p>
    <w:p w14:paraId="256C197F" w14:textId="77777777" w:rsidR="00DF52A4" w:rsidRDefault="00DF52A4" w:rsidP="00DF52A4">
      <w:pPr>
        <w:rPr>
          <w:sz w:val="20"/>
          <w:szCs w:val="20"/>
        </w:rPr>
      </w:pPr>
    </w:p>
    <w:p w14:paraId="3F1AEA3D" w14:textId="77777777" w:rsidR="00DF52A4" w:rsidRDefault="00DF52A4" w:rsidP="00DF52A4">
      <w:pPr>
        <w:rPr>
          <w:sz w:val="20"/>
          <w:szCs w:val="20"/>
        </w:rPr>
      </w:pPr>
    </w:p>
    <w:p w14:paraId="0698FC7B" w14:textId="77777777" w:rsidR="00DF52A4" w:rsidRDefault="00DF52A4" w:rsidP="00DF52A4">
      <w:pPr>
        <w:rPr>
          <w:sz w:val="20"/>
          <w:szCs w:val="20"/>
        </w:rPr>
      </w:pPr>
    </w:p>
    <w:p w14:paraId="361AB7C0" w14:textId="77777777" w:rsidR="00DF52A4" w:rsidRDefault="00DF52A4" w:rsidP="00DF52A4">
      <w:pPr>
        <w:rPr>
          <w:sz w:val="20"/>
          <w:szCs w:val="20"/>
        </w:rPr>
      </w:pPr>
    </w:p>
    <w:p w14:paraId="3A081C03" w14:textId="77777777" w:rsidR="00DF52A4" w:rsidRDefault="00DF52A4" w:rsidP="00DF52A4">
      <w:pPr>
        <w:rPr>
          <w:sz w:val="20"/>
          <w:szCs w:val="20"/>
        </w:rPr>
      </w:pPr>
    </w:p>
    <w:p w14:paraId="64278211" w14:textId="77777777" w:rsidR="00DF52A4" w:rsidRDefault="00DF52A4" w:rsidP="00DF52A4">
      <w:pPr>
        <w:rPr>
          <w:sz w:val="20"/>
          <w:szCs w:val="20"/>
        </w:rPr>
      </w:pPr>
    </w:p>
    <w:p w14:paraId="5AB5C45B" w14:textId="77777777" w:rsidR="00DF52A4" w:rsidRDefault="00DF52A4" w:rsidP="00DF52A4">
      <w:pPr>
        <w:rPr>
          <w:sz w:val="20"/>
          <w:szCs w:val="20"/>
        </w:rPr>
      </w:pPr>
    </w:p>
    <w:p w14:paraId="0A3AAC68" w14:textId="77777777" w:rsidR="00DF52A4" w:rsidRDefault="00DF52A4" w:rsidP="00DF52A4">
      <w:pPr>
        <w:rPr>
          <w:sz w:val="20"/>
          <w:szCs w:val="20"/>
        </w:rPr>
      </w:pPr>
    </w:p>
    <w:p w14:paraId="07F4C0FD" w14:textId="77777777" w:rsidR="00DF52A4" w:rsidRDefault="00DF52A4" w:rsidP="00DF52A4">
      <w:pPr>
        <w:rPr>
          <w:sz w:val="20"/>
          <w:szCs w:val="20"/>
        </w:rPr>
      </w:pPr>
    </w:p>
    <w:p w14:paraId="539C6E05" w14:textId="50522647" w:rsidR="00DF52A4" w:rsidRDefault="00DF52A4" w:rsidP="00DF52A4">
      <w:pPr>
        <w:rPr>
          <w:sz w:val="20"/>
          <w:szCs w:val="20"/>
        </w:rPr>
      </w:pPr>
    </w:p>
    <w:p w14:paraId="7A935FB6" w14:textId="02CBB4DE" w:rsidR="00D20659" w:rsidRDefault="00D20659" w:rsidP="00DF52A4">
      <w:pPr>
        <w:rPr>
          <w:sz w:val="20"/>
          <w:szCs w:val="20"/>
        </w:rPr>
      </w:pPr>
    </w:p>
    <w:p w14:paraId="5BE663EA" w14:textId="3093FBDA" w:rsidR="00D20659" w:rsidRDefault="00D20659" w:rsidP="00DF52A4">
      <w:pPr>
        <w:rPr>
          <w:sz w:val="20"/>
          <w:szCs w:val="20"/>
        </w:rPr>
      </w:pPr>
    </w:p>
    <w:p w14:paraId="38319DA2" w14:textId="6279159C" w:rsidR="00D20659" w:rsidRDefault="00D20659" w:rsidP="00DF52A4">
      <w:pPr>
        <w:rPr>
          <w:sz w:val="20"/>
          <w:szCs w:val="20"/>
        </w:rPr>
      </w:pPr>
    </w:p>
    <w:p w14:paraId="19F6F38D" w14:textId="77777777" w:rsidR="00DF52A4" w:rsidRDefault="00DF52A4" w:rsidP="00DF52A4">
      <w:pPr>
        <w:rPr>
          <w:sz w:val="20"/>
          <w:szCs w:val="20"/>
        </w:rPr>
      </w:pPr>
    </w:p>
    <w:p w14:paraId="7EAB22E2" w14:textId="77777777" w:rsidR="00DF52A4" w:rsidRPr="00393FEC" w:rsidRDefault="00DF52A4" w:rsidP="00892157">
      <w:pPr>
        <w:rPr>
          <w:b/>
          <w:sz w:val="20"/>
          <w:szCs w:val="20"/>
        </w:rPr>
      </w:pPr>
    </w:p>
    <w:p w14:paraId="06663935" w14:textId="77777777" w:rsidR="00DF52A4" w:rsidRPr="00393FEC" w:rsidRDefault="00055466" w:rsidP="00DF52A4">
      <w:pPr>
        <w:ind w:left="4956"/>
        <w:jc w:val="right"/>
        <w:rPr>
          <w:b/>
          <w:sz w:val="20"/>
          <w:szCs w:val="20"/>
        </w:rPr>
      </w:pPr>
      <w:r>
        <w:rPr>
          <w:b/>
          <w:sz w:val="20"/>
          <w:szCs w:val="20"/>
        </w:rPr>
        <w:lastRenderedPageBreak/>
        <w:t>Форма № 7</w:t>
      </w:r>
      <w:r w:rsidR="00DF52A4" w:rsidRPr="00393FEC">
        <w:rPr>
          <w:b/>
          <w:sz w:val="20"/>
          <w:szCs w:val="20"/>
        </w:rPr>
        <w:t xml:space="preserve"> «Запрос о разъяснении </w:t>
      </w:r>
    </w:p>
    <w:p w14:paraId="1AAD5889" w14:textId="77777777" w:rsidR="00DF52A4" w:rsidRPr="00393FEC" w:rsidRDefault="00DF52A4" w:rsidP="00DF52A4">
      <w:pPr>
        <w:ind w:left="4956"/>
        <w:jc w:val="right"/>
        <w:rPr>
          <w:b/>
          <w:sz w:val="20"/>
          <w:szCs w:val="20"/>
        </w:rPr>
      </w:pPr>
      <w:r w:rsidRPr="00393FEC">
        <w:rPr>
          <w:b/>
          <w:sz w:val="20"/>
          <w:szCs w:val="20"/>
        </w:rPr>
        <w:t xml:space="preserve">положений Документации» </w:t>
      </w:r>
    </w:p>
    <w:p w14:paraId="072A2EAE" w14:textId="77777777" w:rsidR="00DF52A4" w:rsidRPr="00393FEC" w:rsidRDefault="00DF52A4" w:rsidP="00DF52A4">
      <w:pPr>
        <w:ind w:left="4956"/>
        <w:rPr>
          <w:b/>
          <w:i/>
          <w:sz w:val="20"/>
          <w:szCs w:val="20"/>
        </w:rPr>
      </w:pPr>
    </w:p>
    <w:p w14:paraId="784D7172" w14:textId="77777777" w:rsidR="00DF52A4" w:rsidRPr="00393FEC" w:rsidRDefault="00DF52A4" w:rsidP="00DF52A4">
      <w:pPr>
        <w:ind w:left="4956"/>
        <w:rPr>
          <w:b/>
          <w:i/>
          <w:sz w:val="20"/>
          <w:szCs w:val="20"/>
        </w:rPr>
      </w:pPr>
    </w:p>
    <w:p w14:paraId="4E061102"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59C75776" w14:textId="5E93B89E" w:rsidR="00DF52A4" w:rsidRPr="00393FEC" w:rsidRDefault="00DF52A4" w:rsidP="00DF52A4">
      <w:pPr>
        <w:rPr>
          <w:i/>
          <w:sz w:val="20"/>
          <w:szCs w:val="20"/>
        </w:rPr>
      </w:pPr>
      <w:r w:rsidRPr="00393FEC">
        <w:rPr>
          <w:i/>
          <w:sz w:val="20"/>
          <w:szCs w:val="20"/>
        </w:rPr>
        <w:t>с указанием даты и исходящего номера</w:t>
      </w:r>
    </w:p>
    <w:p w14:paraId="4F732C9F" w14:textId="77777777" w:rsidR="00DF52A4" w:rsidRPr="00393FEC" w:rsidRDefault="00DF52A4" w:rsidP="00DF52A4">
      <w:pPr>
        <w:rPr>
          <w:i/>
          <w:sz w:val="20"/>
          <w:szCs w:val="20"/>
        </w:rPr>
      </w:pPr>
    </w:p>
    <w:p w14:paraId="1083B90A" w14:textId="77777777" w:rsidR="00DF52A4" w:rsidRPr="00393FEC" w:rsidRDefault="00DF52A4" w:rsidP="00DF52A4">
      <w:pPr>
        <w:rPr>
          <w:i/>
          <w:sz w:val="20"/>
          <w:szCs w:val="20"/>
        </w:rPr>
      </w:pPr>
    </w:p>
    <w:p w14:paraId="285E6FFA" w14:textId="3484AA2B" w:rsidR="00DF52A4" w:rsidRPr="00393FEC" w:rsidRDefault="00DF52A4" w:rsidP="00DF52A4">
      <w:pPr>
        <w:ind w:left="4248"/>
        <w:jc w:val="right"/>
        <w:rPr>
          <w:b/>
          <w:sz w:val="20"/>
          <w:szCs w:val="20"/>
        </w:rPr>
      </w:pPr>
      <w:r w:rsidRPr="00393FEC">
        <w:rPr>
          <w:b/>
          <w:sz w:val="20"/>
          <w:szCs w:val="20"/>
        </w:rPr>
        <w:t>В Закупочную комиссию</w:t>
      </w:r>
    </w:p>
    <w:p w14:paraId="49FA9E44" w14:textId="77777777" w:rsidR="00DF52A4" w:rsidRPr="00393FEC" w:rsidRDefault="00DF52A4" w:rsidP="00DF52A4">
      <w:pPr>
        <w:ind w:left="4248"/>
        <w:jc w:val="right"/>
        <w:rPr>
          <w:b/>
          <w:sz w:val="20"/>
          <w:szCs w:val="20"/>
        </w:rPr>
      </w:pPr>
      <w:r w:rsidRPr="00393FEC">
        <w:rPr>
          <w:b/>
          <w:sz w:val="20"/>
          <w:szCs w:val="20"/>
        </w:rPr>
        <w:t>АО «ЛЕНМОРНИИПРОЕКТ»</w:t>
      </w:r>
    </w:p>
    <w:p w14:paraId="2E966561" w14:textId="77777777" w:rsidR="00DF52A4" w:rsidRPr="00393FEC" w:rsidRDefault="00DF52A4" w:rsidP="00DF52A4">
      <w:pPr>
        <w:ind w:left="3540" w:firstLine="708"/>
        <w:jc w:val="right"/>
        <w:rPr>
          <w:sz w:val="20"/>
          <w:szCs w:val="20"/>
        </w:rPr>
      </w:pPr>
      <w:r w:rsidRPr="00393FEC">
        <w:rPr>
          <w:sz w:val="20"/>
          <w:szCs w:val="20"/>
        </w:rPr>
        <w:t>198035, Санкт-Петербург,</w:t>
      </w:r>
    </w:p>
    <w:p w14:paraId="5ABC0970" w14:textId="77777777" w:rsidR="00DF52A4" w:rsidRPr="00393FEC" w:rsidRDefault="00DF52A4" w:rsidP="00DF52A4">
      <w:pPr>
        <w:ind w:left="3540" w:firstLine="708"/>
        <w:jc w:val="right"/>
        <w:rPr>
          <w:sz w:val="20"/>
          <w:szCs w:val="20"/>
        </w:rPr>
      </w:pPr>
      <w:r w:rsidRPr="00393FEC">
        <w:rPr>
          <w:sz w:val="20"/>
          <w:szCs w:val="20"/>
        </w:rPr>
        <w:t xml:space="preserve">Межевой канал, д. 3, корпус 2    </w:t>
      </w:r>
    </w:p>
    <w:p w14:paraId="7AC2E74C" w14:textId="77777777" w:rsidR="00DF52A4" w:rsidRPr="00393FEC" w:rsidRDefault="00DF52A4" w:rsidP="00DF52A4">
      <w:pPr>
        <w:autoSpaceDE w:val="0"/>
        <w:rPr>
          <w:i/>
          <w:color w:val="000000"/>
          <w:sz w:val="20"/>
          <w:szCs w:val="20"/>
        </w:rPr>
      </w:pPr>
      <w:r w:rsidRPr="00393FEC">
        <w:rPr>
          <w:i/>
          <w:color w:val="000000"/>
          <w:sz w:val="20"/>
          <w:szCs w:val="20"/>
        </w:rPr>
        <w:t xml:space="preserve">                   </w:t>
      </w:r>
    </w:p>
    <w:p w14:paraId="2230581B" w14:textId="77777777" w:rsidR="00DF52A4" w:rsidRPr="00393FEC" w:rsidRDefault="00DF52A4" w:rsidP="00DF52A4">
      <w:pPr>
        <w:rPr>
          <w:sz w:val="20"/>
          <w:szCs w:val="20"/>
          <w:lang w:eastAsia="ar-SA"/>
        </w:rPr>
      </w:pPr>
    </w:p>
    <w:p w14:paraId="33B0C346" w14:textId="77777777" w:rsidR="00DF52A4" w:rsidRPr="00393FEC" w:rsidRDefault="00DF52A4" w:rsidP="00DF52A4">
      <w:pPr>
        <w:pStyle w:val="10"/>
        <w:spacing w:after="0"/>
        <w:ind w:firstLine="720"/>
        <w:jc w:val="center"/>
        <w:rPr>
          <w:rFonts w:ascii="Times New Roman" w:hAnsi="Times New Roman" w:cs="Times New Roman"/>
          <w:sz w:val="20"/>
          <w:szCs w:val="20"/>
        </w:rPr>
      </w:pPr>
      <w:r w:rsidRPr="00393FEC">
        <w:rPr>
          <w:rFonts w:ascii="Times New Roman" w:hAnsi="Times New Roman" w:cs="Times New Roman"/>
          <w:b w:val="0"/>
          <w:bCs w:val="0"/>
          <w:sz w:val="20"/>
          <w:szCs w:val="20"/>
        </w:rPr>
        <w:t>ЗАПРОС</w:t>
      </w:r>
    </w:p>
    <w:p w14:paraId="1F402880" w14:textId="77777777" w:rsidR="00DF52A4" w:rsidRPr="00393FEC" w:rsidRDefault="00DF52A4" w:rsidP="00DF52A4">
      <w:pPr>
        <w:ind w:firstLine="720"/>
        <w:jc w:val="center"/>
        <w:rPr>
          <w:sz w:val="20"/>
          <w:szCs w:val="20"/>
        </w:rPr>
      </w:pPr>
      <w:r w:rsidRPr="00393FEC">
        <w:rPr>
          <w:sz w:val="20"/>
          <w:szCs w:val="20"/>
        </w:rPr>
        <w:t xml:space="preserve">о разъяснении положений Документации для проведения Открытого запроса предложений </w:t>
      </w:r>
    </w:p>
    <w:p w14:paraId="7B5E88B1" w14:textId="77777777" w:rsidR="00DF52A4" w:rsidRPr="00393FEC" w:rsidRDefault="00DF52A4" w:rsidP="00DF52A4">
      <w:pPr>
        <w:autoSpaceDE w:val="0"/>
        <w:rPr>
          <w:i/>
          <w:color w:val="000000"/>
          <w:sz w:val="20"/>
          <w:szCs w:val="20"/>
        </w:rPr>
      </w:pPr>
    </w:p>
    <w:p w14:paraId="74AEF877" w14:textId="6FD9C8C6" w:rsidR="00DF52A4" w:rsidRPr="00393FEC" w:rsidRDefault="00DF52A4" w:rsidP="00DF52A4">
      <w:pPr>
        <w:suppressAutoHyphens/>
        <w:spacing w:line="276" w:lineRule="auto"/>
        <w:ind w:firstLine="567"/>
        <w:jc w:val="both"/>
        <w:rPr>
          <w:sz w:val="20"/>
          <w:szCs w:val="20"/>
          <w:lang w:eastAsia="ar-SA"/>
        </w:rPr>
      </w:pPr>
      <w:r w:rsidRPr="00393FEC">
        <w:rPr>
          <w:color w:val="000000"/>
          <w:sz w:val="20"/>
          <w:szCs w:val="20"/>
        </w:rPr>
        <w:t xml:space="preserve">Прошу Вас разъяснить следующие положения Документации Открытого запроса предложений по </w:t>
      </w:r>
      <w:r w:rsidRPr="00393FEC">
        <w:rPr>
          <w:sz w:val="20"/>
          <w:szCs w:val="20"/>
          <w:lang w:eastAsia="ar-SA"/>
        </w:rPr>
        <w:t xml:space="preserve">выбору организации на право заключения договора </w:t>
      </w:r>
      <w:r w:rsidR="00C93CD8" w:rsidRPr="00393FEC">
        <w:rPr>
          <w:sz w:val="20"/>
          <w:szCs w:val="20"/>
          <w:lang w:eastAsia="ar-SA"/>
        </w:rPr>
        <w:t>на предмет</w:t>
      </w:r>
      <w:r w:rsidRPr="00393FEC">
        <w:rPr>
          <w:sz w:val="20"/>
          <w:szCs w:val="20"/>
          <w:lang w:eastAsia="ar-SA"/>
        </w:rPr>
        <w:t>:_____________________ (Извещение №________ от _______).</w:t>
      </w:r>
    </w:p>
    <w:p w14:paraId="777EEB55" w14:textId="77777777" w:rsidR="00DF52A4" w:rsidRPr="00393FEC" w:rsidRDefault="00DF52A4" w:rsidP="00DF52A4">
      <w:pPr>
        <w:autoSpaceDE w:val="0"/>
        <w:ind w:firstLine="720"/>
        <w:jc w:val="both"/>
        <w:rPr>
          <w:sz w:val="20"/>
          <w:szCs w:val="20"/>
        </w:rPr>
      </w:pPr>
    </w:p>
    <w:p w14:paraId="5B1710B1" w14:textId="77777777" w:rsidR="00DF52A4" w:rsidRPr="00393FEC" w:rsidRDefault="00DF52A4" w:rsidP="00DF52A4">
      <w:pPr>
        <w:autoSpaceDE w:val="0"/>
        <w:ind w:firstLine="720"/>
        <w:rPr>
          <w:color w:val="000000"/>
          <w:sz w:val="20"/>
          <w:szCs w:val="20"/>
        </w:rPr>
      </w:pPr>
    </w:p>
    <w:tbl>
      <w:tblPr>
        <w:tblW w:w="0" w:type="auto"/>
        <w:jc w:val="center"/>
        <w:tblLayout w:type="fixed"/>
        <w:tblLook w:val="04A0" w:firstRow="1" w:lastRow="0" w:firstColumn="1" w:lastColumn="0" w:noHBand="0" w:noVBand="1"/>
      </w:tblPr>
      <w:tblGrid>
        <w:gridCol w:w="723"/>
        <w:gridCol w:w="2126"/>
        <w:gridCol w:w="3115"/>
        <w:gridCol w:w="3699"/>
      </w:tblGrid>
      <w:tr w:rsidR="00DF52A4" w:rsidRPr="00393FEC" w14:paraId="1F8F7E0A" w14:textId="77777777" w:rsidTr="00F218A1">
        <w:trPr>
          <w:trHeight w:val="511"/>
          <w:jc w:val="center"/>
        </w:trPr>
        <w:tc>
          <w:tcPr>
            <w:tcW w:w="723" w:type="dxa"/>
            <w:tcBorders>
              <w:top w:val="single" w:sz="4" w:space="0" w:color="000000"/>
              <w:left w:val="single" w:sz="4" w:space="0" w:color="000000"/>
              <w:bottom w:val="single" w:sz="4" w:space="0" w:color="000000"/>
              <w:right w:val="nil"/>
            </w:tcBorders>
            <w:vAlign w:val="center"/>
            <w:hideMark/>
          </w:tcPr>
          <w:p w14:paraId="1EE83709"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 п/п</w:t>
            </w:r>
          </w:p>
        </w:tc>
        <w:tc>
          <w:tcPr>
            <w:tcW w:w="2126" w:type="dxa"/>
            <w:tcBorders>
              <w:top w:val="single" w:sz="4" w:space="0" w:color="000000"/>
              <w:left w:val="single" w:sz="4" w:space="0" w:color="000000"/>
              <w:bottom w:val="single" w:sz="4" w:space="0" w:color="000000"/>
              <w:right w:val="nil"/>
            </w:tcBorders>
            <w:vAlign w:val="center"/>
            <w:hideMark/>
          </w:tcPr>
          <w:p w14:paraId="4D941ADA"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Раздел Документации</w:t>
            </w:r>
          </w:p>
        </w:tc>
        <w:tc>
          <w:tcPr>
            <w:tcW w:w="3115" w:type="dxa"/>
            <w:tcBorders>
              <w:top w:val="single" w:sz="4" w:space="0" w:color="000000"/>
              <w:left w:val="single" w:sz="4" w:space="0" w:color="000000"/>
              <w:bottom w:val="single" w:sz="4" w:space="0" w:color="000000"/>
              <w:right w:val="nil"/>
            </w:tcBorders>
            <w:vAlign w:val="center"/>
            <w:hideMark/>
          </w:tcPr>
          <w:p w14:paraId="45D6FB1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Ссылка на пункт Документации, который следует разъяснить</w:t>
            </w:r>
          </w:p>
        </w:tc>
        <w:tc>
          <w:tcPr>
            <w:tcW w:w="3699" w:type="dxa"/>
            <w:tcBorders>
              <w:top w:val="single" w:sz="4" w:space="0" w:color="000000"/>
              <w:left w:val="single" w:sz="4" w:space="0" w:color="000000"/>
              <w:bottom w:val="single" w:sz="4" w:space="0" w:color="000000"/>
              <w:right w:val="single" w:sz="4" w:space="0" w:color="000000"/>
            </w:tcBorders>
            <w:vAlign w:val="center"/>
            <w:hideMark/>
          </w:tcPr>
          <w:p w14:paraId="636B1EF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Содержание запроса на разъяснение положений Документации</w:t>
            </w:r>
          </w:p>
        </w:tc>
      </w:tr>
      <w:tr w:rsidR="00DF52A4" w:rsidRPr="00393FEC" w14:paraId="359CB1FE" w14:textId="77777777" w:rsidTr="00F218A1">
        <w:trPr>
          <w:trHeight w:val="293"/>
          <w:jc w:val="center"/>
        </w:trPr>
        <w:tc>
          <w:tcPr>
            <w:tcW w:w="723" w:type="dxa"/>
            <w:tcBorders>
              <w:top w:val="single" w:sz="4" w:space="0" w:color="000000"/>
              <w:left w:val="single" w:sz="4" w:space="0" w:color="000000"/>
              <w:bottom w:val="single" w:sz="4" w:space="0" w:color="000000"/>
              <w:right w:val="nil"/>
            </w:tcBorders>
          </w:tcPr>
          <w:p w14:paraId="5EE301B9" w14:textId="77777777" w:rsidR="00DF52A4" w:rsidRPr="00393FEC" w:rsidRDefault="00DF52A4" w:rsidP="0018425A">
            <w:pPr>
              <w:autoSpaceDE w:val="0"/>
              <w:snapToGrid w:val="0"/>
              <w:ind w:firstLine="720"/>
              <w:rPr>
                <w:b/>
                <w:i/>
                <w:color w:val="000000"/>
                <w:sz w:val="20"/>
                <w:szCs w:val="20"/>
              </w:rPr>
            </w:pPr>
          </w:p>
        </w:tc>
        <w:tc>
          <w:tcPr>
            <w:tcW w:w="2126" w:type="dxa"/>
            <w:tcBorders>
              <w:top w:val="single" w:sz="4" w:space="0" w:color="000000"/>
              <w:left w:val="single" w:sz="4" w:space="0" w:color="000000"/>
              <w:bottom w:val="single" w:sz="4" w:space="0" w:color="000000"/>
              <w:right w:val="nil"/>
            </w:tcBorders>
          </w:tcPr>
          <w:p w14:paraId="45C609F9"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5979614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20960078" w14:textId="77777777" w:rsidR="00DF52A4" w:rsidRPr="00393FEC" w:rsidRDefault="00DF52A4" w:rsidP="0018425A">
            <w:pPr>
              <w:autoSpaceDE w:val="0"/>
              <w:snapToGrid w:val="0"/>
              <w:ind w:firstLine="720"/>
              <w:rPr>
                <w:i/>
                <w:color w:val="000000"/>
                <w:sz w:val="20"/>
                <w:szCs w:val="20"/>
              </w:rPr>
            </w:pPr>
          </w:p>
        </w:tc>
      </w:tr>
      <w:tr w:rsidR="00DF52A4" w:rsidRPr="00393FEC" w14:paraId="27CB722C" w14:textId="77777777" w:rsidTr="00F218A1">
        <w:trPr>
          <w:trHeight w:val="269"/>
          <w:jc w:val="center"/>
        </w:trPr>
        <w:tc>
          <w:tcPr>
            <w:tcW w:w="723" w:type="dxa"/>
            <w:tcBorders>
              <w:top w:val="single" w:sz="4" w:space="0" w:color="000000"/>
              <w:left w:val="single" w:sz="4" w:space="0" w:color="000000"/>
              <w:bottom w:val="single" w:sz="4" w:space="0" w:color="000000"/>
              <w:right w:val="nil"/>
            </w:tcBorders>
          </w:tcPr>
          <w:p w14:paraId="5765322B"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60426DBE"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6F78EED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0D7049CA" w14:textId="77777777" w:rsidR="00DF52A4" w:rsidRPr="00393FEC" w:rsidRDefault="00DF52A4" w:rsidP="0018425A">
            <w:pPr>
              <w:autoSpaceDE w:val="0"/>
              <w:snapToGrid w:val="0"/>
              <w:ind w:firstLine="720"/>
              <w:rPr>
                <w:i/>
                <w:color w:val="000000"/>
                <w:sz w:val="20"/>
                <w:szCs w:val="20"/>
              </w:rPr>
            </w:pPr>
          </w:p>
        </w:tc>
      </w:tr>
      <w:tr w:rsidR="00DF52A4" w:rsidRPr="00393FEC" w14:paraId="6E644445" w14:textId="77777777" w:rsidTr="00F218A1">
        <w:trPr>
          <w:trHeight w:val="259"/>
          <w:jc w:val="center"/>
        </w:trPr>
        <w:tc>
          <w:tcPr>
            <w:tcW w:w="723" w:type="dxa"/>
            <w:tcBorders>
              <w:top w:val="single" w:sz="4" w:space="0" w:color="000000"/>
              <w:left w:val="single" w:sz="4" w:space="0" w:color="000000"/>
              <w:bottom w:val="single" w:sz="4" w:space="0" w:color="000000"/>
              <w:right w:val="nil"/>
            </w:tcBorders>
          </w:tcPr>
          <w:p w14:paraId="42E7C6C5"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0C143AA"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214DB145"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3C9655BF" w14:textId="77777777" w:rsidR="00DF52A4" w:rsidRPr="00393FEC" w:rsidRDefault="00DF52A4" w:rsidP="0018425A">
            <w:pPr>
              <w:autoSpaceDE w:val="0"/>
              <w:snapToGrid w:val="0"/>
              <w:ind w:firstLine="720"/>
              <w:rPr>
                <w:i/>
                <w:color w:val="000000"/>
                <w:sz w:val="20"/>
                <w:szCs w:val="20"/>
              </w:rPr>
            </w:pPr>
          </w:p>
        </w:tc>
      </w:tr>
      <w:tr w:rsidR="00DF52A4" w:rsidRPr="00393FEC" w14:paraId="7633D150" w14:textId="77777777" w:rsidTr="00F218A1">
        <w:trPr>
          <w:trHeight w:val="235"/>
          <w:jc w:val="center"/>
        </w:trPr>
        <w:tc>
          <w:tcPr>
            <w:tcW w:w="723" w:type="dxa"/>
            <w:tcBorders>
              <w:top w:val="single" w:sz="4" w:space="0" w:color="000000"/>
              <w:left w:val="single" w:sz="4" w:space="0" w:color="000000"/>
              <w:bottom w:val="single" w:sz="4" w:space="0" w:color="000000"/>
              <w:right w:val="nil"/>
            </w:tcBorders>
          </w:tcPr>
          <w:p w14:paraId="179BFAA3"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5EB0486"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34196332"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CFF38D3" w14:textId="77777777" w:rsidR="00DF52A4" w:rsidRPr="00393FEC" w:rsidRDefault="00DF52A4" w:rsidP="0018425A">
            <w:pPr>
              <w:autoSpaceDE w:val="0"/>
              <w:snapToGrid w:val="0"/>
              <w:ind w:firstLine="720"/>
              <w:rPr>
                <w:i/>
                <w:color w:val="000000"/>
                <w:sz w:val="20"/>
                <w:szCs w:val="20"/>
              </w:rPr>
            </w:pPr>
          </w:p>
        </w:tc>
      </w:tr>
      <w:tr w:rsidR="00DF52A4" w:rsidRPr="00393FEC" w14:paraId="2BC5B1D4" w14:textId="77777777" w:rsidTr="00F218A1">
        <w:trPr>
          <w:trHeight w:val="225"/>
          <w:jc w:val="center"/>
        </w:trPr>
        <w:tc>
          <w:tcPr>
            <w:tcW w:w="723" w:type="dxa"/>
            <w:tcBorders>
              <w:top w:val="single" w:sz="4" w:space="0" w:color="000000"/>
              <w:left w:val="single" w:sz="4" w:space="0" w:color="000000"/>
              <w:bottom w:val="single" w:sz="4" w:space="0" w:color="000000"/>
              <w:right w:val="nil"/>
            </w:tcBorders>
          </w:tcPr>
          <w:p w14:paraId="3CF1E206"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2678D2A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0437102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F73E284" w14:textId="77777777" w:rsidR="00DF52A4" w:rsidRPr="00393FEC" w:rsidRDefault="00DF52A4" w:rsidP="0018425A">
            <w:pPr>
              <w:autoSpaceDE w:val="0"/>
              <w:snapToGrid w:val="0"/>
              <w:ind w:firstLine="720"/>
              <w:rPr>
                <w:i/>
                <w:color w:val="000000"/>
                <w:sz w:val="20"/>
                <w:szCs w:val="20"/>
              </w:rPr>
            </w:pPr>
          </w:p>
        </w:tc>
      </w:tr>
      <w:tr w:rsidR="00DF52A4" w:rsidRPr="00393FEC" w14:paraId="2B300141" w14:textId="77777777" w:rsidTr="00F218A1">
        <w:trPr>
          <w:trHeight w:val="237"/>
          <w:jc w:val="center"/>
        </w:trPr>
        <w:tc>
          <w:tcPr>
            <w:tcW w:w="723" w:type="dxa"/>
            <w:tcBorders>
              <w:top w:val="single" w:sz="4" w:space="0" w:color="000000"/>
              <w:left w:val="single" w:sz="4" w:space="0" w:color="000000"/>
              <w:bottom w:val="single" w:sz="4" w:space="0" w:color="000000"/>
              <w:right w:val="nil"/>
            </w:tcBorders>
          </w:tcPr>
          <w:p w14:paraId="5A43DD9E"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7899DAC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416BD39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60A1686D" w14:textId="77777777" w:rsidR="00DF52A4" w:rsidRPr="00393FEC" w:rsidRDefault="00DF52A4" w:rsidP="0018425A">
            <w:pPr>
              <w:autoSpaceDE w:val="0"/>
              <w:snapToGrid w:val="0"/>
              <w:ind w:firstLine="720"/>
              <w:rPr>
                <w:i/>
                <w:color w:val="000000"/>
                <w:sz w:val="20"/>
                <w:szCs w:val="20"/>
              </w:rPr>
            </w:pPr>
          </w:p>
        </w:tc>
      </w:tr>
    </w:tbl>
    <w:p w14:paraId="6BACE46A" w14:textId="77777777" w:rsidR="00DF52A4" w:rsidRPr="00393FEC" w:rsidRDefault="00DF52A4" w:rsidP="00DF52A4">
      <w:pPr>
        <w:autoSpaceDE w:val="0"/>
        <w:ind w:firstLine="720"/>
        <w:rPr>
          <w:i/>
          <w:color w:val="000000"/>
          <w:sz w:val="20"/>
          <w:szCs w:val="20"/>
        </w:rPr>
      </w:pPr>
    </w:p>
    <w:p w14:paraId="62C3B37D" w14:textId="77777777" w:rsidR="00DF52A4" w:rsidRPr="00393FEC" w:rsidRDefault="00DF52A4" w:rsidP="00DF52A4">
      <w:pPr>
        <w:autoSpaceDE w:val="0"/>
        <w:rPr>
          <w:color w:val="000000"/>
          <w:sz w:val="20"/>
          <w:szCs w:val="20"/>
        </w:rPr>
      </w:pPr>
      <w:r w:rsidRPr="00393FEC">
        <w:rPr>
          <w:color w:val="000000"/>
          <w:sz w:val="20"/>
          <w:szCs w:val="20"/>
        </w:rPr>
        <w:tab/>
        <w:t>Ответ на запрос прошу направить:</w:t>
      </w:r>
    </w:p>
    <w:p w14:paraId="08C99B5B" w14:textId="77777777" w:rsidR="00DF52A4" w:rsidRPr="00393FEC" w:rsidRDefault="00DF52A4" w:rsidP="00DF52A4">
      <w:pPr>
        <w:autoSpaceDE w:val="0"/>
        <w:rPr>
          <w:color w:val="000000"/>
          <w:sz w:val="20"/>
          <w:szCs w:val="20"/>
        </w:rPr>
      </w:pPr>
    </w:p>
    <w:p w14:paraId="39599679" w14:textId="77777777" w:rsidR="00DF52A4" w:rsidRPr="00393FEC" w:rsidRDefault="00DF52A4" w:rsidP="00DF52A4">
      <w:pPr>
        <w:autoSpaceDE w:val="0"/>
        <w:rPr>
          <w:color w:val="000000"/>
          <w:sz w:val="20"/>
          <w:szCs w:val="20"/>
        </w:rPr>
      </w:pPr>
      <w:r w:rsidRPr="00393FEC">
        <w:rPr>
          <w:color w:val="000000"/>
          <w:sz w:val="20"/>
          <w:szCs w:val="20"/>
        </w:rPr>
        <w:t>________________________________________________________________________</w:t>
      </w:r>
    </w:p>
    <w:p w14:paraId="3CEE8470" w14:textId="77777777" w:rsidR="00DF52A4" w:rsidRPr="00393FEC" w:rsidRDefault="00DF52A4" w:rsidP="00DF52A4">
      <w:pPr>
        <w:autoSpaceDE w:val="0"/>
        <w:jc w:val="center"/>
        <w:rPr>
          <w:color w:val="000000"/>
          <w:sz w:val="20"/>
          <w:szCs w:val="20"/>
        </w:rPr>
      </w:pPr>
      <w:r w:rsidRPr="00393FEC">
        <w:rPr>
          <w:color w:val="000000"/>
          <w:sz w:val="20"/>
          <w:szCs w:val="20"/>
        </w:rPr>
        <w:t>(наименование организации, электронный адрес)</w:t>
      </w:r>
    </w:p>
    <w:p w14:paraId="255B866B" w14:textId="77777777" w:rsidR="00DF52A4" w:rsidRPr="00393FEC" w:rsidRDefault="00DF52A4" w:rsidP="00DF52A4">
      <w:pPr>
        <w:autoSpaceDE w:val="0"/>
        <w:jc w:val="center"/>
        <w:rPr>
          <w:i/>
          <w:color w:val="000000"/>
          <w:sz w:val="20"/>
          <w:szCs w:val="20"/>
        </w:rPr>
      </w:pPr>
    </w:p>
    <w:p w14:paraId="43408685" w14:textId="77777777" w:rsidR="00DF52A4" w:rsidRPr="00393FEC" w:rsidRDefault="00DF52A4" w:rsidP="00DF52A4">
      <w:pPr>
        <w:autoSpaceDE w:val="0"/>
        <w:jc w:val="center"/>
        <w:rPr>
          <w:i/>
          <w:color w:val="000000"/>
          <w:sz w:val="20"/>
          <w:szCs w:val="20"/>
        </w:rPr>
      </w:pPr>
    </w:p>
    <w:p w14:paraId="1D757961" w14:textId="77777777" w:rsidR="00DF52A4" w:rsidRPr="00393FEC" w:rsidRDefault="00DF52A4" w:rsidP="00DF52A4">
      <w:pPr>
        <w:autoSpaceDE w:val="0"/>
        <w:rPr>
          <w:color w:val="000000"/>
          <w:sz w:val="20"/>
          <w:szCs w:val="20"/>
        </w:rPr>
      </w:pPr>
      <w:r w:rsidRPr="00393FEC">
        <w:rPr>
          <w:color w:val="000000"/>
          <w:sz w:val="20"/>
          <w:szCs w:val="20"/>
        </w:rPr>
        <w:tab/>
        <w:t>С уважением, ________________________________________________________</w:t>
      </w:r>
    </w:p>
    <w:p w14:paraId="3EBE48A4" w14:textId="77777777" w:rsidR="00DF52A4" w:rsidRPr="00393FEC" w:rsidRDefault="00DF52A4" w:rsidP="00DF52A4">
      <w:pPr>
        <w:autoSpaceDE w:val="0"/>
        <w:jc w:val="center"/>
        <w:rPr>
          <w:color w:val="000000"/>
          <w:sz w:val="20"/>
          <w:szCs w:val="20"/>
        </w:rPr>
      </w:pPr>
      <w:r w:rsidRPr="00393FEC">
        <w:rPr>
          <w:color w:val="000000"/>
          <w:sz w:val="20"/>
          <w:szCs w:val="20"/>
        </w:rPr>
        <w:t>(должность, подпись, расшифровка подписи)</w:t>
      </w:r>
    </w:p>
    <w:p w14:paraId="24F5A395" w14:textId="77777777" w:rsidR="00DF52A4" w:rsidRPr="00393FEC" w:rsidRDefault="00DF52A4" w:rsidP="00DF52A4">
      <w:pPr>
        <w:autoSpaceDE w:val="0"/>
        <w:jc w:val="center"/>
        <w:rPr>
          <w:color w:val="000000"/>
          <w:sz w:val="20"/>
          <w:szCs w:val="20"/>
        </w:rPr>
      </w:pPr>
      <w:r w:rsidRPr="00393FEC">
        <w:rPr>
          <w:color w:val="000000"/>
          <w:sz w:val="20"/>
          <w:szCs w:val="20"/>
        </w:rPr>
        <w:t>М.П.</w:t>
      </w:r>
    </w:p>
    <w:p w14:paraId="7E914319" w14:textId="77777777" w:rsidR="00DF52A4" w:rsidRPr="00393FEC" w:rsidRDefault="00DF52A4" w:rsidP="00DF52A4">
      <w:pPr>
        <w:widowControl w:val="0"/>
        <w:shd w:val="clear" w:color="auto" w:fill="FFFFFF"/>
        <w:rPr>
          <w:b/>
          <w:i/>
          <w:sz w:val="20"/>
          <w:szCs w:val="20"/>
        </w:rPr>
      </w:pPr>
    </w:p>
    <w:p w14:paraId="25C80A39" w14:textId="77777777" w:rsidR="00DF52A4" w:rsidRPr="00DF52A4" w:rsidRDefault="00DF52A4" w:rsidP="00DF52A4">
      <w:pPr>
        <w:rPr>
          <w:sz w:val="20"/>
          <w:szCs w:val="20"/>
        </w:rPr>
      </w:pPr>
    </w:p>
    <w:bookmarkEnd w:id="8"/>
    <w:bookmarkEnd w:id="9"/>
    <w:bookmarkEnd w:id="10"/>
    <w:p w14:paraId="063CF52B" w14:textId="77777777" w:rsidR="005D1B5F" w:rsidRPr="00DF52A4" w:rsidRDefault="005D1B5F" w:rsidP="005D1B5F">
      <w:pPr>
        <w:ind w:firstLine="708"/>
        <w:rPr>
          <w:vanish/>
          <w:sz w:val="20"/>
          <w:szCs w:val="20"/>
        </w:rPr>
      </w:pPr>
    </w:p>
    <w:sectPr w:rsidR="005D1B5F" w:rsidRPr="00DF52A4" w:rsidSect="000375DC">
      <w:headerReference w:type="default" r:id="rId18"/>
      <w:footerReference w:type="even" r:id="rId19"/>
      <w:footerReference w:type="default" r:id="rId20"/>
      <w:pgSz w:w="11906" w:h="16838"/>
      <w:pgMar w:top="425" w:right="794" w:bottom="249" w:left="794"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141C8" w14:textId="77777777" w:rsidR="0049295E" w:rsidRDefault="0049295E">
      <w:r>
        <w:separator/>
      </w:r>
    </w:p>
  </w:endnote>
  <w:endnote w:type="continuationSeparator" w:id="0">
    <w:p w14:paraId="736C1749" w14:textId="77777777" w:rsidR="0049295E" w:rsidRDefault="00492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alibri"/>
    <w:panose1 w:val="00000000000000000000"/>
    <w:charset w:val="00"/>
    <w:family w:val="modern"/>
    <w:notTrueType/>
    <w:pitch w:val="fixed"/>
    <w:sig w:usb0="00000003" w:usb1="00000000" w:usb2="00000000" w:usb3="00000000" w:csb0="00000001" w:csb1="00000000"/>
  </w:font>
  <w:font w:name="TimesET">
    <w:altName w:val="Times New Roman"/>
    <w:charset w:val="00"/>
    <w:family w:val="auto"/>
    <w:pitch w:val="variable"/>
    <w:sig w:usb0="00000001"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imes New Roman Bold">
    <w:charset w:val="00"/>
    <w:family w:val="auto"/>
    <w:pitch w:val="default"/>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altName w:val="Times New Roman"/>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Marlett">
    <w:panose1 w:val="00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BFC8B" w14:textId="77777777" w:rsidR="00D76060" w:rsidRDefault="00D76060">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5842CB3" w14:textId="77777777" w:rsidR="00D76060" w:rsidRDefault="00D76060">
    <w:pPr>
      <w:pStyle w:val="af4"/>
      <w:ind w:right="360"/>
    </w:pPr>
  </w:p>
  <w:p w14:paraId="0AB39E74" w14:textId="77777777" w:rsidR="00D76060" w:rsidRDefault="00D760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68A60" w14:textId="77777777" w:rsidR="00D76060" w:rsidRDefault="00D76060">
    <w:pPr>
      <w:pStyle w:val="af4"/>
      <w:jc w:val="center"/>
    </w:pPr>
    <w:r>
      <w:fldChar w:fldCharType="begin"/>
    </w:r>
    <w:r>
      <w:instrText>PAGE   \* MERGEFORMAT</w:instrText>
    </w:r>
    <w:r>
      <w:fldChar w:fldCharType="separate"/>
    </w:r>
    <w:r w:rsidR="0098591E">
      <w:rPr>
        <w:noProof/>
      </w:rPr>
      <w:t>18</w:t>
    </w:r>
    <w:r>
      <w:fldChar w:fldCharType="end"/>
    </w:r>
  </w:p>
  <w:p w14:paraId="34276BC1" w14:textId="77777777" w:rsidR="00D76060" w:rsidRDefault="00D7606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6CD66" w14:textId="77777777" w:rsidR="0049295E" w:rsidRDefault="0049295E">
      <w:r>
        <w:separator/>
      </w:r>
    </w:p>
  </w:footnote>
  <w:footnote w:type="continuationSeparator" w:id="0">
    <w:p w14:paraId="6EBC790C" w14:textId="77777777" w:rsidR="0049295E" w:rsidRDefault="00492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805B" w14:textId="54B20DD4" w:rsidR="00D76060" w:rsidRPr="00F27945" w:rsidRDefault="003948A8" w:rsidP="00C7767B">
    <w:pPr>
      <w:ind w:left="-8"/>
      <w:jc w:val="center"/>
      <w:rPr>
        <w:rFonts w:ascii="Arial Narrow" w:hAnsi="Arial Narrow" w:cs="Arial Unicode MS"/>
        <w:color w:val="000000"/>
        <w:sz w:val="16"/>
        <w:lang w:val="en-US"/>
      </w:rPr>
    </w:pPr>
    <w:r>
      <w:rPr>
        <w:rFonts w:ascii="Arial Narrow" w:hAnsi="Arial Narrow" w:cs="Arial Unicode MS"/>
        <w:noProof/>
        <w:color w:val="000000"/>
        <w:sz w:val="16"/>
        <w:lang w:val="en-US"/>
      </w:rPr>
      <w:drawing>
        <wp:inline distT="0" distB="0" distL="0" distR="0" wp14:anchorId="4DC96C9C" wp14:editId="43587A68">
          <wp:extent cx="6038850" cy="1162050"/>
          <wp:effectExtent l="0" t="0" r="0" b="0"/>
          <wp:docPr id="9" name="Рисунок 9"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10;&#10;Автоматически созданное описани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1162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4"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07FE5527"/>
    <w:multiLevelType w:val="hybridMultilevel"/>
    <w:tmpl w:val="F830EA12"/>
    <w:lvl w:ilvl="0" w:tplc="788CF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A44736B"/>
    <w:multiLevelType w:val="multilevel"/>
    <w:tmpl w:val="AD3C6D8A"/>
    <w:lvl w:ilvl="0">
      <w:start w:val="1"/>
      <w:numFmt w:val="decimal"/>
      <w:lvlText w:val="%1"/>
      <w:lvlJc w:val="left"/>
      <w:pPr>
        <w:ind w:left="502" w:hanging="360"/>
      </w:pPr>
      <w:rPr>
        <w:rFonts w:hint="default"/>
      </w:rPr>
    </w:lvl>
    <w:lvl w:ilvl="1">
      <w:start w:val="1"/>
      <w:numFmt w:val="decimal"/>
      <w:lvlText w:val="16.%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0C706003"/>
    <w:multiLevelType w:val="multilevel"/>
    <w:tmpl w:val="06568E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15:restartNumberingAfterBreak="0">
    <w:nsid w:val="153A7D91"/>
    <w:multiLevelType w:val="hybridMultilevel"/>
    <w:tmpl w:val="A87AC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6C24BF2"/>
    <w:multiLevelType w:val="hybridMultilevel"/>
    <w:tmpl w:val="AE488360"/>
    <w:lvl w:ilvl="0" w:tplc="788CF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17913A29"/>
    <w:multiLevelType w:val="multilevel"/>
    <w:tmpl w:val="494ECBAA"/>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48"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49"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1D685B12"/>
    <w:multiLevelType w:val="hybridMultilevel"/>
    <w:tmpl w:val="5E9C17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1F441FBB"/>
    <w:multiLevelType w:val="hybridMultilevel"/>
    <w:tmpl w:val="C5F60CB2"/>
    <w:lvl w:ilvl="0" w:tplc="0419000F">
      <w:start w:val="1"/>
      <w:numFmt w:val="decimal"/>
      <w:lvlText w:val="%1."/>
      <w:lvlJc w:val="left"/>
      <w:pPr>
        <w:ind w:left="720" w:hanging="360"/>
      </w:pPr>
      <w:rPr>
        <w:rFonts w:hint="default"/>
      </w:rPr>
    </w:lvl>
    <w:lvl w:ilvl="1" w:tplc="919A551C">
      <w:numFmt w:val="bullet"/>
      <w:lvlText w:val="•"/>
      <w:lvlJc w:val="left"/>
      <w:pPr>
        <w:ind w:left="1800" w:hanging="72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53" w15:restartNumberingAfterBreak="0">
    <w:nsid w:val="22A5479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55" w15:restartNumberingAfterBreak="0">
    <w:nsid w:val="277611B0"/>
    <w:multiLevelType w:val="hybridMultilevel"/>
    <w:tmpl w:val="91026EB0"/>
    <w:lvl w:ilvl="0" w:tplc="788CF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8"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60"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1"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2"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63" w15:restartNumberingAfterBreak="0">
    <w:nsid w:val="3BFA2D4C"/>
    <w:multiLevelType w:val="hybridMultilevel"/>
    <w:tmpl w:val="DE3659EC"/>
    <w:lvl w:ilvl="0" w:tplc="13064BA6">
      <w:start w:val="1"/>
      <w:numFmt w:val="decimal"/>
      <w:lvlText w:val="%1."/>
      <w:lvlJc w:val="left"/>
      <w:pPr>
        <w:ind w:left="578" w:hanging="360"/>
      </w:pPr>
      <w:rPr>
        <w:rFonts w:hint="default"/>
        <w:color w:val="auto"/>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64"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F376A29"/>
    <w:multiLevelType w:val="multilevel"/>
    <w:tmpl w:val="E64A4D6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b w:val="0"/>
        <w:sz w:val="24"/>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07227EF"/>
    <w:multiLevelType w:val="hybridMultilevel"/>
    <w:tmpl w:val="7A8A8318"/>
    <w:lvl w:ilvl="0" w:tplc="9EF211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425F0323"/>
    <w:multiLevelType w:val="hybridMultilevel"/>
    <w:tmpl w:val="1D1C1406"/>
    <w:lvl w:ilvl="0" w:tplc="E63E936C">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69"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845"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70"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1" w15:restartNumberingAfterBreak="0">
    <w:nsid w:val="4A667E4F"/>
    <w:multiLevelType w:val="hybridMultilevel"/>
    <w:tmpl w:val="FB627F26"/>
    <w:lvl w:ilvl="0" w:tplc="9EF211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4CCB5746"/>
    <w:multiLevelType w:val="hybridMultilevel"/>
    <w:tmpl w:val="FB627F26"/>
    <w:lvl w:ilvl="0" w:tplc="9EF211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4F51173F"/>
    <w:multiLevelType w:val="hybridMultilevel"/>
    <w:tmpl w:val="330E08C4"/>
    <w:lvl w:ilvl="0" w:tplc="FE0255F6">
      <w:start w:val="1"/>
      <w:numFmt w:val="decimal"/>
      <w:lvlText w:val="%1."/>
      <w:lvlJc w:val="left"/>
      <w:pPr>
        <w:tabs>
          <w:tab w:val="num" w:pos="360"/>
        </w:tabs>
        <w:ind w:left="360" w:hanging="360"/>
      </w:pPr>
    </w:lvl>
    <w:lvl w:ilvl="1" w:tplc="368AC6FA">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007E5E76">
      <w:start w:val="1"/>
      <w:numFmt w:val="lowerRoman"/>
      <w:lvlText w:val="%3."/>
      <w:lvlJc w:val="right"/>
      <w:pPr>
        <w:tabs>
          <w:tab w:val="num" w:pos="2160"/>
        </w:tabs>
        <w:ind w:left="2160" w:hanging="180"/>
      </w:pPr>
    </w:lvl>
    <w:lvl w:ilvl="3" w:tplc="601C7E58">
      <w:start w:val="1"/>
      <w:numFmt w:val="decimal"/>
      <w:lvlText w:val="%4."/>
      <w:lvlJc w:val="left"/>
      <w:pPr>
        <w:tabs>
          <w:tab w:val="num" w:pos="2880"/>
        </w:tabs>
        <w:ind w:left="2880" w:hanging="360"/>
      </w:pPr>
    </w:lvl>
    <w:lvl w:ilvl="4" w:tplc="7D0E1C1A">
      <w:start w:val="1"/>
      <w:numFmt w:val="lowerLetter"/>
      <w:lvlText w:val="%5."/>
      <w:lvlJc w:val="left"/>
      <w:pPr>
        <w:tabs>
          <w:tab w:val="num" w:pos="3600"/>
        </w:tabs>
        <w:ind w:left="3600" w:hanging="360"/>
      </w:pPr>
    </w:lvl>
    <w:lvl w:ilvl="5" w:tplc="9040719A">
      <w:start w:val="1"/>
      <w:numFmt w:val="lowerRoman"/>
      <w:lvlText w:val="%6."/>
      <w:lvlJc w:val="right"/>
      <w:pPr>
        <w:tabs>
          <w:tab w:val="num" w:pos="4320"/>
        </w:tabs>
        <w:ind w:left="4320" w:hanging="180"/>
      </w:pPr>
    </w:lvl>
    <w:lvl w:ilvl="6" w:tplc="8578D402">
      <w:start w:val="1"/>
      <w:numFmt w:val="decimal"/>
      <w:lvlText w:val="%7."/>
      <w:lvlJc w:val="left"/>
      <w:pPr>
        <w:tabs>
          <w:tab w:val="num" w:pos="5040"/>
        </w:tabs>
        <w:ind w:left="5040" w:hanging="360"/>
      </w:pPr>
    </w:lvl>
    <w:lvl w:ilvl="7" w:tplc="06E6245A">
      <w:start w:val="1"/>
      <w:numFmt w:val="lowerLetter"/>
      <w:lvlText w:val="%8."/>
      <w:lvlJc w:val="left"/>
      <w:pPr>
        <w:tabs>
          <w:tab w:val="num" w:pos="5760"/>
        </w:tabs>
        <w:ind w:left="5760" w:hanging="360"/>
      </w:pPr>
    </w:lvl>
    <w:lvl w:ilvl="8" w:tplc="D8EC543A">
      <w:start w:val="1"/>
      <w:numFmt w:val="lowerRoman"/>
      <w:lvlText w:val="%9."/>
      <w:lvlJc w:val="right"/>
      <w:pPr>
        <w:tabs>
          <w:tab w:val="num" w:pos="6480"/>
        </w:tabs>
        <w:ind w:left="6480" w:hanging="180"/>
      </w:pPr>
    </w:lvl>
  </w:abstractNum>
  <w:abstractNum w:abstractNumId="74"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75"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6" w15:restartNumberingAfterBreak="0">
    <w:nsid w:val="57DA0345"/>
    <w:multiLevelType w:val="multilevel"/>
    <w:tmpl w:val="00F65654"/>
    <w:lvl w:ilvl="0">
      <w:start w:val="1"/>
      <w:numFmt w:val="decimal"/>
      <w:lvlText w:val="%1."/>
      <w:lvlJc w:val="left"/>
      <w:pPr>
        <w:ind w:left="394" w:hanging="360"/>
      </w:pPr>
      <w:rPr>
        <w:rFonts w:hint="default"/>
      </w:rPr>
    </w:lvl>
    <w:lvl w:ilvl="1">
      <w:start w:val="1"/>
      <w:numFmt w:val="decimal"/>
      <w:isLgl/>
      <w:lvlText w:val="%1.%2."/>
      <w:lvlJc w:val="left"/>
      <w:pPr>
        <w:ind w:left="754"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834" w:hanging="720"/>
      </w:pPr>
      <w:rPr>
        <w:rFonts w:hint="default"/>
      </w:rPr>
    </w:lvl>
    <w:lvl w:ilvl="4">
      <w:start w:val="1"/>
      <w:numFmt w:val="decimal"/>
      <w:isLgl/>
      <w:lvlText w:val="%1.%2.%3.%4.%5."/>
      <w:lvlJc w:val="left"/>
      <w:pPr>
        <w:ind w:left="2554" w:hanging="1080"/>
      </w:pPr>
      <w:rPr>
        <w:rFonts w:hint="default"/>
      </w:rPr>
    </w:lvl>
    <w:lvl w:ilvl="5">
      <w:start w:val="1"/>
      <w:numFmt w:val="decimal"/>
      <w:isLgl/>
      <w:lvlText w:val="%1.%2.%3.%4.%5.%6."/>
      <w:lvlJc w:val="left"/>
      <w:pPr>
        <w:ind w:left="2914" w:hanging="1080"/>
      </w:pPr>
      <w:rPr>
        <w:rFonts w:hint="default"/>
      </w:rPr>
    </w:lvl>
    <w:lvl w:ilvl="6">
      <w:start w:val="1"/>
      <w:numFmt w:val="decimal"/>
      <w:isLgl/>
      <w:lvlText w:val="%1.%2.%3.%4.%5.%6.%7."/>
      <w:lvlJc w:val="left"/>
      <w:pPr>
        <w:ind w:left="3274" w:hanging="1080"/>
      </w:pPr>
      <w:rPr>
        <w:rFonts w:hint="default"/>
      </w:rPr>
    </w:lvl>
    <w:lvl w:ilvl="7">
      <w:start w:val="1"/>
      <w:numFmt w:val="decimal"/>
      <w:isLgl/>
      <w:lvlText w:val="%1.%2.%3.%4.%5.%6.%7.%8."/>
      <w:lvlJc w:val="left"/>
      <w:pPr>
        <w:ind w:left="3994" w:hanging="1440"/>
      </w:pPr>
      <w:rPr>
        <w:rFonts w:hint="default"/>
      </w:rPr>
    </w:lvl>
    <w:lvl w:ilvl="8">
      <w:start w:val="1"/>
      <w:numFmt w:val="decimal"/>
      <w:isLgl/>
      <w:lvlText w:val="%1.%2.%3.%4.%5.%6.%7.%8.%9."/>
      <w:lvlJc w:val="left"/>
      <w:pPr>
        <w:ind w:left="4354" w:hanging="1440"/>
      </w:pPr>
      <w:rPr>
        <w:rFonts w:hint="default"/>
      </w:rPr>
    </w:lvl>
  </w:abstractNum>
  <w:abstractNum w:abstractNumId="7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8" w15:restartNumberingAfterBreak="0">
    <w:nsid w:val="5ECA38B6"/>
    <w:multiLevelType w:val="hybridMultilevel"/>
    <w:tmpl w:val="B554F2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6248224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63CA1489"/>
    <w:multiLevelType w:val="multilevel"/>
    <w:tmpl w:val="9E5CD1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080" w:hanging="360"/>
      </w:pPr>
      <w:rPr>
        <w:rFonts w:ascii="Symbol" w:hAnsi="Symbol" w:cs="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82" w15:restartNumberingAfterBreak="0">
    <w:nsid w:val="686532B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96F209D"/>
    <w:multiLevelType w:val="hybridMultilevel"/>
    <w:tmpl w:val="D792BE66"/>
    <w:lvl w:ilvl="0" w:tplc="8E98CF2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85" w15:restartNumberingAfterBreak="0">
    <w:nsid w:val="732D55E1"/>
    <w:multiLevelType w:val="hybridMultilevel"/>
    <w:tmpl w:val="B5CCC2DE"/>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86" w15:restartNumberingAfterBreak="0">
    <w:nsid w:val="785F38A3"/>
    <w:multiLevelType w:val="hybridMultilevel"/>
    <w:tmpl w:val="2A86B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793072A3"/>
    <w:multiLevelType w:val="multilevel"/>
    <w:tmpl w:val="494ECBAA"/>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A3B0F31"/>
    <w:multiLevelType w:val="hybridMultilevel"/>
    <w:tmpl w:val="1B781668"/>
    <w:lvl w:ilvl="0" w:tplc="788CF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7C257C21"/>
    <w:multiLevelType w:val="hybridMultilevel"/>
    <w:tmpl w:val="BC14E2DE"/>
    <w:lvl w:ilvl="0" w:tplc="CF5C74F2">
      <w:start w:val="1"/>
      <w:numFmt w:val="decimal"/>
      <w:lvlText w:val="%1."/>
      <w:lvlJc w:val="left"/>
      <w:pPr>
        <w:ind w:left="7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7E7F3244"/>
    <w:multiLevelType w:val="hybridMultilevel"/>
    <w:tmpl w:val="559E2068"/>
    <w:lvl w:ilvl="0" w:tplc="465809C6">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num w:numId="1">
    <w:abstractNumId w:val="62"/>
  </w:num>
  <w:num w:numId="2">
    <w:abstractNumId w:val="32"/>
  </w:num>
  <w:num w:numId="3">
    <w:abstractNumId w:val="77"/>
  </w:num>
  <w:num w:numId="4">
    <w:abstractNumId w:val="41"/>
  </w:num>
  <w:num w:numId="5">
    <w:abstractNumId w:val="81"/>
  </w:num>
  <w:num w:numId="6">
    <w:abstractNumId w:val="0"/>
  </w:num>
  <w:num w:numId="7">
    <w:abstractNumId w:val="42"/>
  </w:num>
  <w:num w:numId="8">
    <w:abstractNumId w:val="84"/>
  </w:num>
  <w:num w:numId="9">
    <w:abstractNumId w:val="54"/>
  </w:num>
  <w:num w:numId="10">
    <w:abstractNumId w:val="48"/>
  </w:num>
  <w:num w:numId="11">
    <w:abstractNumId w:val="33"/>
  </w:num>
  <w:num w:numId="12">
    <w:abstractNumId w:val="34"/>
  </w:num>
  <w:num w:numId="13">
    <w:abstractNumId w:val="61"/>
  </w:num>
  <w:num w:numId="14">
    <w:abstractNumId w:val="52"/>
  </w:num>
  <w:num w:numId="15">
    <w:abstractNumId w:val="75"/>
  </w:num>
  <w:num w:numId="16">
    <w:abstractNumId w:val="73"/>
  </w:num>
  <w:num w:numId="17">
    <w:abstractNumId w:val="59"/>
  </w:num>
  <w:num w:numId="18">
    <w:abstractNumId w:val="74"/>
    <w:lvlOverride w:ilvl="0"/>
    <w:lvlOverride w:ilvl="1">
      <w:startOverride w:val="1"/>
    </w:lvlOverride>
    <w:lvlOverride w:ilvl="2"/>
    <w:lvlOverride w:ilvl="3"/>
    <w:lvlOverride w:ilvl="4"/>
    <w:lvlOverride w:ilvl="5"/>
    <w:lvlOverride w:ilvl="6"/>
    <w:lvlOverride w:ilvl="7"/>
    <w:lvlOverride w:ilvl="8"/>
  </w:num>
  <w:num w:numId="19">
    <w:abstractNumId w:val="45"/>
  </w:num>
  <w:num w:numId="20">
    <w:abstractNumId w:val="69"/>
  </w:num>
  <w:num w:numId="21">
    <w:abstractNumId w:val="47"/>
  </w:num>
  <w:num w:numId="22">
    <w:abstractNumId w:val="37"/>
  </w:num>
  <w:num w:numId="23">
    <w:abstractNumId w:val="76"/>
  </w:num>
  <w:num w:numId="24">
    <w:abstractNumId w:val="85"/>
  </w:num>
  <w:num w:numId="25">
    <w:abstractNumId w:val="89"/>
  </w:num>
  <w:num w:numId="26">
    <w:abstractNumId w:val="51"/>
  </w:num>
  <w:num w:numId="27">
    <w:abstractNumId w:val="78"/>
  </w:num>
  <w:num w:numId="28">
    <w:abstractNumId w:val="83"/>
  </w:num>
  <w:num w:numId="29">
    <w:abstractNumId w:val="67"/>
  </w:num>
  <w:num w:numId="30">
    <w:abstractNumId w:val="40"/>
  </w:num>
  <w:num w:numId="31">
    <w:abstractNumId w:val="43"/>
  </w:num>
  <w:num w:numId="32">
    <w:abstractNumId w:val="71"/>
  </w:num>
  <w:num w:numId="33">
    <w:abstractNumId w:val="72"/>
  </w:num>
  <w:num w:numId="34">
    <w:abstractNumId w:val="66"/>
  </w:num>
  <w:num w:numId="35">
    <w:abstractNumId w:val="35"/>
  </w:num>
  <w:num w:numId="36">
    <w:abstractNumId w:val="88"/>
  </w:num>
  <w:num w:numId="37">
    <w:abstractNumId w:val="46"/>
  </w:num>
  <w:num w:numId="38">
    <w:abstractNumId w:val="87"/>
  </w:num>
  <w:num w:numId="39">
    <w:abstractNumId w:val="86"/>
  </w:num>
  <w:num w:numId="40">
    <w:abstractNumId w:val="82"/>
  </w:num>
  <w:num w:numId="41">
    <w:abstractNumId w:val="79"/>
  </w:num>
  <w:num w:numId="42">
    <w:abstractNumId w:val="53"/>
  </w:num>
  <w:num w:numId="43">
    <w:abstractNumId w:val="55"/>
  </w:num>
  <w:num w:numId="44">
    <w:abstractNumId w:val="44"/>
  </w:num>
  <w:num w:numId="45">
    <w:abstractNumId w:val="80"/>
  </w:num>
  <w:num w:numId="46">
    <w:abstractNumId w:val="50"/>
  </w:num>
  <w:num w:numId="47">
    <w:abstractNumId w:val="68"/>
  </w:num>
  <w:num w:numId="48">
    <w:abstractNumId w:val="63"/>
  </w:num>
  <w:num w:numId="49">
    <w:abstractNumId w:val="9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ABC"/>
    <w:rsid w:val="000000EF"/>
    <w:rsid w:val="00000A83"/>
    <w:rsid w:val="00001639"/>
    <w:rsid w:val="00001A36"/>
    <w:rsid w:val="00001B01"/>
    <w:rsid w:val="00002170"/>
    <w:rsid w:val="000024ED"/>
    <w:rsid w:val="00002B8C"/>
    <w:rsid w:val="00002D33"/>
    <w:rsid w:val="00002F26"/>
    <w:rsid w:val="00003130"/>
    <w:rsid w:val="0000387A"/>
    <w:rsid w:val="00003F9E"/>
    <w:rsid w:val="0000403D"/>
    <w:rsid w:val="0000410C"/>
    <w:rsid w:val="000048B8"/>
    <w:rsid w:val="00004A9D"/>
    <w:rsid w:val="00004ECD"/>
    <w:rsid w:val="000051AA"/>
    <w:rsid w:val="000053DB"/>
    <w:rsid w:val="00005CA2"/>
    <w:rsid w:val="0000624D"/>
    <w:rsid w:val="0000665F"/>
    <w:rsid w:val="00006EBF"/>
    <w:rsid w:val="00007368"/>
    <w:rsid w:val="000074E1"/>
    <w:rsid w:val="0000752A"/>
    <w:rsid w:val="00007CF7"/>
    <w:rsid w:val="00010353"/>
    <w:rsid w:val="00010356"/>
    <w:rsid w:val="0001080A"/>
    <w:rsid w:val="00010A5A"/>
    <w:rsid w:val="00010F20"/>
    <w:rsid w:val="000113B2"/>
    <w:rsid w:val="000118C1"/>
    <w:rsid w:val="000119D1"/>
    <w:rsid w:val="00011B5B"/>
    <w:rsid w:val="00011D4A"/>
    <w:rsid w:val="00011D9B"/>
    <w:rsid w:val="00012082"/>
    <w:rsid w:val="00012A62"/>
    <w:rsid w:val="0001360D"/>
    <w:rsid w:val="000139D7"/>
    <w:rsid w:val="0001425A"/>
    <w:rsid w:val="0001442F"/>
    <w:rsid w:val="0001483A"/>
    <w:rsid w:val="000151F4"/>
    <w:rsid w:val="0001547F"/>
    <w:rsid w:val="0001579C"/>
    <w:rsid w:val="000157BB"/>
    <w:rsid w:val="00015EC1"/>
    <w:rsid w:val="00017163"/>
    <w:rsid w:val="000172B8"/>
    <w:rsid w:val="00017879"/>
    <w:rsid w:val="00017B7C"/>
    <w:rsid w:val="0002013C"/>
    <w:rsid w:val="0002116D"/>
    <w:rsid w:val="000212E7"/>
    <w:rsid w:val="00021724"/>
    <w:rsid w:val="0002204D"/>
    <w:rsid w:val="00022195"/>
    <w:rsid w:val="000227AF"/>
    <w:rsid w:val="00022E98"/>
    <w:rsid w:val="00022FE3"/>
    <w:rsid w:val="00024AB1"/>
    <w:rsid w:val="000252BF"/>
    <w:rsid w:val="000267B2"/>
    <w:rsid w:val="00027230"/>
    <w:rsid w:val="00027720"/>
    <w:rsid w:val="00027A08"/>
    <w:rsid w:val="00027AD5"/>
    <w:rsid w:val="00027BD4"/>
    <w:rsid w:val="0003020B"/>
    <w:rsid w:val="000309CE"/>
    <w:rsid w:val="000314F7"/>
    <w:rsid w:val="000318BD"/>
    <w:rsid w:val="00031C09"/>
    <w:rsid w:val="00031D02"/>
    <w:rsid w:val="00031F3C"/>
    <w:rsid w:val="00031F9B"/>
    <w:rsid w:val="00033523"/>
    <w:rsid w:val="000336F0"/>
    <w:rsid w:val="000338D4"/>
    <w:rsid w:val="000339CC"/>
    <w:rsid w:val="0003499C"/>
    <w:rsid w:val="00034BEA"/>
    <w:rsid w:val="00034C7F"/>
    <w:rsid w:val="00034F71"/>
    <w:rsid w:val="000350C6"/>
    <w:rsid w:val="00035416"/>
    <w:rsid w:val="000355D8"/>
    <w:rsid w:val="000359E7"/>
    <w:rsid w:val="00035AC4"/>
    <w:rsid w:val="00036138"/>
    <w:rsid w:val="000362F2"/>
    <w:rsid w:val="0003708C"/>
    <w:rsid w:val="00037391"/>
    <w:rsid w:val="00037487"/>
    <w:rsid w:val="0003751D"/>
    <w:rsid w:val="000375DC"/>
    <w:rsid w:val="00037683"/>
    <w:rsid w:val="000376B9"/>
    <w:rsid w:val="00037AA1"/>
    <w:rsid w:val="00037E5A"/>
    <w:rsid w:val="00040270"/>
    <w:rsid w:val="00041045"/>
    <w:rsid w:val="00041194"/>
    <w:rsid w:val="000411FB"/>
    <w:rsid w:val="0004194E"/>
    <w:rsid w:val="00041AD0"/>
    <w:rsid w:val="00041C32"/>
    <w:rsid w:val="00041D77"/>
    <w:rsid w:val="00041EA5"/>
    <w:rsid w:val="00042179"/>
    <w:rsid w:val="00042FB0"/>
    <w:rsid w:val="000432D7"/>
    <w:rsid w:val="0004335A"/>
    <w:rsid w:val="00043C15"/>
    <w:rsid w:val="00043FBA"/>
    <w:rsid w:val="0004474B"/>
    <w:rsid w:val="000447B8"/>
    <w:rsid w:val="00045A97"/>
    <w:rsid w:val="00046785"/>
    <w:rsid w:val="000467D5"/>
    <w:rsid w:val="000468A0"/>
    <w:rsid w:val="000469B1"/>
    <w:rsid w:val="00046BE0"/>
    <w:rsid w:val="00046F84"/>
    <w:rsid w:val="0004717A"/>
    <w:rsid w:val="00047376"/>
    <w:rsid w:val="00047548"/>
    <w:rsid w:val="000503E6"/>
    <w:rsid w:val="00050426"/>
    <w:rsid w:val="00050680"/>
    <w:rsid w:val="00050864"/>
    <w:rsid w:val="00050874"/>
    <w:rsid w:val="000509F8"/>
    <w:rsid w:val="00050AB3"/>
    <w:rsid w:val="00050F16"/>
    <w:rsid w:val="000514F1"/>
    <w:rsid w:val="000516F9"/>
    <w:rsid w:val="0005230B"/>
    <w:rsid w:val="00052B66"/>
    <w:rsid w:val="00052C1B"/>
    <w:rsid w:val="00052DA7"/>
    <w:rsid w:val="00052E24"/>
    <w:rsid w:val="00052E5B"/>
    <w:rsid w:val="00052F68"/>
    <w:rsid w:val="00053812"/>
    <w:rsid w:val="00053D27"/>
    <w:rsid w:val="00053F74"/>
    <w:rsid w:val="000542F8"/>
    <w:rsid w:val="00054697"/>
    <w:rsid w:val="0005469E"/>
    <w:rsid w:val="00054D8B"/>
    <w:rsid w:val="00054EE4"/>
    <w:rsid w:val="00055100"/>
    <w:rsid w:val="000552CF"/>
    <w:rsid w:val="0005534D"/>
    <w:rsid w:val="00055466"/>
    <w:rsid w:val="000562BD"/>
    <w:rsid w:val="000563C5"/>
    <w:rsid w:val="000568A6"/>
    <w:rsid w:val="00056915"/>
    <w:rsid w:val="00056AF3"/>
    <w:rsid w:val="00056D85"/>
    <w:rsid w:val="000571F6"/>
    <w:rsid w:val="00057477"/>
    <w:rsid w:val="000578FF"/>
    <w:rsid w:val="00057B47"/>
    <w:rsid w:val="00057CA9"/>
    <w:rsid w:val="00057E51"/>
    <w:rsid w:val="000600DA"/>
    <w:rsid w:val="00060111"/>
    <w:rsid w:val="000605B3"/>
    <w:rsid w:val="00060E52"/>
    <w:rsid w:val="000611CF"/>
    <w:rsid w:val="00061A99"/>
    <w:rsid w:val="00061BB6"/>
    <w:rsid w:val="0006257F"/>
    <w:rsid w:val="0006341B"/>
    <w:rsid w:val="0006347E"/>
    <w:rsid w:val="000637EE"/>
    <w:rsid w:val="000637FC"/>
    <w:rsid w:val="0006386C"/>
    <w:rsid w:val="000639B9"/>
    <w:rsid w:val="00063B6F"/>
    <w:rsid w:val="00063D7C"/>
    <w:rsid w:val="00063F03"/>
    <w:rsid w:val="0006418D"/>
    <w:rsid w:val="000641E9"/>
    <w:rsid w:val="00064851"/>
    <w:rsid w:val="000649A0"/>
    <w:rsid w:val="00065012"/>
    <w:rsid w:val="000650FA"/>
    <w:rsid w:val="000651DC"/>
    <w:rsid w:val="00065471"/>
    <w:rsid w:val="00065E1A"/>
    <w:rsid w:val="00065F58"/>
    <w:rsid w:val="00065FD8"/>
    <w:rsid w:val="00066004"/>
    <w:rsid w:val="000660BF"/>
    <w:rsid w:val="000662ED"/>
    <w:rsid w:val="00067552"/>
    <w:rsid w:val="00067A5E"/>
    <w:rsid w:val="00067E7C"/>
    <w:rsid w:val="0007016C"/>
    <w:rsid w:val="000706A1"/>
    <w:rsid w:val="00070CC3"/>
    <w:rsid w:val="00070E47"/>
    <w:rsid w:val="000718B9"/>
    <w:rsid w:val="00071C7D"/>
    <w:rsid w:val="00071E85"/>
    <w:rsid w:val="00071FFF"/>
    <w:rsid w:val="0007218C"/>
    <w:rsid w:val="00072552"/>
    <w:rsid w:val="00072E3A"/>
    <w:rsid w:val="0007318A"/>
    <w:rsid w:val="000731E7"/>
    <w:rsid w:val="000731F5"/>
    <w:rsid w:val="000733B1"/>
    <w:rsid w:val="00073602"/>
    <w:rsid w:val="00073607"/>
    <w:rsid w:val="00073D59"/>
    <w:rsid w:val="00074D4D"/>
    <w:rsid w:val="00074F77"/>
    <w:rsid w:val="000750B2"/>
    <w:rsid w:val="00075311"/>
    <w:rsid w:val="000758B6"/>
    <w:rsid w:val="000760DB"/>
    <w:rsid w:val="000762C3"/>
    <w:rsid w:val="000767D2"/>
    <w:rsid w:val="00077C7F"/>
    <w:rsid w:val="00077D6A"/>
    <w:rsid w:val="0008000F"/>
    <w:rsid w:val="000802D0"/>
    <w:rsid w:val="000803CB"/>
    <w:rsid w:val="0008067F"/>
    <w:rsid w:val="00080C33"/>
    <w:rsid w:val="00080F37"/>
    <w:rsid w:val="00081278"/>
    <w:rsid w:val="00081B2A"/>
    <w:rsid w:val="000825EB"/>
    <w:rsid w:val="00082677"/>
    <w:rsid w:val="000828E5"/>
    <w:rsid w:val="00082EB3"/>
    <w:rsid w:val="00082F56"/>
    <w:rsid w:val="0008301B"/>
    <w:rsid w:val="0008359F"/>
    <w:rsid w:val="000835D0"/>
    <w:rsid w:val="00083603"/>
    <w:rsid w:val="00083ACB"/>
    <w:rsid w:val="00083BE0"/>
    <w:rsid w:val="00083F2D"/>
    <w:rsid w:val="0008412F"/>
    <w:rsid w:val="00084214"/>
    <w:rsid w:val="00084B83"/>
    <w:rsid w:val="00084F0B"/>
    <w:rsid w:val="0008555A"/>
    <w:rsid w:val="00085AED"/>
    <w:rsid w:val="0008603B"/>
    <w:rsid w:val="000862D8"/>
    <w:rsid w:val="00086F5F"/>
    <w:rsid w:val="0008719E"/>
    <w:rsid w:val="000875B2"/>
    <w:rsid w:val="00087C2F"/>
    <w:rsid w:val="00087F91"/>
    <w:rsid w:val="000901AA"/>
    <w:rsid w:val="00090697"/>
    <w:rsid w:val="000909FF"/>
    <w:rsid w:val="00090F58"/>
    <w:rsid w:val="000912AB"/>
    <w:rsid w:val="0009139F"/>
    <w:rsid w:val="00091518"/>
    <w:rsid w:val="0009151B"/>
    <w:rsid w:val="00091984"/>
    <w:rsid w:val="00092001"/>
    <w:rsid w:val="000927DD"/>
    <w:rsid w:val="00092EFE"/>
    <w:rsid w:val="00093704"/>
    <w:rsid w:val="00093795"/>
    <w:rsid w:val="000939A8"/>
    <w:rsid w:val="00093FBB"/>
    <w:rsid w:val="000940F2"/>
    <w:rsid w:val="00094805"/>
    <w:rsid w:val="00094C68"/>
    <w:rsid w:val="000950E3"/>
    <w:rsid w:val="00095723"/>
    <w:rsid w:val="00095C2E"/>
    <w:rsid w:val="00095EAA"/>
    <w:rsid w:val="00096B7D"/>
    <w:rsid w:val="00096D06"/>
    <w:rsid w:val="000972E0"/>
    <w:rsid w:val="0009730F"/>
    <w:rsid w:val="0009787B"/>
    <w:rsid w:val="00097FF7"/>
    <w:rsid w:val="000A04F5"/>
    <w:rsid w:val="000A0A1C"/>
    <w:rsid w:val="000A0A86"/>
    <w:rsid w:val="000A0CDB"/>
    <w:rsid w:val="000A0DC9"/>
    <w:rsid w:val="000A195F"/>
    <w:rsid w:val="000A2515"/>
    <w:rsid w:val="000A2C2B"/>
    <w:rsid w:val="000A3FF2"/>
    <w:rsid w:val="000A565B"/>
    <w:rsid w:val="000A568A"/>
    <w:rsid w:val="000A5A07"/>
    <w:rsid w:val="000A5F8A"/>
    <w:rsid w:val="000A68A0"/>
    <w:rsid w:val="000A697A"/>
    <w:rsid w:val="000A6B10"/>
    <w:rsid w:val="000A6C70"/>
    <w:rsid w:val="000A6F44"/>
    <w:rsid w:val="000A7249"/>
    <w:rsid w:val="000A72C5"/>
    <w:rsid w:val="000B0488"/>
    <w:rsid w:val="000B147B"/>
    <w:rsid w:val="000B1A7D"/>
    <w:rsid w:val="000B23C8"/>
    <w:rsid w:val="000B2466"/>
    <w:rsid w:val="000B3379"/>
    <w:rsid w:val="000B3F2D"/>
    <w:rsid w:val="000B40D1"/>
    <w:rsid w:val="000B40ED"/>
    <w:rsid w:val="000B4E26"/>
    <w:rsid w:val="000B4E79"/>
    <w:rsid w:val="000B51AF"/>
    <w:rsid w:val="000B534F"/>
    <w:rsid w:val="000B53C4"/>
    <w:rsid w:val="000B59E3"/>
    <w:rsid w:val="000B5CD0"/>
    <w:rsid w:val="000B64EA"/>
    <w:rsid w:val="000B6525"/>
    <w:rsid w:val="000B6930"/>
    <w:rsid w:val="000B69DC"/>
    <w:rsid w:val="000B6D02"/>
    <w:rsid w:val="000B71D1"/>
    <w:rsid w:val="000B78A1"/>
    <w:rsid w:val="000B7AF6"/>
    <w:rsid w:val="000C0024"/>
    <w:rsid w:val="000C02AF"/>
    <w:rsid w:val="000C0815"/>
    <w:rsid w:val="000C144D"/>
    <w:rsid w:val="000C1B22"/>
    <w:rsid w:val="000C2197"/>
    <w:rsid w:val="000C3873"/>
    <w:rsid w:val="000C3C2A"/>
    <w:rsid w:val="000C3E5E"/>
    <w:rsid w:val="000C4BE6"/>
    <w:rsid w:val="000C4EF9"/>
    <w:rsid w:val="000C5FA0"/>
    <w:rsid w:val="000C6272"/>
    <w:rsid w:val="000C671E"/>
    <w:rsid w:val="000C6EB9"/>
    <w:rsid w:val="000C75F5"/>
    <w:rsid w:val="000C788E"/>
    <w:rsid w:val="000C7A79"/>
    <w:rsid w:val="000C7C34"/>
    <w:rsid w:val="000D0191"/>
    <w:rsid w:val="000D0988"/>
    <w:rsid w:val="000D0B8E"/>
    <w:rsid w:val="000D0F94"/>
    <w:rsid w:val="000D2FCE"/>
    <w:rsid w:val="000D3093"/>
    <w:rsid w:val="000D374F"/>
    <w:rsid w:val="000D4284"/>
    <w:rsid w:val="000D42A2"/>
    <w:rsid w:val="000D45B0"/>
    <w:rsid w:val="000D4C9E"/>
    <w:rsid w:val="000D4F25"/>
    <w:rsid w:val="000D514F"/>
    <w:rsid w:val="000D566D"/>
    <w:rsid w:val="000D5B57"/>
    <w:rsid w:val="000D5E71"/>
    <w:rsid w:val="000D602A"/>
    <w:rsid w:val="000D6687"/>
    <w:rsid w:val="000D7601"/>
    <w:rsid w:val="000D7669"/>
    <w:rsid w:val="000D7C97"/>
    <w:rsid w:val="000E0165"/>
    <w:rsid w:val="000E037E"/>
    <w:rsid w:val="000E061A"/>
    <w:rsid w:val="000E07F4"/>
    <w:rsid w:val="000E085E"/>
    <w:rsid w:val="000E09AB"/>
    <w:rsid w:val="000E132A"/>
    <w:rsid w:val="000E13CF"/>
    <w:rsid w:val="000E1432"/>
    <w:rsid w:val="000E182F"/>
    <w:rsid w:val="000E1C27"/>
    <w:rsid w:val="000E2251"/>
    <w:rsid w:val="000E2344"/>
    <w:rsid w:val="000E2545"/>
    <w:rsid w:val="000E29BA"/>
    <w:rsid w:val="000E2CF8"/>
    <w:rsid w:val="000E2DCB"/>
    <w:rsid w:val="000E3145"/>
    <w:rsid w:val="000E3A56"/>
    <w:rsid w:val="000E3A67"/>
    <w:rsid w:val="000E4245"/>
    <w:rsid w:val="000E4276"/>
    <w:rsid w:val="000E460C"/>
    <w:rsid w:val="000E5828"/>
    <w:rsid w:val="000E5F60"/>
    <w:rsid w:val="000E6308"/>
    <w:rsid w:val="000E68DB"/>
    <w:rsid w:val="000E6EC3"/>
    <w:rsid w:val="000E739C"/>
    <w:rsid w:val="000F051F"/>
    <w:rsid w:val="000F05B1"/>
    <w:rsid w:val="000F0842"/>
    <w:rsid w:val="000F08EB"/>
    <w:rsid w:val="000F0D26"/>
    <w:rsid w:val="000F0D3F"/>
    <w:rsid w:val="000F13BE"/>
    <w:rsid w:val="000F27FE"/>
    <w:rsid w:val="000F2E8A"/>
    <w:rsid w:val="000F2F87"/>
    <w:rsid w:val="000F3001"/>
    <w:rsid w:val="000F334B"/>
    <w:rsid w:val="000F38C7"/>
    <w:rsid w:val="000F43AE"/>
    <w:rsid w:val="000F55CD"/>
    <w:rsid w:val="000F5662"/>
    <w:rsid w:val="000F57DA"/>
    <w:rsid w:val="000F5C83"/>
    <w:rsid w:val="000F5D41"/>
    <w:rsid w:val="000F660A"/>
    <w:rsid w:val="000F6A13"/>
    <w:rsid w:val="000F7885"/>
    <w:rsid w:val="000F7B15"/>
    <w:rsid w:val="000F7F14"/>
    <w:rsid w:val="001003C0"/>
    <w:rsid w:val="0010073C"/>
    <w:rsid w:val="00100A21"/>
    <w:rsid w:val="00100BAE"/>
    <w:rsid w:val="00101321"/>
    <w:rsid w:val="00101A99"/>
    <w:rsid w:val="00101D95"/>
    <w:rsid w:val="00101DA3"/>
    <w:rsid w:val="0010232C"/>
    <w:rsid w:val="00103210"/>
    <w:rsid w:val="001033A6"/>
    <w:rsid w:val="00103606"/>
    <w:rsid w:val="00103837"/>
    <w:rsid w:val="0010402A"/>
    <w:rsid w:val="0010433A"/>
    <w:rsid w:val="00104575"/>
    <w:rsid w:val="00104A4E"/>
    <w:rsid w:val="00104AAA"/>
    <w:rsid w:val="00104F45"/>
    <w:rsid w:val="00105437"/>
    <w:rsid w:val="00105ACD"/>
    <w:rsid w:val="001067DE"/>
    <w:rsid w:val="00106862"/>
    <w:rsid w:val="00107088"/>
    <w:rsid w:val="00107800"/>
    <w:rsid w:val="00107816"/>
    <w:rsid w:val="00107CF1"/>
    <w:rsid w:val="001106AB"/>
    <w:rsid w:val="00110B36"/>
    <w:rsid w:val="00110E3F"/>
    <w:rsid w:val="0011115B"/>
    <w:rsid w:val="00111360"/>
    <w:rsid w:val="00111440"/>
    <w:rsid w:val="001119FE"/>
    <w:rsid w:val="00111A62"/>
    <w:rsid w:val="00111E99"/>
    <w:rsid w:val="001136FB"/>
    <w:rsid w:val="00113F6D"/>
    <w:rsid w:val="00114723"/>
    <w:rsid w:val="00114938"/>
    <w:rsid w:val="001152F2"/>
    <w:rsid w:val="001153FA"/>
    <w:rsid w:val="00115409"/>
    <w:rsid w:val="00115FAB"/>
    <w:rsid w:val="0011624C"/>
    <w:rsid w:val="0011678D"/>
    <w:rsid w:val="00116C3D"/>
    <w:rsid w:val="00116CCA"/>
    <w:rsid w:val="00117326"/>
    <w:rsid w:val="0011757D"/>
    <w:rsid w:val="00117698"/>
    <w:rsid w:val="001176E3"/>
    <w:rsid w:val="00117AFB"/>
    <w:rsid w:val="00117E8A"/>
    <w:rsid w:val="00117EF9"/>
    <w:rsid w:val="00120C31"/>
    <w:rsid w:val="0012141A"/>
    <w:rsid w:val="001216F1"/>
    <w:rsid w:val="00121CA9"/>
    <w:rsid w:val="00122077"/>
    <w:rsid w:val="00122325"/>
    <w:rsid w:val="001224C6"/>
    <w:rsid w:val="001224D9"/>
    <w:rsid w:val="0012294F"/>
    <w:rsid w:val="00123974"/>
    <w:rsid w:val="00124EAB"/>
    <w:rsid w:val="00124FF2"/>
    <w:rsid w:val="001252D5"/>
    <w:rsid w:val="001253DE"/>
    <w:rsid w:val="001265EC"/>
    <w:rsid w:val="00126612"/>
    <w:rsid w:val="00126EA0"/>
    <w:rsid w:val="00126FBB"/>
    <w:rsid w:val="001270B9"/>
    <w:rsid w:val="00127651"/>
    <w:rsid w:val="00127C1E"/>
    <w:rsid w:val="00127FB4"/>
    <w:rsid w:val="00130B4A"/>
    <w:rsid w:val="0013108D"/>
    <w:rsid w:val="00131164"/>
    <w:rsid w:val="001312F5"/>
    <w:rsid w:val="00131D02"/>
    <w:rsid w:val="00131DA9"/>
    <w:rsid w:val="00132318"/>
    <w:rsid w:val="00132744"/>
    <w:rsid w:val="001327E3"/>
    <w:rsid w:val="001327FE"/>
    <w:rsid w:val="001331B1"/>
    <w:rsid w:val="001332E6"/>
    <w:rsid w:val="00134109"/>
    <w:rsid w:val="001342AE"/>
    <w:rsid w:val="00134651"/>
    <w:rsid w:val="0013540A"/>
    <w:rsid w:val="00135838"/>
    <w:rsid w:val="00135923"/>
    <w:rsid w:val="00135CE8"/>
    <w:rsid w:val="00136B1F"/>
    <w:rsid w:val="00136B8F"/>
    <w:rsid w:val="0013745C"/>
    <w:rsid w:val="001377D4"/>
    <w:rsid w:val="001379C7"/>
    <w:rsid w:val="00137F39"/>
    <w:rsid w:val="0014048A"/>
    <w:rsid w:val="0014076F"/>
    <w:rsid w:val="0014081E"/>
    <w:rsid w:val="00140D51"/>
    <w:rsid w:val="00140E4F"/>
    <w:rsid w:val="001419BA"/>
    <w:rsid w:val="00141BCB"/>
    <w:rsid w:val="0014250D"/>
    <w:rsid w:val="0014260E"/>
    <w:rsid w:val="0014285E"/>
    <w:rsid w:val="00142CDA"/>
    <w:rsid w:val="00143045"/>
    <w:rsid w:val="001431B8"/>
    <w:rsid w:val="00143470"/>
    <w:rsid w:val="00143CFD"/>
    <w:rsid w:val="0014406D"/>
    <w:rsid w:val="001450EE"/>
    <w:rsid w:val="00145282"/>
    <w:rsid w:val="00145543"/>
    <w:rsid w:val="001468D0"/>
    <w:rsid w:val="001469AC"/>
    <w:rsid w:val="001472FA"/>
    <w:rsid w:val="0014755E"/>
    <w:rsid w:val="001476A3"/>
    <w:rsid w:val="00147EF7"/>
    <w:rsid w:val="001504AD"/>
    <w:rsid w:val="001510C9"/>
    <w:rsid w:val="0015157B"/>
    <w:rsid w:val="00153BA1"/>
    <w:rsid w:val="00153CD5"/>
    <w:rsid w:val="00153F98"/>
    <w:rsid w:val="0015432E"/>
    <w:rsid w:val="00154BFB"/>
    <w:rsid w:val="00154FCA"/>
    <w:rsid w:val="001555F9"/>
    <w:rsid w:val="0015564A"/>
    <w:rsid w:val="00155A45"/>
    <w:rsid w:val="00155B5C"/>
    <w:rsid w:val="00155BBF"/>
    <w:rsid w:val="00155DE6"/>
    <w:rsid w:val="00156128"/>
    <w:rsid w:val="001564C7"/>
    <w:rsid w:val="001567F9"/>
    <w:rsid w:val="00156B4F"/>
    <w:rsid w:val="00156E0F"/>
    <w:rsid w:val="00157325"/>
    <w:rsid w:val="0015781C"/>
    <w:rsid w:val="001578AA"/>
    <w:rsid w:val="001579B5"/>
    <w:rsid w:val="00157FC5"/>
    <w:rsid w:val="00160379"/>
    <w:rsid w:val="001605FB"/>
    <w:rsid w:val="0016069E"/>
    <w:rsid w:val="00160AC0"/>
    <w:rsid w:val="00160CD6"/>
    <w:rsid w:val="00160F69"/>
    <w:rsid w:val="0016197B"/>
    <w:rsid w:val="001620A7"/>
    <w:rsid w:val="0016223A"/>
    <w:rsid w:val="001626E7"/>
    <w:rsid w:val="00162B00"/>
    <w:rsid w:val="00162C43"/>
    <w:rsid w:val="00162DBD"/>
    <w:rsid w:val="00162FBA"/>
    <w:rsid w:val="001632FD"/>
    <w:rsid w:val="00163503"/>
    <w:rsid w:val="001647B1"/>
    <w:rsid w:val="001650C9"/>
    <w:rsid w:val="001657A3"/>
    <w:rsid w:val="001662F5"/>
    <w:rsid w:val="001666BA"/>
    <w:rsid w:val="001667B3"/>
    <w:rsid w:val="00166ABC"/>
    <w:rsid w:val="001671C7"/>
    <w:rsid w:val="00167B74"/>
    <w:rsid w:val="00167DFF"/>
    <w:rsid w:val="0017027B"/>
    <w:rsid w:val="001702CC"/>
    <w:rsid w:val="001711C1"/>
    <w:rsid w:val="00171FFF"/>
    <w:rsid w:val="001723D0"/>
    <w:rsid w:val="00172580"/>
    <w:rsid w:val="00173440"/>
    <w:rsid w:val="00173A02"/>
    <w:rsid w:val="0017436B"/>
    <w:rsid w:val="001744F2"/>
    <w:rsid w:val="001749C4"/>
    <w:rsid w:val="00174D11"/>
    <w:rsid w:val="00176318"/>
    <w:rsid w:val="00176762"/>
    <w:rsid w:val="001767BA"/>
    <w:rsid w:val="00176CA5"/>
    <w:rsid w:val="00176F2A"/>
    <w:rsid w:val="001771CD"/>
    <w:rsid w:val="00177559"/>
    <w:rsid w:val="001779AD"/>
    <w:rsid w:val="00177EE8"/>
    <w:rsid w:val="001801AE"/>
    <w:rsid w:val="00180680"/>
    <w:rsid w:val="00180D34"/>
    <w:rsid w:val="001816F6"/>
    <w:rsid w:val="00181A52"/>
    <w:rsid w:val="00181DF1"/>
    <w:rsid w:val="00182CD6"/>
    <w:rsid w:val="0018312D"/>
    <w:rsid w:val="0018425A"/>
    <w:rsid w:val="0018425E"/>
    <w:rsid w:val="001844FC"/>
    <w:rsid w:val="001845A1"/>
    <w:rsid w:val="001846B7"/>
    <w:rsid w:val="00184A0A"/>
    <w:rsid w:val="00184A4B"/>
    <w:rsid w:val="00184A58"/>
    <w:rsid w:val="00184AD6"/>
    <w:rsid w:val="00184B98"/>
    <w:rsid w:val="00184E80"/>
    <w:rsid w:val="00185829"/>
    <w:rsid w:val="001858AE"/>
    <w:rsid w:val="00185908"/>
    <w:rsid w:val="00185A94"/>
    <w:rsid w:val="00185B22"/>
    <w:rsid w:val="0018623C"/>
    <w:rsid w:val="001862C3"/>
    <w:rsid w:val="00186772"/>
    <w:rsid w:val="001868B8"/>
    <w:rsid w:val="00186A6D"/>
    <w:rsid w:val="001870C3"/>
    <w:rsid w:val="001876A6"/>
    <w:rsid w:val="00187A65"/>
    <w:rsid w:val="00187D90"/>
    <w:rsid w:val="00190125"/>
    <w:rsid w:val="00190586"/>
    <w:rsid w:val="00190652"/>
    <w:rsid w:val="00190675"/>
    <w:rsid w:val="0019138A"/>
    <w:rsid w:val="00191992"/>
    <w:rsid w:val="00191DD4"/>
    <w:rsid w:val="00192628"/>
    <w:rsid w:val="00192784"/>
    <w:rsid w:val="00192C53"/>
    <w:rsid w:val="00193029"/>
    <w:rsid w:val="00193417"/>
    <w:rsid w:val="0019439C"/>
    <w:rsid w:val="001943C8"/>
    <w:rsid w:val="001944C5"/>
    <w:rsid w:val="001951E5"/>
    <w:rsid w:val="001956F5"/>
    <w:rsid w:val="0019645E"/>
    <w:rsid w:val="00196897"/>
    <w:rsid w:val="00196D10"/>
    <w:rsid w:val="001971C5"/>
    <w:rsid w:val="00197308"/>
    <w:rsid w:val="00197705"/>
    <w:rsid w:val="00197EF8"/>
    <w:rsid w:val="001A04B2"/>
    <w:rsid w:val="001A09E7"/>
    <w:rsid w:val="001A1CBC"/>
    <w:rsid w:val="001A21E8"/>
    <w:rsid w:val="001A2291"/>
    <w:rsid w:val="001A25C5"/>
    <w:rsid w:val="001A260C"/>
    <w:rsid w:val="001A2994"/>
    <w:rsid w:val="001A2C3E"/>
    <w:rsid w:val="001A2F64"/>
    <w:rsid w:val="001A4241"/>
    <w:rsid w:val="001A4E4C"/>
    <w:rsid w:val="001A53BD"/>
    <w:rsid w:val="001A576B"/>
    <w:rsid w:val="001A5CC6"/>
    <w:rsid w:val="001A5E70"/>
    <w:rsid w:val="001A6E80"/>
    <w:rsid w:val="001A6F08"/>
    <w:rsid w:val="001A773D"/>
    <w:rsid w:val="001A7E38"/>
    <w:rsid w:val="001B014B"/>
    <w:rsid w:val="001B0230"/>
    <w:rsid w:val="001B0307"/>
    <w:rsid w:val="001B0B37"/>
    <w:rsid w:val="001B1869"/>
    <w:rsid w:val="001B19D5"/>
    <w:rsid w:val="001B19D6"/>
    <w:rsid w:val="001B2046"/>
    <w:rsid w:val="001B3798"/>
    <w:rsid w:val="001B37F4"/>
    <w:rsid w:val="001B39B9"/>
    <w:rsid w:val="001B429D"/>
    <w:rsid w:val="001B4413"/>
    <w:rsid w:val="001B474C"/>
    <w:rsid w:val="001B4A9F"/>
    <w:rsid w:val="001B4B5A"/>
    <w:rsid w:val="001B4B74"/>
    <w:rsid w:val="001B5209"/>
    <w:rsid w:val="001B57E4"/>
    <w:rsid w:val="001B6328"/>
    <w:rsid w:val="001B674D"/>
    <w:rsid w:val="001B690A"/>
    <w:rsid w:val="001B6CB4"/>
    <w:rsid w:val="001B74EE"/>
    <w:rsid w:val="001B7AA6"/>
    <w:rsid w:val="001C052F"/>
    <w:rsid w:val="001C0836"/>
    <w:rsid w:val="001C0B14"/>
    <w:rsid w:val="001C0E41"/>
    <w:rsid w:val="001C0FAC"/>
    <w:rsid w:val="001C1311"/>
    <w:rsid w:val="001C156C"/>
    <w:rsid w:val="001C169B"/>
    <w:rsid w:val="001C1852"/>
    <w:rsid w:val="001C1F73"/>
    <w:rsid w:val="001C21E4"/>
    <w:rsid w:val="001C2356"/>
    <w:rsid w:val="001C2497"/>
    <w:rsid w:val="001C29EC"/>
    <w:rsid w:val="001C3502"/>
    <w:rsid w:val="001C3A71"/>
    <w:rsid w:val="001C3BA2"/>
    <w:rsid w:val="001C4256"/>
    <w:rsid w:val="001C4566"/>
    <w:rsid w:val="001C4967"/>
    <w:rsid w:val="001C4BBA"/>
    <w:rsid w:val="001C59F5"/>
    <w:rsid w:val="001C5CCB"/>
    <w:rsid w:val="001C601F"/>
    <w:rsid w:val="001C6610"/>
    <w:rsid w:val="001C6635"/>
    <w:rsid w:val="001C6747"/>
    <w:rsid w:val="001C6966"/>
    <w:rsid w:val="001C6E68"/>
    <w:rsid w:val="001C7552"/>
    <w:rsid w:val="001C755E"/>
    <w:rsid w:val="001D015D"/>
    <w:rsid w:val="001D01FB"/>
    <w:rsid w:val="001D0692"/>
    <w:rsid w:val="001D0821"/>
    <w:rsid w:val="001D0C63"/>
    <w:rsid w:val="001D0D70"/>
    <w:rsid w:val="001D1113"/>
    <w:rsid w:val="001D204F"/>
    <w:rsid w:val="001D20F1"/>
    <w:rsid w:val="001D21DC"/>
    <w:rsid w:val="001D2379"/>
    <w:rsid w:val="001D2453"/>
    <w:rsid w:val="001D2556"/>
    <w:rsid w:val="001D342E"/>
    <w:rsid w:val="001D349F"/>
    <w:rsid w:val="001D47FF"/>
    <w:rsid w:val="001D4870"/>
    <w:rsid w:val="001D4C57"/>
    <w:rsid w:val="001D5446"/>
    <w:rsid w:val="001D5B2C"/>
    <w:rsid w:val="001D6334"/>
    <w:rsid w:val="001D6412"/>
    <w:rsid w:val="001D679A"/>
    <w:rsid w:val="001D795B"/>
    <w:rsid w:val="001D7D16"/>
    <w:rsid w:val="001E0486"/>
    <w:rsid w:val="001E06B3"/>
    <w:rsid w:val="001E0740"/>
    <w:rsid w:val="001E0A03"/>
    <w:rsid w:val="001E15AE"/>
    <w:rsid w:val="001E1994"/>
    <w:rsid w:val="001E1C73"/>
    <w:rsid w:val="001E21A1"/>
    <w:rsid w:val="001E26AF"/>
    <w:rsid w:val="001E30D8"/>
    <w:rsid w:val="001E313F"/>
    <w:rsid w:val="001E35A0"/>
    <w:rsid w:val="001E4237"/>
    <w:rsid w:val="001E4386"/>
    <w:rsid w:val="001E5594"/>
    <w:rsid w:val="001E55CF"/>
    <w:rsid w:val="001E66DE"/>
    <w:rsid w:val="001E6BE0"/>
    <w:rsid w:val="001E6CEC"/>
    <w:rsid w:val="001E6E40"/>
    <w:rsid w:val="001E7007"/>
    <w:rsid w:val="001E7693"/>
    <w:rsid w:val="001E78B0"/>
    <w:rsid w:val="001E79A7"/>
    <w:rsid w:val="001F08B1"/>
    <w:rsid w:val="001F0E1E"/>
    <w:rsid w:val="001F11A9"/>
    <w:rsid w:val="001F1438"/>
    <w:rsid w:val="001F1BC7"/>
    <w:rsid w:val="001F1DA7"/>
    <w:rsid w:val="001F214D"/>
    <w:rsid w:val="001F25F1"/>
    <w:rsid w:val="001F2C80"/>
    <w:rsid w:val="001F3981"/>
    <w:rsid w:val="001F3E1B"/>
    <w:rsid w:val="001F4769"/>
    <w:rsid w:val="001F4CB8"/>
    <w:rsid w:val="001F4DDC"/>
    <w:rsid w:val="001F5116"/>
    <w:rsid w:val="001F51E0"/>
    <w:rsid w:val="001F534A"/>
    <w:rsid w:val="001F5550"/>
    <w:rsid w:val="001F5730"/>
    <w:rsid w:val="001F5EA0"/>
    <w:rsid w:val="001F6F42"/>
    <w:rsid w:val="001F7089"/>
    <w:rsid w:val="001F7933"/>
    <w:rsid w:val="001F7E30"/>
    <w:rsid w:val="001F7EDD"/>
    <w:rsid w:val="002004DA"/>
    <w:rsid w:val="00201703"/>
    <w:rsid w:val="00202446"/>
    <w:rsid w:val="0020300E"/>
    <w:rsid w:val="0020310C"/>
    <w:rsid w:val="00203BD2"/>
    <w:rsid w:val="00203CBD"/>
    <w:rsid w:val="00203E6C"/>
    <w:rsid w:val="00204D4E"/>
    <w:rsid w:val="00205C36"/>
    <w:rsid w:val="00205E3D"/>
    <w:rsid w:val="00206022"/>
    <w:rsid w:val="00206B9F"/>
    <w:rsid w:val="00207B61"/>
    <w:rsid w:val="00207D71"/>
    <w:rsid w:val="00210B00"/>
    <w:rsid w:val="00210BD3"/>
    <w:rsid w:val="00210F78"/>
    <w:rsid w:val="00211288"/>
    <w:rsid w:val="002117C3"/>
    <w:rsid w:val="00211FE5"/>
    <w:rsid w:val="00211FFF"/>
    <w:rsid w:val="00212693"/>
    <w:rsid w:val="00213029"/>
    <w:rsid w:val="00213B01"/>
    <w:rsid w:val="00213D9B"/>
    <w:rsid w:val="002143FB"/>
    <w:rsid w:val="00214D66"/>
    <w:rsid w:val="00214D7C"/>
    <w:rsid w:val="00214EC5"/>
    <w:rsid w:val="002155BD"/>
    <w:rsid w:val="00215F50"/>
    <w:rsid w:val="002160C8"/>
    <w:rsid w:val="0021615D"/>
    <w:rsid w:val="00216284"/>
    <w:rsid w:val="002169BF"/>
    <w:rsid w:val="00216FD1"/>
    <w:rsid w:val="002172DD"/>
    <w:rsid w:val="0021770F"/>
    <w:rsid w:val="00220B6E"/>
    <w:rsid w:val="00220BAB"/>
    <w:rsid w:val="00220C1E"/>
    <w:rsid w:val="00220EDF"/>
    <w:rsid w:val="0022308A"/>
    <w:rsid w:val="0022312F"/>
    <w:rsid w:val="00223159"/>
    <w:rsid w:val="00223718"/>
    <w:rsid w:val="002237DD"/>
    <w:rsid w:val="00223B89"/>
    <w:rsid w:val="00223DEE"/>
    <w:rsid w:val="002240CB"/>
    <w:rsid w:val="00224550"/>
    <w:rsid w:val="002245A8"/>
    <w:rsid w:val="00224680"/>
    <w:rsid w:val="002249B2"/>
    <w:rsid w:val="002253D1"/>
    <w:rsid w:val="00225607"/>
    <w:rsid w:val="002256EC"/>
    <w:rsid w:val="00225BD3"/>
    <w:rsid w:val="002272E4"/>
    <w:rsid w:val="002302F4"/>
    <w:rsid w:val="00230E30"/>
    <w:rsid w:val="002311E7"/>
    <w:rsid w:val="002314D6"/>
    <w:rsid w:val="002319BC"/>
    <w:rsid w:val="00231DFC"/>
    <w:rsid w:val="002323DC"/>
    <w:rsid w:val="002337EC"/>
    <w:rsid w:val="00233944"/>
    <w:rsid w:val="00233F34"/>
    <w:rsid w:val="00233F3A"/>
    <w:rsid w:val="002343CB"/>
    <w:rsid w:val="00234767"/>
    <w:rsid w:val="00235019"/>
    <w:rsid w:val="00235250"/>
    <w:rsid w:val="00235849"/>
    <w:rsid w:val="00235B50"/>
    <w:rsid w:val="00235E60"/>
    <w:rsid w:val="00236513"/>
    <w:rsid w:val="00236BC5"/>
    <w:rsid w:val="00236F0A"/>
    <w:rsid w:val="0023766A"/>
    <w:rsid w:val="002378B1"/>
    <w:rsid w:val="002402D4"/>
    <w:rsid w:val="00240B35"/>
    <w:rsid w:val="00240CDA"/>
    <w:rsid w:val="00241B98"/>
    <w:rsid w:val="002421E7"/>
    <w:rsid w:val="002428BB"/>
    <w:rsid w:val="00242FD5"/>
    <w:rsid w:val="002431E0"/>
    <w:rsid w:val="0024321D"/>
    <w:rsid w:val="00243E92"/>
    <w:rsid w:val="00244CED"/>
    <w:rsid w:val="00244F02"/>
    <w:rsid w:val="00245166"/>
    <w:rsid w:val="00245A2D"/>
    <w:rsid w:val="00245AF4"/>
    <w:rsid w:val="00245D9C"/>
    <w:rsid w:val="0024600A"/>
    <w:rsid w:val="00247225"/>
    <w:rsid w:val="002472BB"/>
    <w:rsid w:val="002476A8"/>
    <w:rsid w:val="00250451"/>
    <w:rsid w:val="002507C8"/>
    <w:rsid w:val="00250881"/>
    <w:rsid w:val="00250902"/>
    <w:rsid w:val="00250F47"/>
    <w:rsid w:val="00251097"/>
    <w:rsid w:val="0025116E"/>
    <w:rsid w:val="00251513"/>
    <w:rsid w:val="00251573"/>
    <w:rsid w:val="00251615"/>
    <w:rsid w:val="00251DD9"/>
    <w:rsid w:val="0025231F"/>
    <w:rsid w:val="00252AB5"/>
    <w:rsid w:val="00253844"/>
    <w:rsid w:val="00253F93"/>
    <w:rsid w:val="002545FA"/>
    <w:rsid w:val="0025470D"/>
    <w:rsid w:val="00254757"/>
    <w:rsid w:val="002549B7"/>
    <w:rsid w:val="00255944"/>
    <w:rsid w:val="00255AAD"/>
    <w:rsid w:val="00255ADD"/>
    <w:rsid w:val="00255C70"/>
    <w:rsid w:val="00255DC1"/>
    <w:rsid w:val="00255EC3"/>
    <w:rsid w:val="0025668E"/>
    <w:rsid w:val="00256BDE"/>
    <w:rsid w:val="00256C5C"/>
    <w:rsid w:val="00256FCF"/>
    <w:rsid w:val="002575BE"/>
    <w:rsid w:val="0025775B"/>
    <w:rsid w:val="00257F2A"/>
    <w:rsid w:val="00260507"/>
    <w:rsid w:val="00260562"/>
    <w:rsid w:val="00260583"/>
    <w:rsid w:val="00260F1D"/>
    <w:rsid w:val="002615C2"/>
    <w:rsid w:val="002617C1"/>
    <w:rsid w:val="00261931"/>
    <w:rsid w:val="00261A45"/>
    <w:rsid w:val="00261FAD"/>
    <w:rsid w:val="002627DF"/>
    <w:rsid w:val="0026285F"/>
    <w:rsid w:val="00262DA7"/>
    <w:rsid w:val="00262E5C"/>
    <w:rsid w:val="002631A4"/>
    <w:rsid w:val="002632F1"/>
    <w:rsid w:val="00264022"/>
    <w:rsid w:val="0026498F"/>
    <w:rsid w:val="00264B5A"/>
    <w:rsid w:val="00264F39"/>
    <w:rsid w:val="0026524C"/>
    <w:rsid w:val="00265316"/>
    <w:rsid w:val="002656AC"/>
    <w:rsid w:val="002659FA"/>
    <w:rsid w:val="00265BEE"/>
    <w:rsid w:val="00265D5F"/>
    <w:rsid w:val="00265DBD"/>
    <w:rsid w:val="00266026"/>
    <w:rsid w:val="00266974"/>
    <w:rsid w:val="00267DB4"/>
    <w:rsid w:val="00267E5A"/>
    <w:rsid w:val="00267E80"/>
    <w:rsid w:val="002700F2"/>
    <w:rsid w:val="002705AC"/>
    <w:rsid w:val="00270656"/>
    <w:rsid w:val="00270775"/>
    <w:rsid w:val="00271A44"/>
    <w:rsid w:val="002726D4"/>
    <w:rsid w:val="00272CA3"/>
    <w:rsid w:val="002739A8"/>
    <w:rsid w:val="00273C32"/>
    <w:rsid w:val="002740DE"/>
    <w:rsid w:val="00274C77"/>
    <w:rsid w:val="00274C94"/>
    <w:rsid w:val="002754BF"/>
    <w:rsid w:val="002758D7"/>
    <w:rsid w:val="00275F77"/>
    <w:rsid w:val="002764FD"/>
    <w:rsid w:val="0027669E"/>
    <w:rsid w:val="00276DA7"/>
    <w:rsid w:val="0027725B"/>
    <w:rsid w:val="0027794F"/>
    <w:rsid w:val="002779C1"/>
    <w:rsid w:val="002805B7"/>
    <w:rsid w:val="00280CE2"/>
    <w:rsid w:val="0028141B"/>
    <w:rsid w:val="00282459"/>
    <w:rsid w:val="00282BBC"/>
    <w:rsid w:val="00282E8B"/>
    <w:rsid w:val="0028358E"/>
    <w:rsid w:val="00283989"/>
    <w:rsid w:val="00283DFC"/>
    <w:rsid w:val="00284409"/>
    <w:rsid w:val="00284D07"/>
    <w:rsid w:val="00284D6F"/>
    <w:rsid w:val="00285316"/>
    <w:rsid w:val="00285447"/>
    <w:rsid w:val="00285C54"/>
    <w:rsid w:val="00285E5D"/>
    <w:rsid w:val="00285F13"/>
    <w:rsid w:val="00286232"/>
    <w:rsid w:val="002866F3"/>
    <w:rsid w:val="002866F5"/>
    <w:rsid w:val="00286AD3"/>
    <w:rsid w:val="00286D8C"/>
    <w:rsid w:val="00286DE1"/>
    <w:rsid w:val="002871BE"/>
    <w:rsid w:val="0028743E"/>
    <w:rsid w:val="0028774C"/>
    <w:rsid w:val="0028784B"/>
    <w:rsid w:val="002909AE"/>
    <w:rsid w:val="00290F9B"/>
    <w:rsid w:val="002910CC"/>
    <w:rsid w:val="002915A9"/>
    <w:rsid w:val="00291616"/>
    <w:rsid w:val="00291682"/>
    <w:rsid w:val="00291CF9"/>
    <w:rsid w:val="00292780"/>
    <w:rsid w:val="00292D13"/>
    <w:rsid w:val="0029341A"/>
    <w:rsid w:val="00293C18"/>
    <w:rsid w:val="00294220"/>
    <w:rsid w:val="00294535"/>
    <w:rsid w:val="00294BF7"/>
    <w:rsid w:val="00294D97"/>
    <w:rsid w:val="00295325"/>
    <w:rsid w:val="002953D2"/>
    <w:rsid w:val="0029542E"/>
    <w:rsid w:val="00296DC1"/>
    <w:rsid w:val="00296EA4"/>
    <w:rsid w:val="002971CF"/>
    <w:rsid w:val="002971D5"/>
    <w:rsid w:val="00297384"/>
    <w:rsid w:val="00297D7E"/>
    <w:rsid w:val="00297F08"/>
    <w:rsid w:val="00297F10"/>
    <w:rsid w:val="002A0101"/>
    <w:rsid w:val="002A029D"/>
    <w:rsid w:val="002A0E52"/>
    <w:rsid w:val="002A0E62"/>
    <w:rsid w:val="002A13B9"/>
    <w:rsid w:val="002A151A"/>
    <w:rsid w:val="002A15BB"/>
    <w:rsid w:val="002A190C"/>
    <w:rsid w:val="002A2687"/>
    <w:rsid w:val="002A2814"/>
    <w:rsid w:val="002A2968"/>
    <w:rsid w:val="002A322E"/>
    <w:rsid w:val="002A341A"/>
    <w:rsid w:val="002A35B5"/>
    <w:rsid w:val="002A3801"/>
    <w:rsid w:val="002A4757"/>
    <w:rsid w:val="002A4D2A"/>
    <w:rsid w:val="002A4DE9"/>
    <w:rsid w:val="002A50C9"/>
    <w:rsid w:val="002A5991"/>
    <w:rsid w:val="002A5C56"/>
    <w:rsid w:val="002A5CF5"/>
    <w:rsid w:val="002A600A"/>
    <w:rsid w:val="002A6364"/>
    <w:rsid w:val="002A65E3"/>
    <w:rsid w:val="002A7250"/>
    <w:rsid w:val="002A7377"/>
    <w:rsid w:val="002A7673"/>
    <w:rsid w:val="002A771C"/>
    <w:rsid w:val="002A7DE3"/>
    <w:rsid w:val="002B08DD"/>
    <w:rsid w:val="002B0956"/>
    <w:rsid w:val="002B0BA2"/>
    <w:rsid w:val="002B0DFC"/>
    <w:rsid w:val="002B10F6"/>
    <w:rsid w:val="002B1152"/>
    <w:rsid w:val="002B131A"/>
    <w:rsid w:val="002B17F6"/>
    <w:rsid w:val="002B180D"/>
    <w:rsid w:val="002B1851"/>
    <w:rsid w:val="002B2573"/>
    <w:rsid w:val="002B2608"/>
    <w:rsid w:val="002B30D9"/>
    <w:rsid w:val="002B30F9"/>
    <w:rsid w:val="002B320F"/>
    <w:rsid w:val="002B328D"/>
    <w:rsid w:val="002B3330"/>
    <w:rsid w:val="002B40F3"/>
    <w:rsid w:val="002B4AFB"/>
    <w:rsid w:val="002B5924"/>
    <w:rsid w:val="002B5E2F"/>
    <w:rsid w:val="002B5F4C"/>
    <w:rsid w:val="002B6C66"/>
    <w:rsid w:val="002B6CD9"/>
    <w:rsid w:val="002B7126"/>
    <w:rsid w:val="002B728A"/>
    <w:rsid w:val="002B740A"/>
    <w:rsid w:val="002B7A3B"/>
    <w:rsid w:val="002C0AA4"/>
    <w:rsid w:val="002C0DB8"/>
    <w:rsid w:val="002C1250"/>
    <w:rsid w:val="002C13D3"/>
    <w:rsid w:val="002C17F4"/>
    <w:rsid w:val="002C1AB1"/>
    <w:rsid w:val="002C1D35"/>
    <w:rsid w:val="002C1FCA"/>
    <w:rsid w:val="002C2594"/>
    <w:rsid w:val="002C2807"/>
    <w:rsid w:val="002C2B60"/>
    <w:rsid w:val="002C2CAA"/>
    <w:rsid w:val="002C32A0"/>
    <w:rsid w:val="002C3839"/>
    <w:rsid w:val="002C3875"/>
    <w:rsid w:val="002C4137"/>
    <w:rsid w:val="002C4566"/>
    <w:rsid w:val="002C45F7"/>
    <w:rsid w:val="002C4778"/>
    <w:rsid w:val="002C4E98"/>
    <w:rsid w:val="002C552E"/>
    <w:rsid w:val="002C5E05"/>
    <w:rsid w:val="002C6198"/>
    <w:rsid w:val="002C65E9"/>
    <w:rsid w:val="002C6833"/>
    <w:rsid w:val="002C6E1E"/>
    <w:rsid w:val="002C7885"/>
    <w:rsid w:val="002C79EF"/>
    <w:rsid w:val="002C7EF5"/>
    <w:rsid w:val="002D05A6"/>
    <w:rsid w:val="002D090D"/>
    <w:rsid w:val="002D0D29"/>
    <w:rsid w:val="002D1DF5"/>
    <w:rsid w:val="002D23AE"/>
    <w:rsid w:val="002D2810"/>
    <w:rsid w:val="002D2C5D"/>
    <w:rsid w:val="002D347C"/>
    <w:rsid w:val="002D3650"/>
    <w:rsid w:val="002D3B2C"/>
    <w:rsid w:val="002D3F5E"/>
    <w:rsid w:val="002D44D1"/>
    <w:rsid w:val="002D4543"/>
    <w:rsid w:val="002D4AE0"/>
    <w:rsid w:val="002D4C6D"/>
    <w:rsid w:val="002D4CF1"/>
    <w:rsid w:val="002D4E00"/>
    <w:rsid w:val="002D4F3F"/>
    <w:rsid w:val="002D506F"/>
    <w:rsid w:val="002D57D5"/>
    <w:rsid w:val="002D58C9"/>
    <w:rsid w:val="002D66D7"/>
    <w:rsid w:val="002D6C01"/>
    <w:rsid w:val="002D6C68"/>
    <w:rsid w:val="002D73DD"/>
    <w:rsid w:val="002D7924"/>
    <w:rsid w:val="002D797D"/>
    <w:rsid w:val="002D79A9"/>
    <w:rsid w:val="002E0848"/>
    <w:rsid w:val="002E0BF8"/>
    <w:rsid w:val="002E0ED4"/>
    <w:rsid w:val="002E0FCE"/>
    <w:rsid w:val="002E11C1"/>
    <w:rsid w:val="002E1AF4"/>
    <w:rsid w:val="002E2076"/>
    <w:rsid w:val="002E276D"/>
    <w:rsid w:val="002E2772"/>
    <w:rsid w:val="002E27A2"/>
    <w:rsid w:val="002E2A60"/>
    <w:rsid w:val="002E2E28"/>
    <w:rsid w:val="002E2EB6"/>
    <w:rsid w:val="002E2FDB"/>
    <w:rsid w:val="002E352B"/>
    <w:rsid w:val="002E3550"/>
    <w:rsid w:val="002E37F6"/>
    <w:rsid w:val="002E391B"/>
    <w:rsid w:val="002E39EE"/>
    <w:rsid w:val="002E4062"/>
    <w:rsid w:val="002E4211"/>
    <w:rsid w:val="002E4502"/>
    <w:rsid w:val="002E4F5F"/>
    <w:rsid w:val="002E5E04"/>
    <w:rsid w:val="002E60B0"/>
    <w:rsid w:val="002E648F"/>
    <w:rsid w:val="002E68D7"/>
    <w:rsid w:val="002E6A88"/>
    <w:rsid w:val="002E6C8C"/>
    <w:rsid w:val="002E6CB7"/>
    <w:rsid w:val="002E7626"/>
    <w:rsid w:val="002E7829"/>
    <w:rsid w:val="002E7E47"/>
    <w:rsid w:val="002F0364"/>
    <w:rsid w:val="002F0A6A"/>
    <w:rsid w:val="002F1397"/>
    <w:rsid w:val="002F2F61"/>
    <w:rsid w:val="002F2F8D"/>
    <w:rsid w:val="002F3400"/>
    <w:rsid w:val="002F350A"/>
    <w:rsid w:val="002F4266"/>
    <w:rsid w:val="002F49E2"/>
    <w:rsid w:val="002F4D2E"/>
    <w:rsid w:val="002F5427"/>
    <w:rsid w:val="002F5C53"/>
    <w:rsid w:val="002F5CC4"/>
    <w:rsid w:val="002F5D6C"/>
    <w:rsid w:val="002F6157"/>
    <w:rsid w:val="002F6574"/>
    <w:rsid w:val="002F6ABE"/>
    <w:rsid w:val="002F6D21"/>
    <w:rsid w:val="002F7985"/>
    <w:rsid w:val="002F7ED4"/>
    <w:rsid w:val="00300051"/>
    <w:rsid w:val="00300970"/>
    <w:rsid w:val="003015E1"/>
    <w:rsid w:val="0030175E"/>
    <w:rsid w:val="00301909"/>
    <w:rsid w:val="003019AE"/>
    <w:rsid w:val="003019C7"/>
    <w:rsid w:val="00301A51"/>
    <w:rsid w:val="003022C8"/>
    <w:rsid w:val="00302404"/>
    <w:rsid w:val="00303642"/>
    <w:rsid w:val="00303871"/>
    <w:rsid w:val="00303A09"/>
    <w:rsid w:val="00304FA3"/>
    <w:rsid w:val="0030532F"/>
    <w:rsid w:val="00305BEA"/>
    <w:rsid w:val="003068BA"/>
    <w:rsid w:val="00306C5B"/>
    <w:rsid w:val="003070E3"/>
    <w:rsid w:val="003072B2"/>
    <w:rsid w:val="003072C8"/>
    <w:rsid w:val="00307C03"/>
    <w:rsid w:val="00307CC8"/>
    <w:rsid w:val="00310038"/>
    <w:rsid w:val="003106F5"/>
    <w:rsid w:val="0031077C"/>
    <w:rsid w:val="00310BCF"/>
    <w:rsid w:val="00311ACF"/>
    <w:rsid w:val="00312667"/>
    <w:rsid w:val="00312ECC"/>
    <w:rsid w:val="0031307C"/>
    <w:rsid w:val="0031346A"/>
    <w:rsid w:val="0031352A"/>
    <w:rsid w:val="003136AA"/>
    <w:rsid w:val="00313B0C"/>
    <w:rsid w:val="00313ECE"/>
    <w:rsid w:val="003142BE"/>
    <w:rsid w:val="00314E79"/>
    <w:rsid w:val="00315908"/>
    <w:rsid w:val="003159B1"/>
    <w:rsid w:val="003165EF"/>
    <w:rsid w:val="00317008"/>
    <w:rsid w:val="003177EF"/>
    <w:rsid w:val="00320A16"/>
    <w:rsid w:val="00320B7A"/>
    <w:rsid w:val="003217D2"/>
    <w:rsid w:val="00321A1C"/>
    <w:rsid w:val="00321A2E"/>
    <w:rsid w:val="00321BBF"/>
    <w:rsid w:val="00321BCD"/>
    <w:rsid w:val="003220DB"/>
    <w:rsid w:val="0032248B"/>
    <w:rsid w:val="0032312C"/>
    <w:rsid w:val="003237F5"/>
    <w:rsid w:val="00323ECF"/>
    <w:rsid w:val="00324393"/>
    <w:rsid w:val="003245ED"/>
    <w:rsid w:val="003248B8"/>
    <w:rsid w:val="00325467"/>
    <w:rsid w:val="0032572E"/>
    <w:rsid w:val="00325A16"/>
    <w:rsid w:val="00326A15"/>
    <w:rsid w:val="00327857"/>
    <w:rsid w:val="0032785E"/>
    <w:rsid w:val="00327B6C"/>
    <w:rsid w:val="0033042F"/>
    <w:rsid w:val="003305C4"/>
    <w:rsid w:val="00330BE0"/>
    <w:rsid w:val="003310E3"/>
    <w:rsid w:val="003312CA"/>
    <w:rsid w:val="00331484"/>
    <w:rsid w:val="00331570"/>
    <w:rsid w:val="003325C4"/>
    <w:rsid w:val="00332674"/>
    <w:rsid w:val="003327F8"/>
    <w:rsid w:val="00332A1F"/>
    <w:rsid w:val="00332AAA"/>
    <w:rsid w:val="00332C78"/>
    <w:rsid w:val="00332D1A"/>
    <w:rsid w:val="00333C1E"/>
    <w:rsid w:val="003340A6"/>
    <w:rsid w:val="0033428E"/>
    <w:rsid w:val="003342A7"/>
    <w:rsid w:val="0033474B"/>
    <w:rsid w:val="003348E7"/>
    <w:rsid w:val="00334A0F"/>
    <w:rsid w:val="00334A13"/>
    <w:rsid w:val="003350AC"/>
    <w:rsid w:val="003354C1"/>
    <w:rsid w:val="0033568E"/>
    <w:rsid w:val="00336493"/>
    <w:rsid w:val="00336561"/>
    <w:rsid w:val="00336752"/>
    <w:rsid w:val="003368A6"/>
    <w:rsid w:val="003369F9"/>
    <w:rsid w:val="00336D65"/>
    <w:rsid w:val="0033759A"/>
    <w:rsid w:val="00337645"/>
    <w:rsid w:val="0034011A"/>
    <w:rsid w:val="00340208"/>
    <w:rsid w:val="0034067A"/>
    <w:rsid w:val="003417EF"/>
    <w:rsid w:val="003418DF"/>
    <w:rsid w:val="0034191E"/>
    <w:rsid w:val="00342120"/>
    <w:rsid w:val="0034286F"/>
    <w:rsid w:val="00343216"/>
    <w:rsid w:val="00343239"/>
    <w:rsid w:val="003433AF"/>
    <w:rsid w:val="00343B2D"/>
    <w:rsid w:val="00343D33"/>
    <w:rsid w:val="00343DE9"/>
    <w:rsid w:val="00343E83"/>
    <w:rsid w:val="00343FDE"/>
    <w:rsid w:val="00344139"/>
    <w:rsid w:val="003452D6"/>
    <w:rsid w:val="00345A2E"/>
    <w:rsid w:val="00345AC2"/>
    <w:rsid w:val="003463F9"/>
    <w:rsid w:val="0034655A"/>
    <w:rsid w:val="0034655B"/>
    <w:rsid w:val="0034670C"/>
    <w:rsid w:val="003467A1"/>
    <w:rsid w:val="00346914"/>
    <w:rsid w:val="00346F62"/>
    <w:rsid w:val="00347239"/>
    <w:rsid w:val="00347489"/>
    <w:rsid w:val="00347AD7"/>
    <w:rsid w:val="00347EC0"/>
    <w:rsid w:val="003500AA"/>
    <w:rsid w:val="00350423"/>
    <w:rsid w:val="003509FB"/>
    <w:rsid w:val="0035149A"/>
    <w:rsid w:val="003516D6"/>
    <w:rsid w:val="003528E6"/>
    <w:rsid w:val="00352D67"/>
    <w:rsid w:val="00352DEF"/>
    <w:rsid w:val="00354B65"/>
    <w:rsid w:val="003550A5"/>
    <w:rsid w:val="00355324"/>
    <w:rsid w:val="0035539D"/>
    <w:rsid w:val="0035632C"/>
    <w:rsid w:val="003564A8"/>
    <w:rsid w:val="00356500"/>
    <w:rsid w:val="00356594"/>
    <w:rsid w:val="00360088"/>
    <w:rsid w:val="003604AB"/>
    <w:rsid w:val="003604F7"/>
    <w:rsid w:val="0036059B"/>
    <w:rsid w:val="003608C5"/>
    <w:rsid w:val="00360AB3"/>
    <w:rsid w:val="00360DD7"/>
    <w:rsid w:val="0036132B"/>
    <w:rsid w:val="0036178C"/>
    <w:rsid w:val="00362208"/>
    <w:rsid w:val="003626FA"/>
    <w:rsid w:val="0036274C"/>
    <w:rsid w:val="00362D63"/>
    <w:rsid w:val="0036333F"/>
    <w:rsid w:val="00363459"/>
    <w:rsid w:val="00363994"/>
    <w:rsid w:val="00363B6D"/>
    <w:rsid w:val="00363E21"/>
    <w:rsid w:val="00363FCF"/>
    <w:rsid w:val="0036406A"/>
    <w:rsid w:val="003642D2"/>
    <w:rsid w:val="003647CD"/>
    <w:rsid w:val="00364D32"/>
    <w:rsid w:val="0036529D"/>
    <w:rsid w:val="00365A0D"/>
    <w:rsid w:val="00365A35"/>
    <w:rsid w:val="00365EC7"/>
    <w:rsid w:val="00365F81"/>
    <w:rsid w:val="003668B2"/>
    <w:rsid w:val="00366F2A"/>
    <w:rsid w:val="00366F32"/>
    <w:rsid w:val="00367017"/>
    <w:rsid w:val="003673E3"/>
    <w:rsid w:val="003677A8"/>
    <w:rsid w:val="003701AC"/>
    <w:rsid w:val="00370275"/>
    <w:rsid w:val="00370A4F"/>
    <w:rsid w:val="00370F04"/>
    <w:rsid w:val="00371B2D"/>
    <w:rsid w:val="00371E55"/>
    <w:rsid w:val="00371FCD"/>
    <w:rsid w:val="00372E42"/>
    <w:rsid w:val="0037325F"/>
    <w:rsid w:val="00373640"/>
    <w:rsid w:val="0037462C"/>
    <w:rsid w:val="00374C2A"/>
    <w:rsid w:val="00374DFB"/>
    <w:rsid w:val="003756E6"/>
    <w:rsid w:val="00375A84"/>
    <w:rsid w:val="00376417"/>
    <w:rsid w:val="00376437"/>
    <w:rsid w:val="0037663F"/>
    <w:rsid w:val="0037721C"/>
    <w:rsid w:val="00377906"/>
    <w:rsid w:val="00377DD2"/>
    <w:rsid w:val="00380008"/>
    <w:rsid w:val="003804FC"/>
    <w:rsid w:val="003809DE"/>
    <w:rsid w:val="00380E6E"/>
    <w:rsid w:val="00381057"/>
    <w:rsid w:val="00381300"/>
    <w:rsid w:val="0038134E"/>
    <w:rsid w:val="00381847"/>
    <w:rsid w:val="00381D6D"/>
    <w:rsid w:val="003821E2"/>
    <w:rsid w:val="00382DBC"/>
    <w:rsid w:val="00382FAE"/>
    <w:rsid w:val="00383560"/>
    <w:rsid w:val="003843F4"/>
    <w:rsid w:val="003846DC"/>
    <w:rsid w:val="0038577A"/>
    <w:rsid w:val="00385836"/>
    <w:rsid w:val="00385BA4"/>
    <w:rsid w:val="0038639E"/>
    <w:rsid w:val="00386678"/>
    <w:rsid w:val="0038761F"/>
    <w:rsid w:val="00387DE5"/>
    <w:rsid w:val="0039040F"/>
    <w:rsid w:val="00390A84"/>
    <w:rsid w:val="00390E09"/>
    <w:rsid w:val="00390F31"/>
    <w:rsid w:val="00391C94"/>
    <w:rsid w:val="00391DD2"/>
    <w:rsid w:val="0039206E"/>
    <w:rsid w:val="00392102"/>
    <w:rsid w:val="0039221F"/>
    <w:rsid w:val="00392433"/>
    <w:rsid w:val="0039267B"/>
    <w:rsid w:val="003927D4"/>
    <w:rsid w:val="00393E93"/>
    <w:rsid w:val="00393EA5"/>
    <w:rsid w:val="00393FEC"/>
    <w:rsid w:val="00394010"/>
    <w:rsid w:val="00394390"/>
    <w:rsid w:val="003943C5"/>
    <w:rsid w:val="003945C1"/>
    <w:rsid w:val="003948A8"/>
    <w:rsid w:val="00394C4B"/>
    <w:rsid w:val="00396035"/>
    <w:rsid w:val="00396089"/>
    <w:rsid w:val="00396A6C"/>
    <w:rsid w:val="00396A71"/>
    <w:rsid w:val="00396CCA"/>
    <w:rsid w:val="003971CA"/>
    <w:rsid w:val="0039795B"/>
    <w:rsid w:val="00397A55"/>
    <w:rsid w:val="00397D6C"/>
    <w:rsid w:val="00397D6F"/>
    <w:rsid w:val="003A0331"/>
    <w:rsid w:val="003A0773"/>
    <w:rsid w:val="003A0B48"/>
    <w:rsid w:val="003A0D1C"/>
    <w:rsid w:val="003A1216"/>
    <w:rsid w:val="003A16C5"/>
    <w:rsid w:val="003A1A15"/>
    <w:rsid w:val="003A2094"/>
    <w:rsid w:val="003A219D"/>
    <w:rsid w:val="003A25C0"/>
    <w:rsid w:val="003A4406"/>
    <w:rsid w:val="003A478F"/>
    <w:rsid w:val="003A5CF7"/>
    <w:rsid w:val="003A5F2A"/>
    <w:rsid w:val="003A61D1"/>
    <w:rsid w:val="003A726D"/>
    <w:rsid w:val="003A7821"/>
    <w:rsid w:val="003A7C4A"/>
    <w:rsid w:val="003B05F4"/>
    <w:rsid w:val="003B087B"/>
    <w:rsid w:val="003B08A3"/>
    <w:rsid w:val="003B1004"/>
    <w:rsid w:val="003B1472"/>
    <w:rsid w:val="003B1847"/>
    <w:rsid w:val="003B1CF7"/>
    <w:rsid w:val="003B1EAF"/>
    <w:rsid w:val="003B1FAA"/>
    <w:rsid w:val="003B2A5F"/>
    <w:rsid w:val="003B3CDF"/>
    <w:rsid w:val="003B3D5E"/>
    <w:rsid w:val="003B3F19"/>
    <w:rsid w:val="003B4EB3"/>
    <w:rsid w:val="003B4FB1"/>
    <w:rsid w:val="003B5231"/>
    <w:rsid w:val="003B5DDF"/>
    <w:rsid w:val="003B61AE"/>
    <w:rsid w:val="003B6625"/>
    <w:rsid w:val="003B686B"/>
    <w:rsid w:val="003B731C"/>
    <w:rsid w:val="003B736B"/>
    <w:rsid w:val="003B754F"/>
    <w:rsid w:val="003B7E83"/>
    <w:rsid w:val="003B7EF2"/>
    <w:rsid w:val="003B7F0D"/>
    <w:rsid w:val="003C0020"/>
    <w:rsid w:val="003C02C8"/>
    <w:rsid w:val="003C0E03"/>
    <w:rsid w:val="003C1438"/>
    <w:rsid w:val="003C14EC"/>
    <w:rsid w:val="003C1F26"/>
    <w:rsid w:val="003C2328"/>
    <w:rsid w:val="003C2346"/>
    <w:rsid w:val="003C25D2"/>
    <w:rsid w:val="003C2CCA"/>
    <w:rsid w:val="003C2D28"/>
    <w:rsid w:val="003C2D7C"/>
    <w:rsid w:val="003C3107"/>
    <w:rsid w:val="003C32A2"/>
    <w:rsid w:val="003C345E"/>
    <w:rsid w:val="003C34A3"/>
    <w:rsid w:val="003C39B3"/>
    <w:rsid w:val="003C3AAF"/>
    <w:rsid w:val="003C3CCD"/>
    <w:rsid w:val="003C3DFB"/>
    <w:rsid w:val="003C4213"/>
    <w:rsid w:val="003C4E39"/>
    <w:rsid w:val="003C4FA5"/>
    <w:rsid w:val="003C4FEE"/>
    <w:rsid w:val="003C55AA"/>
    <w:rsid w:val="003C593D"/>
    <w:rsid w:val="003C608C"/>
    <w:rsid w:val="003C60EF"/>
    <w:rsid w:val="003C650E"/>
    <w:rsid w:val="003C7720"/>
    <w:rsid w:val="003C774E"/>
    <w:rsid w:val="003C783B"/>
    <w:rsid w:val="003C7E65"/>
    <w:rsid w:val="003D059A"/>
    <w:rsid w:val="003D09B4"/>
    <w:rsid w:val="003D0CA5"/>
    <w:rsid w:val="003D0F22"/>
    <w:rsid w:val="003D0F3D"/>
    <w:rsid w:val="003D11B7"/>
    <w:rsid w:val="003D11F8"/>
    <w:rsid w:val="003D16AC"/>
    <w:rsid w:val="003D1DFE"/>
    <w:rsid w:val="003D28AF"/>
    <w:rsid w:val="003D2BBF"/>
    <w:rsid w:val="003D2D9C"/>
    <w:rsid w:val="003D3B34"/>
    <w:rsid w:val="003D484D"/>
    <w:rsid w:val="003D4897"/>
    <w:rsid w:val="003D48BF"/>
    <w:rsid w:val="003D4B09"/>
    <w:rsid w:val="003D53BB"/>
    <w:rsid w:val="003D5481"/>
    <w:rsid w:val="003D5682"/>
    <w:rsid w:val="003D5CC9"/>
    <w:rsid w:val="003D6044"/>
    <w:rsid w:val="003D60D4"/>
    <w:rsid w:val="003D621D"/>
    <w:rsid w:val="003D7980"/>
    <w:rsid w:val="003D7B54"/>
    <w:rsid w:val="003D7B74"/>
    <w:rsid w:val="003E05BC"/>
    <w:rsid w:val="003E13B4"/>
    <w:rsid w:val="003E2081"/>
    <w:rsid w:val="003E22B8"/>
    <w:rsid w:val="003E2349"/>
    <w:rsid w:val="003E2D77"/>
    <w:rsid w:val="003E311E"/>
    <w:rsid w:val="003E372B"/>
    <w:rsid w:val="003E380D"/>
    <w:rsid w:val="003E3F2B"/>
    <w:rsid w:val="003E458A"/>
    <w:rsid w:val="003E4637"/>
    <w:rsid w:val="003E4EB4"/>
    <w:rsid w:val="003E5696"/>
    <w:rsid w:val="003E56EE"/>
    <w:rsid w:val="003E57B3"/>
    <w:rsid w:val="003E5B1F"/>
    <w:rsid w:val="003E5E16"/>
    <w:rsid w:val="003E60BA"/>
    <w:rsid w:val="003E622A"/>
    <w:rsid w:val="003E6668"/>
    <w:rsid w:val="003E6B74"/>
    <w:rsid w:val="003E6BF5"/>
    <w:rsid w:val="003E6FF5"/>
    <w:rsid w:val="003E72EB"/>
    <w:rsid w:val="003E73AC"/>
    <w:rsid w:val="003E74CA"/>
    <w:rsid w:val="003E7663"/>
    <w:rsid w:val="003E7E9B"/>
    <w:rsid w:val="003F006B"/>
    <w:rsid w:val="003F0688"/>
    <w:rsid w:val="003F06EC"/>
    <w:rsid w:val="003F0B84"/>
    <w:rsid w:val="003F187F"/>
    <w:rsid w:val="003F1BFF"/>
    <w:rsid w:val="003F3266"/>
    <w:rsid w:val="003F3524"/>
    <w:rsid w:val="003F360E"/>
    <w:rsid w:val="003F45B4"/>
    <w:rsid w:val="003F48A8"/>
    <w:rsid w:val="003F4A0D"/>
    <w:rsid w:val="003F5362"/>
    <w:rsid w:val="003F5ADB"/>
    <w:rsid w:val="003F6208"/>
    <w:rsid w:val="003F64C8"/>
    <w:rsid w:val="003F64FA"/>
    <w:rsid w:val="003F6A95"/>
    <w:rsid w:val="003F7292"/>
    <w:rsid w:val="003F77EF"/>
    <w:rsid w:val="003F7B0E"/>
    <w:rsid w:val="003F7DD7"/>
    <w:rsid w:val="003F7FC0"/>
    <w:rsid w:val="00400257"/>
    <w:rsid w:val="00400439"/>
    <w:rsid w:val="00400C5D"/>
    <w:rsid w:val="00400D17"/>
    <w:rsid w:val="0040110B"/>
    <w:rsid w:val="004018B7"/>
    <w:rsid w:val="00401E49"/>
    <w:rsid w:val="00401E68"/>
    <w:rsid w:val="0040227C"/>
    <w:rsid w:val="00402306"/>
    <w:rsid w:val="0040237A"/>
    <w:rsid w:val="00402907"/>
    <w:rsid w:val="00403772"/>
    <w:rsid w:val="00403791"/>
    <w:rsid w:val="00403A33"/>
    <w:rsid w:val="00404489"/>
    <w:rsid w:val="004046DE"/>
    <w:rsid w:val="00405487"/>
    <w:rsid w:val="004056DE"/>
    <w:rsid w:val="00405E39"/>
    <w:rsid w:val="004060D0"/>
    <w:rsid w:val="0040628D"/>
    <w:rsid w:val="004067FE"/>
    <w:rsid w:val="004071E8"/>
    <w:rsid w:val="0040788D"/>
    <w:rsid w:val="00407A0B"/>
    <w:rsid w:val="00410161"/>
    <w:rsid w:val="00410171"/>
    <w:rsid w:val="00410588"/>
    <w:rsid w:val="00410779"/>
    <w:rsid w:val="00410F76"/>
    <w:rsid w:val="00412176"/>
    <w:rsid w:val="00412633"/>
    <w:rsid w:val="00412815"/>
    <w:rsid w:val="00412AEB"/>
    <w:rsid w:val="00413442"/>
    <w:rsid w:val="00413A87"/>
    <w:rsid w:val="00413B78"/>
    <w:rsid w:val="00413F2B"/>
    <w:rsid w:val="0041400F"/>
    <w:rsid w:val="00414136"/>
    <w:rsid w:val="0041428A"/>
    <w:rsid w:val="004145D9"/>
    <w:rsid w:val="004149B4"/>
    <w:rsid w:val="0041511E"/>
    <w:rsid w:val="00415678"/>
    <w:rsid w:val="004161FD"/>
    <w:rsid w:val="00416425"/>
    <w:rsid w:val="0041684A"/>
    <w:rsid w:val="00416B06"/>
    <w:rsid w:val="00416DFA"/>
    <w:rsid w:val="00416E56"/>
    <w:rsid w:val="0041703E"/>
    <w:rsid w:val="00417810"/>
    <w:rsid w:val="00417A17"/>
    <w:rsid w:val="00420116"/>
    <w:rsid w:val="0042071B"/>
    <w:rsid w:val="00420821"/>
    <w:rsid w:val="0042176A"/>
    <w:rsid w:val="004217DE"/>
    <w:rsid w:val="00421EA6"/>
    <w:rsid w:val="00422360"/>
    <w:rsid w:val="00423921"/>
    <w:rsid w:val="00424332"/>
    <w:rsid w:val="00424396"/>
    <w:rsid w:val="004248E3"/>
    <w:rsid w:val="00424ABB"/>
    <w:rsid w:val="00424C14"/>
    <w:rsid w:val="00424DED"/>
    <w:rsid w:val="004250D7"/>
    <w:rsid w:val="00425650"/>
    <w:rsid w:val="00425990"/>
    <w:rsid w:val="00426A09"/>
    <w:rsid w:val="00426F25"/>
    <w:rsid w:val="00427423"/>
    <w:rsid w:val="00427E38"/>
    <w:rsid w:val="0043096A"/>
    <w:rsid w:val="004326D9"/>
    <w:rsid w:val="00433320"/>
    <w:rsid w:val="004333A9"/>
    <w:rsid w:val="00433732"/>
    <w:rsid w:val="00433FFD"/>
    <w:rsid w:val="00434804"/>
    <w:rsid w:val="00434933"/>
    <w:rsid w:val="00435410"/>
    <w:rsid w:val="00435648"/>
    <w:rsid w:val="00435A5C"/>
    <w:rsid w:val="00435CFA"/>
    <w:rsid w:val="004361AA"/>
    <w:rsid w:val="004361EE"/>
    <w:rsid w:val="004365CA"/>
    <w:rsid w:val="00436753"/>
    <w:rsid w:val="004367F4"/>
    <w:rsid w:val="00436AB1"/>
    <w:rsid w:val="00436AD1"/>
    <w:rsid w:val="004379E6"/>
    <w:rsid w:val="00440BB5"/>
    <w:rsid w:val="00441562"/>
    <w:rsid w:val="00441EEC"/>
    <w:rsid w:val="0044283D"/>
    <w:rsid w:val="00442A8F"/>
    <w:rsid w:val="00443630"/>
    <w:rsid w:val="004437A0"/>
    <w:rsid w:val="004439F9"/>
    <w:rsid w:val="00443B25"/>
    <w:rsid w:val="00444324"/>
    <w:rsid w:val="00444C82"/>
    <w:rsid w:val="00444F28"/>
    <w:rsid w:val="004450A8"/>
    <w:rsid w:val="004458AC"/>
    <w:rsid w:val="00445EC1"/>
    <w:rsid w:val="00446142"/>
    <w:rsid w:val="00446AE1"/>
    <w:rsid w:val="00446AF1"/>
    <w:rsid w:val="00446B08"/>
    <w:rsid w:val="00446E45"/>
    <w:rsid w:val="00446F13"/>
    <w:rsid w:val="004470BE"/>
    <w:rsid w:val="00447239"/>
    <w:rsid w:val="004472EA"/>
    <w:rsid w:val="004473A9"/>
    <w:rsid w:val="00447413"/>
    <w:rsid w:val="00447BDE"/>
    <w:rsid w:val="00447D55"/>
    <w:rsid w:val="00450588"/>
    <w:rsid w:val="00450690"/>
    <w:rsid w:val="00450AFB"/>
    <w:rsid w:val="00450D81"/>
    <w:rsid w:val="004518C8"/>
    <w:rsid w:val="004519BA"/>
    <w:rsid w:val="00451ED5"/>
    <w:rsid w:val="00451FC2"/>
    <w:rsid w:val="00452C5C"/>
    <w:rsid w:val="00452C9F"/>
    <w:rsid w:val="00452ED9"/>
    <w:rsid w:val="004531EE"/>
    <w:rsid w:val="004535E3"/>
    <w:rsid w:val="004537DE"/>
    <w:rsid w:val="00453C84"/>
    <w:rsid w:val="00453CF0"/>
    <w:rsid w:val="004541DB"/>
    <w:rsid w:val="00454BF5"/>
    <w:rsid w:val="00454DFF"/>
    <w:rsid w:val="00454E9A"/>
    <w:rsid w:val="004555EF"/>
    <w:rsid w:val="004560C2"/>
    <w:rsid w:val="00456791"/>
    <w:rsid w:val="00456792"/>
    <w:rsid w:val="00456ACF"/>
    <w:rsid w:val="00456D43"/>
    <w:rsid w:val="00456ED6"/>
    <w:rsid w:val="0045725E"/>
    <w:rsid w:val="004577B0"/>
    <w:rsid w:val="00457A07"/>
    <w:rsid w:val="00457DAA"/>
    <w:rsid w:val="004603C8"/>
    <w:rsid w:val="0046091C"/>
    <w:rsid w:val="00460CA7"/>
    <w:rsid w:val="00460D95"/>
    <w:rsid w:val="004611B0"/>
    <w:rsid w:val="0046144B"/>
    <w:rsid w:val="00461C14"/>
    <w:rsid w:val="00462538"/>
    <w:rsid w:val="004625E9"/>
    <w:rsid w:val="00462ADF"/>
    <w:rsid w:val="00462BA6"/>
    <w:rsid w:val="00462E5B"/>
    <w:rsid w:val="0046395E"/>
    <w:rsid w:val="00463E43"/>
    <w:rsid w:val="00464291"/>
    <w:rsid w:val="0046438B"/>
    <w:rsid w:val="0046445E"/>
    <w:rsid w:val="0046488B"/>
    <w:rsid w:val="00464B2B"/>
    <w:rsid w:val="00464ECC"/>
    <w:rsid w:val="00465568"/>
    <w:rsid w:val="00465848"/>
    <w:rsid w:val="00465944"/>
    <w:rsid w:val="00465CC8"/>
    <w:rsid w:val="00465F9D"/>
    <w:rsid w:val="0046601F"/>
    <w:rsid w:val="004662DB"/>
    <w:rsid w:val="004666F2"/>
    <w:rsid w:val="004667B1"/>
    <w:rsid w:val="00466B06"/>
    <w:rsid w:val="00466FE2"/>
    <w:rsid w:val="004670AA"/>
    <w:rsid w:val="0046724E"/>
    <w:rsid w:val="004675B4"/>
    <w:rsid w:val="00467BE6"/>
    <w:rsid w:val="00467FF5"/>
    <w:rsid w:val="00470B2D"/>
    <w:rsid w:val="00470CBE"/>
    <w:rsid w:val="004710FE"/>
    <w:rsid w:val="0047158B"/>
    <w:rsid w:val="00471C0E"/>
    <w:rsid w:val="00471D46"/>
    <w:rsid w:val="0047275A"/>
    <w:rsid w:val="00472850"/>
    <w:rsid w:val="00472871"/>
    <w:rsid w:val="00472966"/>
    <w:rsid w:val="004729CD"/>
    <w:rsid w:val="00472BA0"/>
    <w:rsid w:val="00473326"/>
    <w:rsid w:val="004734FC"/>
    <w:rsid w:val="00473633"/>
    <w:rsid w:val="00473BA8"/>
    <w:rsid w:val="00473DD1"/>
    <w:rsid w:val="00473E0F"/>
    <w:rsid w:val="00474580"/>
    <w:rsid w:val="004745FC"/>
    <w:rsid w:val="0047476E"/>
    <w:rsid w:val="00474847"/>
    <w:rsid w:val="00474DD5"/>
    <w:rsid w:val="00474DE7"/>
    <w:rsid w:val="00474E31"/>
    <w:rsid w:val="004750A4"/>
    <w:rsid w:val="00475238"/>
    <w:rsid w:val="004753E9"/>
    <w:rsid w:val="00475605"/>
    <w:rsid w:val="00475AED"/>
    <w:rsid w:val="00475C70"/>
    <w:rsid w:val="00476785"/>
    <w:rsid w:val="00476F8D"/>
    <w:rsid w:val="0047786C"/>
    <w:rsid w:val="004779D3"/>
    <w:rsid w:val="00477AEE"/>
    <w:rsid w:val="00477C6E"/>
    <w:rsid w:val="00480442"/>
    <w:rsid w:val="00480A5A"/>
    <w:rsid w:val="00480C35"/>
    <w:rsid w:val="00481547"/>
    <w:rsid w:val="00481735"/>
    <w:rsid w:val="004817B0"/>
    <w:rsid w:val="004818DB"/>
    <w:rsid w:val="00481954"/>
    <w:rsid w:val="00481A38"/>
    <w:rsid w:val="00481A80"/>
    <w:rsid w:val="0048210E"/>
    <w:rsid w:val="00482425"/>
    <w:rsid w:val="0048246B"/>
    <w:rsid w:val="00482B16"/>
    <w:rsid w:val="00482E44"/>
    <w:rsid w:val="004832E7"/>
    <w:rsid w:val="004834E4"/>
    <w:rsid w:val="00483AC3"/>
    <w:rsid w:val="00484019"/>
    <w:rsid w:val="0048415A"/>
    <w:rsid w:val="0048482E"/>
    <w:rsid w:val="00485167"/>
    <w:rsid w:val="00485641"/>
    <w:rsid w:val="00485C1F"/>
    <w:rsid w:val="00486104"/>
    <w:rsid w:val="004864AA"/>
    <w:rsid w:val="00486C0D"/>
    <w:rsid w:val="004874C8"/>
    <w:rsid w:val="00487765"/>
    <w:rsid w:val="004902F1"/>
    <w:rsid w:val="00490693"/>
    <w:rsid w:val="0049140A"/>
    <w:rsid w:val="004915BA"/>
    <w:rsid w:val="00491B76"/>
    <w:rsid w:val="00491BF1"/>
    <w:rsid w:val="004920B0"/>
    <w:rsid w:val="004923CF"/>
    <w:rsid w:val="0049295E"/>
    <w:rsid w:val="00492F7C"/>
    <w:rsid w:val="004938D0"/>
    <w:rsid w:val="00493C00"/>
    <w:rsid w:val="00493D8C"/>
    <w:rsid w:val="00494040"/>
    <w:rsid w:val="004946EA"/>
    <w:rsid w:val="00494CBF"/>
    <w:rsid w:val="00495492"/>
    <w:rsid w:val="00495995"/>
    <w:rsid w:val="00495B08"/>
    <w:rsid w:val="00495E2A"/>
    <w:rsid w:val="0049627B"/>
    <w:rsid w:val="004963D3"/>
    <w:rsid w:val="0049771B"/>
    <w:rsid w:val="00497867"/>
    <w:rsid w:val="00497C0B"/>
    <w:rsid w:val="004A016B"/>
    <w:rsid w:val="004A0312"/>
    <w:rsid w:val="004A0C72"/>
    <w:rsid w:val="004A0EFB"/>
    <w:rsid w:val="004A1A95"/>
    <w:rsid w:val="004A1DA3"/>
    <w:rsid w:val="004A2121"/>
    <w:rsid w:val="004A307C"/>
    <w:rsid w:val="004A34C8"/>
    <w:rsid w:val="004A47A2"/>
    <w:rsid w:val="004A47F8"/>
    <w:rsid w:val="004A4C0D"/>
    <w:rsid w:val="004A62C5"/>
    <w:rsid w:val="004A62F8"/>
    <w:rsid w:val="004A65DA"/>
    <w:rsid w:val="004A6A1D"/>
    <w:rsid w:val="004A6B13"/>
    <w:rsid w:val="004A6FCC"/>
    <w:rsid w:val="004A7012"/>
    <w:rsid w:val="004A7527"/>
    <w:rsid w:val="004A7818"/>
    <w:rsid w:val="004B0193"/>
    <w:rsid w:val="004B0B8F"/>
    <w:rsid w:val="004B0BE3"/>
    <w:rsid w:val="004B0EE5"/>
    <w:rsid w:val="004B19F6"/>
    <w:rsid w:val="004B2027"/>
    <w:rsid w:val="004B2A22"/>
    <w:rsid w:val="004B2AD8"/>
    <w:rsid w:val="004B2F28"/>
    <w:rsid w:val="004B31DC"/>
    <w:rsid w:val="004B3430"/>
    <w:rsid w:val="004B366F"/>
    <w:rsid w:val="004B3BA4"/>
    <w:rsid w:val="004B4462"/>
    <w:rsid w:val="004B4D3A"/>
    <w:rsid w:val="004B4ED4"/>
    <w:rsid w:val="004B52B2"/>
    <w:rsid w:val="004B53DE"/>
    <w:rsid w:val="004B580E"/>
    <w:rsid w:val="004B6353"/>
    <w:rsid w:val="004B68F4"/>
    <w:rsid w:val="004B6DBB"/>
    <w:rsid w:val="004B6E9B"/>
    <w:rsid w:val="004B70DC"/>
    <w:rsid w:val="004B70E1"/>
    <w:rsid w:val="004B759D"/>
    <w:rsid w:val="004B7BCF"/>
    <w:rsid w:val="004B7CCC"/>
    <w:rsid w:val="004B7D70"/>
    <w:rsid w:val="004C03B4"/>
    <w:rsid w:val="004C0BB4"/>
    <w:rsid w:val="004C163B"/>
    <w:rsid w:val="004C2071"/>
    <w:rsid w:val="004C213B"/>
    <w:rsid w:val="004C2292"/>
    <w:rsid w:val="004C255F"/>
    <w:rsid w:val="004C25FA"/>
    <w:rsid w:val="004C29F9"/>
    <w:rsid w:val="004C2A3E"/>
    <w:rsid w:val="004C2D04"/>
    <w:rsid w:val="004C2E4C"/>
    <w:rsid w:val="004C2E51"/>
    <w:rsid w:val="004C3103"/>
    <w:rsid w:val="004C3192"/>
    <w:rsid w:val="004C3236"/>
    <w:rsid w:val="004C35A2"/>
    <w:rsid w:val="004C385B"/>
    <w:rsid w:val="004C38CB"/>
    <w:rsid w:val="004C3FEC"/>
    <w:rsid w:val="004C40E7"/>
    <w:rsid w:val="004C4812"/>
    <w:rsid w:val="004C4A56"/>
    <w:rsid w:val="004C4B0C"/>
    <w:rsid w:val="004C5140"/>
    <w:rsid w:val="004C53B8"/>
    <w:rsid w:val="004C53CB"/>
    <w:rsid w:val="004C5579"/>
    <w:rsid w:val="004C6322"/>
    <w:rsid w:val="004C6462"/>
    <w:rsid w:val="004C69AF"/>
    <w:rsid w:val="004C6B0D"/>
    <w:rsid w:val="004C6EFE"/>
    <w:rsid w:val="004C7380"/>
    <w:rsid w:val="004C748E"/>
    <w:rsid w:val="004C7A6F"/>
    <w:rsid w:val="004C7AFC"/>
    <w:rsid w:val="004C7E7E"/>
    <w:rsid w:val="004D138D"/>
    <w:rsid w:val="004D164B"/>
    <w:rsid w:val="004D16E9"/>
    <w:rsid w:val="004D1723"/>
    <w:rsid w:val="004D18EB"/>
    <w:rsid w:val="004D28D4"/>
    <w:rsid w:val="004D29FC"/>
    <w:rsid w:val="004D31C2"/>
    <w:rsid w:val="004D44A8"/>
    <w:rsid w:val="004D50E8"/>
    <w:rsid w:val="004D5486"/>
    <w:rsid w:val="004D553A"/>
    <w:rsid w:val="004D5A89"/>
    <w:rsid w:val="004D641B"/>
    <w:rsid w:val="004D6FED"/>
    <w:rsid w:val="004D72F6"/>
    <w:rsid w:val="004D768D"/>
    <w:rsid w:val="004D7722"/>
    <w:rsid w:val="004E0821"/>
    <w:rsid w:val="004E0E47"/>
    <w:rsid w:val="004E0F25"/>
    <w:rsid w:val="004E1058"/>
    <w:rsid w:val="004E169E"/>
    <w:rsid w:val="004E1C01"/>
    <w:rsid w:val="004E1F7C"/>
    <w:rsid w:val="004E2269"/>
    <w:rsid w:val="004E239D"/>
    <w:rsid w:val="004E24A7"/>
    <w:rsid w:val="004E2A7C"/>
    <w:rsid w:val="004E3B14"/>
    <w:rsid w:val="004E3C94"/>
    <w:rsid w:val="004E3E89"/>
    <w:rsid w:val="004E3F81"/>
    <w:rsid w:val="004E45BF"/>
    <w:rsid w:val="004E47AE"/>
    <w:rsid w:val="004E5220"/>
    <w:rsid w:val="004E5807"/>
    <w:rsid w:val="004E622A"/>
    <w:rsid w:val="004E643B"/>
    <w:rsid w:val="004E6A81"/>
    <w:rsid w:val="004E6B67"/>
    <w:rsid w:val="004E7103"/>
    <w:rsid w:val="004E762A"/>
    <w:rsid w:val="004F06E4"/>
    <w:rsid w:val="004F0F1D"/>
    <w:rsid w:val="004F1965"/>
    <w:rsid w:val="004F2E00"/>
    <w:rsid w:val="004F2E0D"/>
    <w:rsid w:val="004F2EEC"/>
    <w:rsid w:val="004F2F52"/>
    <w:rsid w:val="004F3001"/>
    <w:rsid w:val="004F3010"/>
    <w:rsid w:val="004F3479"/>
    <w:rsid w:val="004F3726"/>
    <w:rsid w:val="004F3771"/>
    <w:rsid w:val="004F48EC"/>
    <w:rsid w:val="004F56A4"/>
    <w:rsid w:val="004F5892"/>
    <w:rsid w:val="004F5C55"/>
    <w:rsid w:val="004F5E3E"/>
    <w:rsid w:val="004F5ED2"/>
    <w:rsid w:val="004F6607"/>
    <w:rsid w:val="004F6AD2"/>
    <w:rsid w:val="004F6B17"/>
    <w:rsid w:val="004F6E43"/>
    <w:rsid w:val="004F6E80"/>
    <w:rsid w:val="004F7FCD"/>
    <w:rsid w:val="0050032D"/>
    <w:rsid w:val="0050136C"/>
    <w:rsid w:val="005015DF"/>
    <w:rsid w:val="00501766"/>
    <w:rsid w:val="00501E2C"/>
    <w:rsid w:val="00501E89"/>
    <w:rsid w:val="00501F99"/>
    <w:rsid w:val="0050209A"/>
    <w:rsid w:val="00502A00"/>
    <w:rsid w:val="00503016"/>
    <w:rsid w:val="00503364"/>
    <w:rsid w:val="00503B34"/>
    <w:rsid w:val="0050408F"/>
    <w:rsid w:val="00504BAB"/>
    <w:rsid w:val="005059F1"/>
    <w:rsid w:val="00505AF6"/>
    <w:rsid w:val="00505BA3"/>
    <w:rsid w:val="00506318"/>
    <w:rsid w:val="0050729E"/>
    <w:rsid w:val="0050764D"/>
    <w:rsid w:val="0050769B"/>
    <w:rsid w:val="00507A69"/>
    <w:rsid w:val="00510308"/>
    <w:rsid w:val="0051085E"/>
    <w:rsid w:val="00510FED"/>
    <w:rsid w:val="0051104E"/>
    <w:rsid w:val="005110D6"/>
    <w:rsid w:val="00511597"/>
    <w:rsid w:val="00511C66"/>
    <w:rsid w:val="00512056"/>
    <w:rsid w:val="00512512"/>
    <w:rsid w:val="005126DC"/>
    <w:rsid w:val="005126E9"/>
    <w:rsid w:val="00512A24"/>
    <w:rsid w:val="0051303C"/>
    <w:rsid w:val="00513068"/>
    <w:rsid w:val="00513423"/>
    <w:rsid w:val="00513A2B"/>
    <w:rsid w:val="0051472A"/>
    <w:rsid w:val="00514E37"/>
    <w:rsid w:val="00514ECA"/>
    <w:rsid w:val="0051579C"/>
    <w:rsid w:val="00515938"/>
    <w:rsid w:val="00515999"/>
    <w:rsid w:val="005164E3"/>
    <w:rsid w:val="005172CC"/>
    <w:rsid w:val="00517A94"/>
    <w:rsid w:val="00517B70"/>
    <w:rsid w:val="005201B1"/>
    <w:rsid w:val="00520714"/>
    <w:rsid w:val="00520889"/>
    <w:rsid w:val="00520F6F"/>
    <w:rsid w:val="00521337"/>
    <w:rsid w:val="00521B29"/>
    <w:rsid w:val="00521C85"/>
    <w:rsid w:val="00521CB5"/>
    <w:rsid w:val="00521D61"/>
    <w:rsid w:val="00521F81"/>
    <w:rsid w:val="00522027"/>
    <w:rsid w:val="00522075"/>
    <w:rsid w:val="00522107"/>
    <w:rsid w:val="00522C25"/>
    <w:rsid w:val="00522EFA"/>
    <w:rsid w:val="00522FDD"/>
    <w:rsid w:val="00523046"/>
    <w:rsid w:val="0052336A"/>
    <w:rsid w:val="005233B2"/>
    <w:rsid w:val="0052350A"/>
    <w:rsid w:val="0052353E"/>
    <w:rsid w:val="00523651"/>
    <w:rsid w:val="005239C0"/>
    <w:rsid w:val="00524238"/>
    <w:rsid w:val="005244DF"/>
    <w:rsid w:val="005251F1"/>
    <w:rsid w:val="005255AE"/>
    <w:rsid w:val="00525655"/>
    <w:rsid w:val="00525AA9"/>
    <w:rsid w:val="00525E32"/>
    <w:rsid w:val="005261A7"/>
    <w:rsid w:val="005269DC"/>
    <w:rsid w:val="00526A90"/>
    <w:rsid w:val="00526F83"/>
    <w:rsid w:val="00527048"/>
    <w:rsid w:val="00527F08"/>
    <w:rsid w:val="00530230"/>
    <w:rsid w:val="00530F57"/>
    <w:rsid w:val="00531047"/>
    <w:rsid w:val="0053161F"/>
    <w:rsid w:val="00531E37"/>
    <w:rsid w:val="005326BE"/>
    <w:rsid w:val="005326FE"/>
    <w:rsid w:val="00532775"/>
    <w:rsid w:val="005331AC"/>
    <w:rsid w:val="005332E6"/>
    <w:rsid w:val="00533793"/>
    <w:rsid w:val="005341E8"/>
    <w:rsid w:val="005349CE"/>
    <w:rsid w:val="00534ADA"/>
    <w:rsid w:val="00534CFE"/>
    <w:rsid w:val="00534DC2"/>
    <w:rsid w:val="00535048"/>
    <w:rsid w:val="0053545D"/>
    <w:rsid w:val="0053589E"/>
    <w:rsid w:val="00535931"/>
    <w:rsid w:val="0053599C"/>
    <w:rsid w:val="005364B0"/>
    <w:rsid w:val="00536A5E"/>
    <w:rsid w:val="00536D16"/>
    <w:rsid w:val="0053713D"/>
    <w:rsid w:val="00537E11"/>
    <w:rsid w:val="00540E9B"/>
    <w:rsid w:val="0054115E"/>
    <w:rsid w:val="005413DF"/>
    <w:rsid w:val="00541698"/>
    <w:rsid w:val="00541989"/>
    <w:rsid w:val="00541B30"/>
    <w:rsid w:val="00542C3B"/>
    <w:rsid w:val="00542F68"/>
    <w:rsid w:val="00542F81"/>
    <w:rsid w:val="0054301E"/>
    <w:rsid w:val="0054349B"/>
    <w:rsid w:val="00543A7B"/>
    <w:rsid w:val="00543D24"/>
    <w:rsid w:val="00543E7B"/>
    <w:rsid w:val="00544465"/>
    <w:rsid w:val="005444A6"/>
    <w:rsid w:val="00544B76"/>
    <w:rsid w:val="00544DA1"/>
    <w:rsid w:val="0054593C"/>
    <w:rsid w:val="00545B02"/>
    <w:rsid w:val="00545D4B"/>
    <w:rsid w:val="00545E96"/>
    <w:rsid w:val="00545F5D"/>
    <w:rsid w:val="0054658A"/>
    <w:rsid w:val="0054682C"/>
    <w:rsid w:val="0054730E"/>
    <w:rsid w:val="005476E0"/>
    <w:rsid w:val="00547861"/>
    <w:rsid w:val="00547F7A"/>
    <w:rsid w:val="00550046"/>
    <w:rsid w:val="00550186"/>
    <w:rsid w:val="00550920"/>
    <w:rsid w:val="00550DD5"/>
    <w:rsid w:val="00551448"/>
    <w:rsid w:val="0055175A"/>
    <w:rsid w:val="00551831"/>
    <w:rsid w:val="00551B25"/>
    <w:rsid w:val="00551B2C"/>
    <w:rsid w:val="00551DF8"/>
    <w:rsid w:val="00551F69"/>
    <w:rsid w:val="005520E7"/>
    <w:rsid w:val="0055212C"/>
    <w:rsid w:val="005522BB"/>
    <w:rsid w:val="00552495"/>
    <w:rsid w:val="005526BC"/>
    <w:rsid w:val="005527E1"/>
    <w:rsid w:val="00552B0F"/>
    <w:rsid w:val="00552B51"/>
    <w:rsid w:val="0055313D"/>
    <w:rsid w:val="005532B8"/>
    <w:rsid w:val="005535D0"/>
    <w:rsid w:val="005538D2"/>
    <w:rsid w:val="005539FA"/>
    <w:rsid w:val="00553F4B"/>
    <w:rsid w:val="005543AE"/>
    <w:rsid w:val="00554F51"/>
    <w:rsid w:val="00554F64"/>
    <w:rsid w:val="0055533B"/>
    <w:rsid w:val="005554AB"/>
    <w:rsid w:val="00555514"/>
    <w:rsid w:val="00555E38"/>
    <w:rsid w:val="0055625B"/>
    <w:rsid w:val="005566B9"/>
    <w:rsid w:val="00557FF3"/>
    <w:rsid w:val="005602D1"/>
    <w:rsid w:val="005602D6"/>
    <w:rsid w:val="00560950"/>
    <w:rsid w:val="00560C36"/>
    <w:rsid w:val="005619C0"/>
    <w:rsid w:val="00561B53"/>
    <w:rsid w:val="00561E09"/>
    <w:rsid w:val="00561EF6"/>
    <w:rsid w:val="005633C8"/>
    <w:rsid w:val="00563791"/>
    <w:rsid w:val="005637BA"/>
    <w:rsid w:val="00563A26"/>
    <w:rsid w:val="00563BEE"/>
    <w:rsid w:val="00564223"/>
    <w:rsid w:val="00564539"/>
    <w:rsid w:val="00564818"/>
    <w:rsid w:val="00564C8D"/>
    <w:rsid w:val="005659F2"/>
    <w:rsid w:val="00565EB6"/>
    <w:rsid w:val="005662B7"/>
    <w:rsid w:val="00566829"/>
    <w:rsid w:val="00566A0F"/>
    <w:rsid w:val="00566B53"/>
    <w:rsid w:val="00566B5B"/>
    <w:rsid w:val="00566E56"/>
    <w:rsid w:val="005670A0"/>
    <w:rsid w:val="00567668"/>
    <w:rsid w:val="00567974"/>
    <w:rsid w:val="00571A5E"/>
    <w:rsid w:val="00571C5D"/>
    <w:rsid w:val="00571E01"/>
    <w:rsid w:val="005724D5"/>
    <w:rsid w:val="00572CA8"/>
    <w:rsid w:val="005731B6"/>
    <w:rsid w:val="00573AD0"/>
    <w:rsid w:val="0057410B"/>
    <w:rsid w:val="0057412C"/>
    <w:rsid w:val="00574724"/>
    <w:rsid w:val="00574BA9"/>
    <w:rsid w:val="00574FD3"/>
    <w:rsid w:val="00576215"/>
    <w:rsid w:val="005769D4"/>
    <w:rsid w:val="00576EB8"/>
    <w:rsid w:val="00576F04"/>
    <w:rsid w:val="0057708A"/>
    <w:rsid w:val="0057738F"/>
    <w:rsid w:val="0057795C"/>
    <w:rsid w:val="00577F0D"/>
    <w:rsid w:val="00580446"/>
    <w:rsid w:val="00580F01"/>
    <w:rsid w:val="005811FF"/>
    <w:rsid w:val="005816F3"/>
    <w:rsid w:val="00581AB5"/>
    <w:rsid w:val="00581C64"/>
    <w:rsid w:val="00581C71"/>
    <w:rsid w:val="00582137"/>
    <w:rsid w:val="005823B6"/>
    <w:rsid w:val="00582446"/>
    <w:rsid w:val="0058295C"/>
    <w:rsid w:val="005829E8"/>
    <w:rsid w:val="00582CEB"/>
    <w:rsid w:val="005833CE"/>
    <w:rsid w:val="005838FE"/>
    <w:rsid w:val="00583B35"/>
    <w:rsid w:val="00583DB1"/>
    <w:rsid w:val="00583E11"/>
    <w:rsid w:val="00583E2C"/>
    <w:rsid w:val="0058432C"/>
    <w:rsid w:val="00584437"/>
    <w:rsid w:val="00584F20"/>
    <w:rsid w:val="00585F8D"/>
    <w:rsid w:val="00586194"/>
    <w:rsid w:val="00586589"/>
    <w:rsid w:val="00586B00"/>
    <w:rsid w:val="00586C57"/>
    <w:rsid w:val="00586F16"/>
    <w:rsid w:val="00586FC1"/>
    <w:rsid w:val="00587382"/>
    <w:rsid w:val="00591B60"/>
    <w:rsid w:val="00591D11"/>
    <w:rsid w:val="00592370"/>
    <w:rsid w:val="005923AA"/>
    <w:rsid w:val="00592DC1"/>
    <w:rsid w:val="00592DDA"/>
    <w:rsid w:val="0059329A"/>
    <w:rsid w:val="00594389"/>
    <w:rsid w:val="005943A3"/>
    <w:rsid w:val="00594A96"/>
    <w:rsid w:val="00594FD0"/>
    <w:rsid w:val="00595A90"/>
    <w:rsid w:val="00595C47"/>
    <w:rsid w:val="00595CB2"/>
    <w:rsid w:val="005971BD"/>
    <w:rsid w:val="00597251"/>
    <w:rsid w:val="005979D7"/>
    <w:rsid w:val="005A04F8"/>
    <w:rsid w:val="005A0581"/>
    <w:rsid w:val="005A08D7"/>
    <w:rsid w:val="005A0D0D"/>
    <w:rsid w:val="005A0DCE"/>
    <w:rsid w:val="005A140B"/>
    <w:rsid w:val="005A1F55"/>
    <w:rsid w:val="005A2030"/>
    <w:rsid w:val="005A245A"/>
    <w:rsid w:val="005A2956"/>
    <w:rsid w:val="005A299D"/>
    <w:rsid w:val="005A2C30"/>
    <w:rsid w:val="005A2D19"/>
    <w:rsid w:val="005A2F7E"/>
    <w:rsid w:val="005A344E"/>
    <w:rsid w:val="005A3670"/>
    <w:rsid w:val="005A36B4"/>
    <w:rsid w:val="005A3C0C"/>
    <w:rsid w:val="005A4084"/>
    <w:rsid w:val="005A4117"/>
    <w:rsid w:val="005A4ABC"/>
    <w:rsid w:val="005A4F62"/>
    <w:rsid w:val="005A4FD3"/>
    <w:rsid w:val="005A546E"/>
    <w:rsid w:val="005A5653"/>
    <w:rsid w:val="005A586A"/>
    <w:rsid w:val="005A5F26"/>
    <w:rsid w:val="005A61CE"/>
    <w:rsid w:val="005A672C"/>
    <w:rsid w:val="005A6802"/>
    <w:rsid w:val="005A6C45"/>
    <w:rsid w:val="005B0265"/>
    <w:rsid w:val="005B0970"/>
    <w:rsid w:val="005B1398"/>
    <w:rsid w:val="005B16C9"/>
    <w:rsid w:val="005B1A34"/>
    <w:rsid w:val="005B1EE0"/>
    <w:rsid w:val="005B270F"/>
    <w:rsid w:val="005B2BDE"/>
    <w:rsid w:val="005B3376"/>
    <w:rsid w:val="005B3746"/>
    <w:rsid w:val="005B3777"/>
    <w:rsid w:val="005B45E8"/>
    <w:rsid w:val="005B48F3"/>
    <w:rsid w:val="005B4974"/>
    <w:rsid w:val="005B4AE0"/>
    <w:rsid w:val="005B4ECC"/>
    <w:rsid w:val="005B5170"/>
    <w:rsid w:val="005B58C9"/>
    <w:rsid w:val="005B5986"/>
    <w:rsid w:val="005B5F58"/>
    <w:rsid w:val="005B5FA9"/>
    <w:rsid w:val="005B62B1"/>
    <w:rsid w:val="005B6AA8"/>
    <w:rsid w:val="005B6AC5"/>
    <w:rsid w:val="005B79E7"/>
    <w:rsid w:val="005B7F6C"/>
    <w:rsid w:val="005C03D2"/>
    <w:rsid w:val="005C0482"/>
    <w:rsid w:val="005C1E44"/>
    <w:rsid w:val="005C2AF2"/>
    <w:rsid w:val="005C2CF5"/>
    <w:rsid w:val="005C2FB2"/>
    <w:rsid w:val="005C2FC4"/>
    <w:rsid w:val="005C3118"/>
    <w:rsid w:val="005C3CB4"/>
    <w:rsid w:val="005C3F18"/>
    <w:rsid w:val="005C3F4E"/>
    <w:rsid w:val="005C449C"/>
    <w:rsid w:val="005C4B3D"/>
    <w:rsid w:val="005C505F"/>
    <w:rsid w:val="005C537B"/>
    <w:rsid w:val="005C5458"/>
    <w:rsid w:val="005C6369"/>
    <w:rsid w:val="005C6455"/>
    <w:rsid w:val="005C64D8"/>
    <w:rsid w:val="005C6809"/>
    <w:rsid w:val="005C6AAB"/>
    <w:rsid w:val="005C6AD1"/>
    <w:rsid w:val="005C6D0C"/>
    <w:rsid w:val="005C72EF"/>
    <w:rsid w:val="005C73BB"/>
    <w:rsid w:val="005C795A"/>
    <w:rsid w:val="005C7AEF"/>
    <w:rsid w:val="005C7DE6"/>
    <w:rsid w:val="005D07A5"/>
    <w:rsid w:val="005D0B5E"/>
    <w:rsid w:val="005D1010"/>
    <w:rsid w:val="005D1272"/>
    <w:rsid w:val="005D1A2C"/>
    <w:rsid w:val="005D1A70"/>
    <w:rsid w:val="005D1B5F"/>
    <w:rsid w:val="005D1E60"/>
    <w:rsid w:val="005D1FBA"/>
    <w:rsid w:val="005D2559"/>
    <w:rsid w:val="005D2777"/>
    <w:rsid w:val="005D2CAE"/>
    <w:rsid w:val="005D31AF"/>
    <w:rsid w:val="005D39B2"/>
    <w:rsid w:val="005D5219"/>
    <w:rsid w:val="005D5400"/>
    <w:rsid w:val="005D5ADE"/>
    <w:rsid w:val="005D5B06"/>
    <w:rsid w:val="005D5E5F"/>
    <w:rsid w:val="005D6962"/>
    <w:rsid w:val="005D6D40"/>
    <w:rsid w:val="005D6F36"/>
    <w:rsid w:val="005D6FC7"/>
    <w:rsid w:val="005D7182"/>
    <w:rsid w:val="005D72A8"/>
    <w:rsid w:val="005D77F0"/>
    <w:rsid w:val="005D7DFE"/>
    <w:rsid w:val="005E0BB9"/>
    <w:rsid w:val="005E0EFE"/>
    <w:rsid w:val="005E12A6"/>
    <w:rsid w:val="005E13EF"/>
    <w:rsid w:val="005E14B1"/>
    <w:rsid w:val="005E1BD7"/>
    <w:rsid w:val="005E209D"/>
    <w:rsid w:val="005E20C5"/>
    <w:rsid w:val="005E22D2"/>
    <w:rsid w:val="005E2BD2"/>
    <w:rsid w:val="005E2DCA"/>
    <w:rsid w:val="005E3010"/>
    <w:rsid w:val="005E32AC"/>
    <w:rsid w:val="005E37D3"/>
    <w:rsid w:val="005E3B2C"/>
    <w:rsid w:val="005E4FF4"/>
    <w:rsid w:val="005E529A"/>
    <w:rsid w:val="005E5335"/>
    <w:rsid w:val="005E5693"/>
    <w:rsid w:val="005E5974"/>
    <w:rsid w:val="005E5C44"/>
    <w:rsid w:val="005E611E"/>
    <w:rsid w:val="005E6224"/>
    <w:rsid w:val="005E667B"/>
    <w:rsid w:val="005E696F"/>
    <w:rsid w:val="005E6C19"/>
    <w:rsid w:val="005E70B9"/>
    <w:rsid w:val="005E714D"/>
    <w:rsid w:val="005F037A"/>
    <w:rsid w:val="005F06A5"/>
    <w:rsid w:val="005F06F8"/>
    <w:rsid w:val="005F108E"/>
    <w:rsid w:val="005F161D"/>
    <w:rsid w:val="005F16C5"/>
    <w:rsid w:val="005F17BF"/>
    <w:rsid w:val="005F19ED"/>
    <w:rsid w:val="005F1ADA"/>
    <w:rsid w:val="005F2142"/>
    <w:rsid w:val="005F24FB"/>
    <w:rsid w:val="005F2CA8"/>
    <w:rsid w:val="005F2F4C"/>
    <w:rsid w:val="005F34DF"/>
    <w:rsid w:val="005F3A2D"/>
    <w:rsid w:val="005F4A12"/>
    <w:rsid w:val="005F4C67"/>
    <w:rsid w:val="005F4E26"/>
    <w:rsid w:val="005F4E2A"/>
    <w:rsid w:val="005F6038"/>
    <w:rsid w:val="005F62F7"/>
    <w:rsid w:val="005F7275"/>
    <w:rsid w:val="005F7B01"/>
    <w:rsid w:val="005F7C24"/>
    <w:rsid w:val="006001A3"/>
    <w:rsid w:val="00600C1D"/>
    <w:rsid w:val="00602665"/>
    <w:rsid w:val="00602B60"/>
    <w:rsid w:val="00602BE7"/>
    <w:rsid w:val="00603391"/>
    <w:rsid w:val="00603B85"/>
    <w:rsid w:val="00603DBE"/>
    <w:rsid w:val="0060445C"/>
    <w:rsid w:val="006044CF"/>
    <w:rsid w:val="0060489D"/>
    <w:rsid w:val="006048B5"/>
    <w:rsid w:val="00604E4D"/>
    <w:rsid w:val="00605060"/>
    <w:rsid w:val="00605327"/>
    <w:rsid w:val="00605ECF"/>
    <w:rsid w:val="00606351"/>
    <w:rsid w:val="00606464"/>
    <w:rsid w:val="006064B9"/>
    <w:rsid w:val="006067FB"/>
    <w:rsid w:val="006069D7"/>
    <w:rsid w:val="00607550"/>
    <w:rsid w:val="00607A21"/>
    <w:rsid w:val="00607CC8"/>
    <w:rsid w:val="00607D49"/>
    <w:rsid w:val="006101F9"/>
    <w:rsid w:val="00610874"/>
    <w:rsid w:val="00610F1D"/>
    <w:rsid w:val="00612617"/>
    <w:rsid w:val="00612758"/>
    <w:rsid w:val="0061371C"/>
    <w:rsid w:val="00613808"/>
    <w:rsid w:val="0061391A"/>
    <w:rsid w:val="00613FC6"/>
    <w:rsid w:val="00614D48"/>
    <w:rsid w:val="00615741"/>
    <w:rsid w:val="00615C7D"/>
    <w:rsid w:val="00616BA6"/>
    <w:rsid w:val="00616C9D"/>
    <w:rsid w:val="00617832"/>
    <w:rsid w:val="00617BD9"/>
    <w:rsid w:val="00617D01"/>
    <w:rsid w:val="00617E10"/>
    <w:rsid w:val="00617FBB"/>
    <w:rsid w:val="006215A6"/>
    <w:rsid w:val="006215F5"/>
    <w:rsid w:val="00621965"/>
    <w:rsid w:val="00621A3F"/>
    <w:rsid w:val="00622868"/>
    <w:rsid w:val="00623625"/>
    <w:rsid w:val="006236C8"/>
    <w:rsid w:val="006238C4"/>
    <w:rsid w:val="00623FF7"/>
    <w:rsid w:val="0062439E"/>
    <w:rsid w:val="00624761"/>
    <w:rsid w:val="0062479D"/>
    <w:rsid w:val="00624E73"/>
    <w:rsid w:val="00625082"/>
    <w:rsid w:val="00625B32"/>
    <w:rsid w:val="00625D76"/>
    <w:rsid w:val="00625F54"/>
    <w:rsid w:val="0062606D"/>
    <w:rsid w:val="006267C4"/>
    <w:rsid w:val="00626EBF"/>
    <w:rsid w:val="00627290"/>
    <w:rsid w:val="00627418"/>
    <w:rsid w:val="00627647"/>
    <w:rsid w:val="00627841"/>
    <w:rsid w:val="0062797A"/>
    <w:rsid w:val="006305F0"/>
    <w:rsid w:val="00630A61"/>
    <w:rsid w:val="00630A9B"/>
    <w:rsid w:val="00631317"/>
    <w:rsid w:val="0063137A"/>
    <w:rsid w:val="006314A8"/>
    <w:rsid w:val="0063234F"/>
    <w:rsid w:val="006326D5"/>
    <w:rsid w:val="00632A7A"/>
    <w:rsid w:val="00632C03"/>
    <w:rsid w:val="00633026"/>
    <w:rsid w:val="00633FC4"/>
    <w:rsid w:val="006342F2"/>
    <w:rsid w:val="006346E3"/>
    <w:rsid w:val="00634701"/>
    <w:rsid w:val="00634A85"/>
    <w:rsid w:val="00634AA3"/>
    <w:rsid w:val="00635383"/>
    <w:rsid w:val="0063578C"/>
    <w:rsid w:val="0063607A"/>
    <w:rsid w:val="0063632E"/>
    <w:rsid w:val="00636FA7"/>
    <w:rsid w:val="0063703A"/>
    <w:rsid w:val="0063727D"/>
    <w:rsid w:val="006372FA"/>
    <w:rsid w:val="0064005C"/>
    <w:rsid w:val="006401A2"/>
    <w:rsid w:val="006408D7"/>
    <w:rsid w:val="00641DD0"/>
    <w:rsid w:val="006429B3"/>
    <w:rsid w:val="00642F86"/>
    <w:rsid w:val="006431FF"/>
    <w:rsid w:val="0064335C"/>
    <w:rsid w:val="006439BA"/>
    <w:rsid w:val="00643B6F"/>
    <w:rsid w:val="0064434D"/>
    <w:rsid w:val="00644602"/>
    <w:rsid w:val="00644707"/>
    <w:rsid w:val="0064481F"/>
    <w:rsid w:val="00644B8D"/>
    <w:rsid w:val="00645322"/>
    <w:rsid w:val="00645508"/>
    <w:rsid w:val="00645584"/>
    <w:rsid w:val="00645A5A"/>
    <w:rsid w:val="006460F7"/>
    <w:rsid w:val="00646806"/>
    <w:rsid w:val="006469D2"/>
    <w:rsid w:val="00646A7B"/>
    <w:rsid w:val="0064723B"/>
    <w:rsid w:val="006472CC"/>
    <w:rsid w:val="006474A1"/>
    <w:rsid w:val="00647B98"/>
    <w:rsid w:val="00650051"/>
    <w:rsid w:val="006503C3"/>
    <w:rsid w:val="00650699"/>
    <w:rsid w:val="006506D0"/>
    <w:rsid w:val="00650B38"/>
    <w:rsid w:val="00650D8D"/>
    <w:rsid w:val="00650F2A"/>
    <w:rsid w:val="006511C8"/>
    <w:rsid w:val="006511D9"/>
    <w:rsid w:val="0065145E"/>
    <w:rsid w:val="00651845"/>
    <w:rsid w:val="00651D69"/>
    <w:rsid w:val="006525F0"/>
    <w:rsid w:val="00652731"/>
    <w:rsid w:val="00652CFF"/>
    <w:rsid w:val="00653F31"/>
    <w:rsid w:val="00653FF9"/>
    <w:rsid w:val="0065449D"/>
    <w:rsid w:val="00654FA9"/>
    <w:rsid w:val="0065543C"/>
    <w:rsid w:val="0065545D"/>
    <w:rsid w:val="00655537"/>
    <w:rsid w:val="006555DD"/>
    <w:rsid w:val="00655726"/>
    <w:rsid w:val="00655D4A"/>
    <w:rsid w:val="00655F74"/>
    <w:rsid w:val="006560F1"/>
    <w:rsid w:val="0065633A"/>
    <w:rsid w:val="006566BA"/>
    <w:rsid w:val="00656721"/>
    <w:rsid w:val="00656919"/>
    <w:rsid w:val="00656BF7"/>
    <w:rsid w:val="00656C31"/>
    <w:rsid w:val="0065765D"/>
    <w:rsid w:val="00657A49"/>
    <w:rsid w:val="00657D7E"/>
    <w:rsid w:val="00657EBD"/>
    <w:rsid w:val="006601FF"/>
    <w:rsid w:val="00660407"/>
    <w:rsid w:val="00660DF3"/>
    <w:rsid w:val="006613B6"/>
    <w:rsid w:val="00661654"/>
    <w:rsid w:val="0066203C"/>
    <w:rsid w:val="006623F8"/>
    <w:rsid w:val="0066243A"/>
    <w:rsid w:val="00662640"/>
    <w:rsid w:val="0066296B"/>
    <w:rsid w:val="006643A2"/>
    <w:rsid w:val="006644DC"/>
    <w:rsid w:val="00664568"/>
    <w:rsid w:val="00664FCA"/>
    <w:rsid w:val="00665099"/>
    <w:rsid w:val="006650D0"/>
    <w:rsid w:val="00665295"/>
    <w:rsid w:val="006655A5"/>
    <w:rsid w:val="00665ED2"/>
    <w:rsid w:val="00666123"/>
    <w:rsid w:val="00666471"/>
    <w:rsid w:val="00666624"/>
    <w:rsid w:val="00666ED8"/>
    <w:rsid w:val="00667E0B"/>
    <w:rsid w:val="006702AF"/>
    <w:rsid w:val="0067051C"/>
    <w:rsid w:val="006706C7"/>
    <w:rsid w:val="00670848"/>
    <w:rsid w:val="0067097B"/>
    <w:rsid w:val="006709DA"/>
    <w:rsid w:val="00670EBD"/>
    <w:rsid w:val="0067168D"/>
    <w:rsid w:val="0067191D"/>
    <w:rsid w:val="00671B10"/>
    <w:rsid w:val="00671C55"/>
    <w:rsid w:val="0067245D"/>
    <w:rsid w:val="0067371C"/>
    <w:rsid w:val="00673D62"/>
    <w:rsid w:val="00673EF3"/>
    <w:rsid w:val="00674152"/>
    <w:rsid w:val="006746C6"/>
    <w:rsid w:val="00674834"/>
    <w:rsid w:val="00675784"/>
    <w:rsid w:val="006761E9"/>
    <w:rsid w:val="0067677B"/>
    <w:rsid w:val="006801BC"/>
    <w:rsid w:val="00680219"/>
    <w:rsid w:val="0068097B"/>
    <w:rsid w:val="00680E19"/>
    <w:rsid w:val="00680F59"/>
    <w:rsid w:val="00681040"/>
    <w:rsid w:val="00681890"/>
    <w:rsid w:val="00681AAB"/>
    <w:rsid w:val="00682846"/>
    <w:rsid w:val="0068310F"/>
    <w:rsid w:val="0068315F"/>
    <w:rsid w:val="006839F7"/>
    <w:rsid w:val="00683D07"/>
    <w:rsid w:val="00684010"/>
    <w:rsid w:val="00684875"/>
    <w:rsid w:val="00684A9D"/>
    <w:rsid w:val="00685668"/>
    <w:rsid w:val="00685AE4"/>
    <w:rsid w:val="00685F84"/>
    <w:rsid w:val="006865DC"/>
    <w:rsid w:val="006866D3"/>
    <w:rsid w:val="0068700B"/>
    <w:rsid w:val="0068704E"/>
    <w:rsid w:val="006870A4"/>
    <w:rsid w:val="006871A7"/>
    <w:rsid w:val="006872CE"/>
    <w:rsid w:val="006878B2"/>
    <w:rsid w:val="00690509"/>
    <w:rsid w:val="006905C6"/>
    <w:rsid w:val="00690601"/>
    <w:rsid w:val="006906FA"/>
    <w:rsid w:val="00690B8B"/>
    <w:rsid w:val="00690CBC"/>
    <w:rsid w:val="00690D40"/>
    <w:rsid w:val="00691641"/>
    <w:rsid w:val="006925E9"/>
    <w:rsid w:val="00693BCD"/>
    <w:rsid w:val="00693CA5"/>
    <w:rsid w:val="0069419D"/>
    <w:rsid w:val="006945D6"/>
    <w:rsid w:val="006951C9"/>
    <w:rsid w:val="00695952"/>
    <w:rsid w:val="00695CE9"/>
    <w:rsid w:val="0069642A"/>
    <w:rsid w:val="006967C4"/>
    <w:rsid w:val="00696834"/>
    <w:rsid w:val="00696A4B"/>
    <w:rsid w:val="00696B6B"/>
    <w:rsid w:val="00696E39"/>
    <w:rsid w:val="00696F6A"/>
    <w:rsid w:val="006975CC"/>
    <w:rsid w:val="006975DA"/>
    <w:rsid w:val="00697A82"/>
    <w:rsid w:val="00697A8B"/>
    <w:rsid w:val="00697C0D"/>
    <w:rsid w:val="006A0639"/>
    <w:rsid w:val="006A0775"/>
    <w:rsid w:val="006A08DB"/>
    <w:rsid w:val="006A0B4F"/>
    <w:rsid w:val="006A0EB4"/>
    <w:rsid w:val="006A195F"/>
    <w:rsid w:val="006A1996"/>
    <w:rsid w:val="006A20A9"/>
    <w:rsid w:val="006A29E6"/>
    <w:rsid w:val="006A2E27"/>
    <w:rsid w:val="006A2ED5"/>
    <w:rsid w:val="006A2F43"/>
    <w:rsid w:val="006A2F4F"/>
    <w:rsid w:val="006A3AD9"/>
    <w:rsid w:val="006A3BC5"/>
    <w:rsid w:val="006A3D39"/>
    <w:rsid w:val="006A453E"/>
    <w:rsid w:val="006A487F"/>
    <w:rsid w:val="006A50BE"/>
    <w:rsid w:val="006A58EC"/>
    <w:rsid w:val="006A5F70"/>
    <w:rsid w:val="006A6193"/>
    <w:rsid w:val="006A6914"/>
    <w:rsid w:val="006A6ACA"/>
    <w:rsid w:val="006A7536"/>
    <w:rsid w:val="006A7AEF"/>
    <w:rsid w:val="006A7CD5"/>
    <w:rsid w:val="006B01D2"/>
    <w:rsid w:val="006B0267"/>
    <w:rsid w:val="006B027C"/>
    <w:rsid w:val="006B086C"/>
    <w:rsid w:val="006B1476"/>
    <w:rsid w:val="006B1B36"/>
    <w:rsid w:val="006B1F1E"/>
    <w:rsid w:val="006B21C2"/>
    <w:rsid w:val="006B2E5E"/>
    <w:rsid w:val="006B369F"/>
    <w:rsid w:val="006B36C7"/>
    <w:rsid w:val="006B3A51"/>
    <w:rsid w:val="006B3F62"/>
    <w:rsid w:val="006B490F"/>
    <w:rsid w:val="006B4CCD"/>
    <w:rsid w:val="006B5010"/>
    <w:rsid w:val="006B58D1"/>
    <w:rsid w:val="006B5A4F"/>
    <w:rsid w:val="006B5AFE"/>
    <w:rsid w:val="006B635B"/>
    <w:rsid w:val="006B63EF"/>
    <w:rsid w:val="006B681E"/>
    <w:rsid w:val="006B78F6"/>
    <w:rsid w:val="006B7CA0"/>
    <w:rsid w:val="006B7E40"/>
    <w:rsid w:val="006B7F02"/>
    <w:rsid w:val="006C0B3D"/>
    <w:rsid w:val="006C0D3E"/>
    <w:rsid w:val="006C0EF6"/>
    <w:rsid w:val="006C10C3"/>
    <w:rsid w:val="006C1B93"/>
    <w:rsid w:val="006C23EB"/>
    <w:rsid w:val="006C2A91"/>
    <w:rsid w:val="006C39DD"/>
    <w:rsid w:val="006C48CD"/>
    <w:rsid w:val="006C4B8F"/>
    <w:rsid w:val="006C522E"/>
    <w:rsid w:val="006C5553"/>
    <w:rsid w:val="006C56B4"/>
    <w:rsid w:val="006C5749"/>
    <w:rsid w:val="006C5CDE"/>
    <w:rsid w:val="006C5CFE"/>
    <w:rsid w:val="006C659E"/>
    <w:rsid w:val="006C6B1F"/>
    <w:rsid w:val="006C6B93"/>
    <w:rsid w:val="006C6C7B"/>
    <w:rsid w:val="006C6E47"/>
    <w:rsid w:val="006C7B47"/>
    <w:rsid w:val="006C7D57"/>
    <w:rsid w:val="006C7F75"/>
    <w:rsid w:val="006D04A9"/>
    <w:rsid w:val="006D08D1"/>
    <w:rsid w:val="006D0D42"/>
    <w:rsid w:val="006D0DD5"/>
    <w:rsid w:val="006D13B3"/>
    <w:rsid w:val="006D1BEB"/>
    <w:rsid w:val="006D1F75"/>
    <w:rsid w:val="006D1F92"/>
    <w:rsid w:val="006D26E5"/>
    <w:rsid w:val="006D2D00"/>
    <w:rsid w:val="006D31A0"/>
    <w:rsid w:val="006D3A11"/>
    <w:rsid w:val="006D3F79"/>
    <w:rsid w:val="006D4165"/>
    <w:rsid w:val="006D4725"/>
    <w:rsid w:val="006D503D"/>
    <w:rsid w:val="006D556C"/>
    <w:rsid w:val="006D598E"/>
    <w:rsid w:val="006D59CA"/>
    <w:rsid w:val="006D5BD6"/>
    <w:rsid w:val="006D603D"/>
    <w:rsid w:val="006D6091"/>
    <w:rsid w:val="006D62D3"/>
    <w:rsid w:val="006D6B3F"/>
    <w:rsid w:val="006D70C4"/>
    <w:rsid w:val="006D70F6"/>
    <w:rsid w:val="006D7608"/>
    <w:rsid w:val="006D7729"/>
    <w:rsid w:val="006E06E4"/>
    <w:rsid w:val="006E131C"/>
    <w:rsid w:val="006E136C"/>
    <w:rsid w:val="006E13A7"/>
    <w:rsid w:val="006E13D9"/>
    <w:rsid w:val="006E1DB2"/>
    <w:rsid w:val="006E2214"/>
    <w:rsid w:val="006E241D"/>
    <w:rsid w:val="006E28E9"/>
    <w:rsid w:val="006E32CF"/>
    <w:rsid w:val="006E3FE0"/>
    <w:rsid w:val="006E4608"/>
    <w:rsid w:val="006E46F8"/>
    <w:rsid w:val="006E513E"/>
    <w:rsid w:val="006E5701"/>
    <w:rsid w:val="006E58F3"/>
    <w:rsid w:val="006E59E4"/>
    <w:rsid w:val="006E5ABC"/>
    <w:rsid w:val="006E5B4B"/>
    <w:rsid w:val="006E5E12"/>
    <w:rsid w:val="006E73D6"/>
    <w:rsid w:val="006E7514"/>
    <w:rsid w:val="006E783F"/>
    <w:rsid w:val="006E7D84"/>
    <w:rsid w:val="006E7FB4"/>
    <w:rsid w:val="006F0045"/>
    <w:rsid w:val="006F0117"/>
    <w:rsid w:val="006F0460"/>
    <w:rsid w:val="006F0536"/>
    <w:rsid w:val="006F0871"/>
    <w:rsid w:val="006F11C2"/>
    <w:rsid w:val="006F2150"/>
    <w:rsid w:val="006F2F3F"/>
    <w:rsid w:val="006F3153"/>
    <w:rsid w:val="006F34D0"/>
    <w:rsid w:val="006F361B"/>
    <w:rsid w:val="006F36EE"/>
    <w:rsid w:val="006F39C4"/>
    <w:rsid w:val="006F3F36"/>
    <w:rsid w:val="006F3F44"/>
    <w:rsid w:val="006F467B"/>
    <w:rsid w:val="006F4942"/>
    <w:rsid w:val="006F5383"/>
    <w:rsid w:val="006F61CC"/>
    <w:rsid w:val="006F6685"/>
    <w:rsid w:val="006F6BD1"/>
    <w:rsid w:val="006F6D4C"/>
    <w:rsid w:val="006F6E5F"/>
    <w:rsid w:val="006F73A7"/>
    <w:rsid w:val="006F774C"/>
    <w:rsid w:val="006F790B"/>
    <w:rsid w:val="006F7BA0"/>
    <w:rsid w:val="006F7E4E"/>
    <w:rsid w:val="00700406"/>
    <w:rsid w:val="007006E9"/>
    <w:rsid w:val="0070094A"/>
    <w:rsid w:val="00700A46"/>
    <w:rsid w:val="00700D66"/>
    <w:rsid w:val="00700F99"/>
    <w:rsid w:val="00701E15"/>
    <w:rsid w:val="007025CA"/>
    <w:rsid w:val="00702894"/>
    <w:rsid w:val="00702C1F"/>
    <w:rsid w:val="00702C3D"/>
    <w:rsid w:val="00702EDD"/>
    <w:rsid w:val="00703829"/>
    <w:rsid w:val="00704381"/>
    <w:rsid w:val="007043E6"/>
    <w:rsid w:val="00704556"/>
    <w:rsid w:val="00704AAF"/>
    <w:rsid w:val="00704D56"/>
    <w:rsid w:val="00704EFD"/>
    <w:rsid w:val="00705CC4"/>
    <w:rsid w:val="007064F2"/>
    <w:rsid w:val="00706D5A"/>
    <w:rsid w:val="007070CD"/>
    <w:rsid w:val="00707368"/>
    <w:rsid w:val="007077FC"/>
    <w:rsid w:val="00707887"/>
    <w:rsid w:val="007100CC"/>
    <w:rsid w:val="00710197"/>
    <w:rsid w:val="007105E5"/>
    <w:rsid w:val="007106C8"/>
    <w:rsid w:val="007112DA"/>
    <w:rsid w:val="00711556"/>
    <w:rsid w:val="00711F32"/>
    <w:rsid w:val="00713217"/>
    <w:rsid w:val="007132DC"/>
    <w:rsid w:val="00713774"/>
    <w:rsid w:val="00713879"/>
    <w:rsid w:val="00713CA5"/>
    <w:rsid w:val="00714AF1"/>
    <w:rsid w:val="00714D1E"/>
    <w:rsid w:val="00714D42"/>
    <w:rsid w:val="007153D9"/>
    <w:rsid w:val="00715A3F"/>
    <w:rsid w:val="00715AB5"/>
    <w:rsid w:val="00715B56"/>
    <w:rsid w:val="00715FC3"/>
    <w:rsid w:val="00716169"/>
    <w:rsid w:val="00716349"/>
    <w:rsid w:val="00716572"/>
    <w:rsid w:val="007178C2"/>
    <w:rsid w:val="007178F0"/>
    <w:rsid w:val="00717B2C"/>
    <w:rsid w:val="007205E5"/>
    <w:rsid w:val="00720E98"/>
    <w:rsid w:val="00720EEB"/>
    <w:rsid w:val="00721414"/>
    <w:rsid w:val="007216DD"/>
    <w:rsid w:val="007217BE"/>
    <w:rsid w:val="00721B97"/>
    <w:rsid w:val="0072201C"/>
    <w:rsid w:val="007221E4"/>
    <w:rsid w:val="0072222B"/>
    <w:rsid w:val="007222FF"/>
    <w:rsid w:val="00722554"/>
    <w:rsid w:val="00722AB6"/>
    <w:rsid w:val="00723071"/>
    <w:rsid w:val="007233E5"/>
    <w:rsid w:val="0072353F"/>
    <w:rsid w:val="00723782"/>
    <w:rsid w:val="00723B39"/>
    <w:rsid w:val="00723BE5"/>
    <w:rsid w:val="00723C78"/>
    <w:rsid w:val="00723E44"/>
    <w:rsid w:val="007243AB"/>
    <w:rsid w:val="00724A6E"/>
    <w:rsid w:val="00724D37"/>
    <w:rsid w:val="00725580"/>
    <w:rsid w:val="00725BFD"/>
    <w:rsid w:val="007262E3"/>
    <w:rsid w:val="0072677C"/>
    <w:rsid w:val="00727185"/>
    <w:rsid w:val="00727C9C"/>
    <w:rsid w:val="0073098A"/>
    <w:rsid w:val="007309F3"/>
    <w:rsid w:val="00730D79"/>
    <w:rsid w:val="00731289"/>
    <w:rsid w:val="007316EA"/>
    <w:rsid w:val="007317BA"/>
    <w:rsid w:val="0073211C"/>
    <w:rsid w:val="00732219"/>
    <w:rsid w:val="00733A4F"/>
    <w:rsid w:val="00733E92"/>
    <w:rsid w:val="00734427"/>
    <w:rsid w:val="00734486"/>
    <w:rsid w:val="0073498B"/>
    <w:rsid w:val="00734A99"/>
    <w:rsid w:val="00734DE8"/>
    <w:rsid w:val="00735014"/>
    <w:rsid w:val="0073567C"/>
    <w:rsid w:val="0073571C"/>
    <w:rsid w:val="00735902"/>
    <w:rsid w:val="007366C3"/>
    <w:rsid w:val="0073686B"/>
    <w:rsid w:val="00736A85"/>
    <w:rsid w:val="00736C73"/>
    <w:rsid w:val="00736F1D"/>
    <w:rsid w:val="00736F5B"/>
    <w:rsid w:val="00737E80"/>
    <w:rsid w:val="00740072"/>
    <w:rsid w:val="00740170"/>
    <w:rsid w:val="0074065D"/>
    <w:rsid w:val="007406FA"/>
    <w:rsid w:val="00740AE6"/>
    <w:rsid w:val="00740D54"/>
    <w:rsid w:val="0074161D"/>
    <w:rsid w:val="00741DB5"/>
    <w:rsid w:val="00742137"/>
    <w:rsid w:val="00742270"/>
    <w:rsid w:val="007427B4"/>
    <w:rsid w:val="00742894"/>
    <w:rsid w:val="00742AD2"/>
    <w:rsid w:val="00743070"/>
    <w:rsid w:val="007432B8"/>
    <w:rsid w:val="007433A7"/>
    <w:rsid w:val="0074374B"/>
    <w:rsid w:val="00743A29"/>
    <w:rsid w:val="00743BAB"/>
    <w:rsid w:val="00744FE5"/>
    <w:rsid w:val="00745680"/>
    <w:rsid w:val="00745717"/>
    <w:rsid w:val="00745897"/>
    <w:rsid w:val="00745A2C"/>
    <w:rsid w:val="00745ACE"/>
    <w:rsid w:val="00745CF0"/>
    <w:rsid w:val="00746E42"/>
    <w:rsid w:val="00746FC0"/>
    <w:rsid w:val="00747269"/>
    <w:rsid w:val="00747902"/>
    <w:rsid w:val="007506E6"/>
    <w:rsid w:val="00751061"/>
    <w:rsid w:val="00751320"/>
    <w:rsid w:val="00751737"/>
    <w:rsid w:val="00751787"/>
    <w:rsid w:val="00751B05"/>
    <w:rsid w:val="0075250B"/>
    <w:rsid w:val="00752D89"/>
    <w:rsid w:val="00752DB3"/>
    <w:rsid w:val="00752F9D"/>
    <w:rsid w:val="0075309A"/>
    <w:rsid w:val="00753363"/>
    <w:rsid w:val="00753881"/>
    <w:rsid w:val="00753AB6"/>
    <w:rsid w:val="00753FBF"/>
    <w:rsid w:val="00754084"/>
    <w:rsid w:val="00754367"/>
    <w:rsid w:val="0075519B"/>
    <w:rsid w:val="00755363"/>
    <w:rsid w:val="00755BBD"/>
    <w:rsid w:val="00755C01"/>
    <w:rsid w:val="00756503"/>
    <w:rsid w:val="007565C2"/>
    <w:rsid w:val="00756935"/>
    <w:rsid w:val="007571C0"/>
    <w:rsid w:val="00760231"/>
    <w:rsid w:val="00760354"/>
    <w:rsid w:val="0076044C"/>
    <w:rsid w:val="00760751"/>
    <w:rsid w:val="00760903"/>
    <w:rsid w:val="00760BBD"/>
    <w:rsid w:val="0076106A"/>
    <w:rsid w:val="00761432"/>
    <w:rsid w:val="00761758"/>
    <w:rsid w:val="00761B6F"/>
    <w:rsid w:val="00762282"/>
    <w:rsid w:val="00762631"/>
    <w:rsid w:val="007627E2"/>
    <w:rsid w:val="00762879"/>
    <w:rsid w:val="00762D29"/>
    <w:rsid w:val="00762E3D"/>
    <w:rsid w:val="007634A6"/>
    <w:rsid w:val="00763737"/>
    <w:rsid w:val="00763DFC"/>
    <w:rsid w:val="00764537"/>
    <w:rsid w:val="007647D6"/>
    <w:rsid w:val="007649F5"/>
    <w:rsid w:val="007651AA"/>
    <w:rsid w:val="0076520B"/>
    <w:rsid w:val="00765F5A"/>
    <w:rsid w:val="007663AE"/>
    <w:rsid w:val="0076652C"/>
    <w:rsid w:val="00766734"/>
    <w:rsid w:val="007669BC"/>
    <w:rsid w:val="00766C02"/>
    <w:rsid w:val="00767364"/>
    <w:rsid w:val="007676D0"/>
    <w:rsid w:val="00767749"/>
    <w:rsid w:val="00767F97"/>
    <w:rsid w:val="00770558"/>
    <w:rsid w:val="00770F3D"/>
    <w:rsid w:val="007714A1"/>
    <w:rsid w:val="00771F93"/>
    <w:rsid w:val="00772653"/>
    <w:rsid w:val="007729B8"/>
    <w:rsid w:val="00772A7E"/>
    <w:rsid w:val="00772C23"/>
    <w:rsid w:val="00773CFB"/>
    <w:rsid w:val="00774093"/>
    <w:rsid w:val="00774622"/>
    <w:rsid w:val="00774AD7"/>
    <w:rsid w:val="0077513D"/>
    <w:rsid w:val="00775F61"/>
    <w:rsid w:val="0077632F"/>
    <w:rsid w:val="0077675A"/>
    <w:rsid w:val="00776843"/>
    <w:rsid w:val="00776F99"/>
    <w:rsid w:val="00776FCF"/>
    <w:rsid w:val="00777357"/>
    <w:rsid w:val="00777A21"/>
    <w:rsid w:val="0078103B"/>
    <w:rsid w:val="00781A5E"/>
    <w:rsid w:val="00781E3B"/>
    <w:rsid w:val="007820F4"/>
    <w:rsid w:val="00782122"/>
    <w:rsid w:val="00782321"/>
    <w:rsid w:val="007829D3"/>
    <w:rsid w:val="00782C32"/>
    <w:rsid w:val="00783173"/>
    <w:rsid w:val="00783506"/>
    <w:rsid w:val="00783B3F"/>
    <w:rsid w:val="00783C41"/>
    <w:rsid w:val="00783F18"/>
    <w:rsid w:val="0078451A"/>
    <w:rsid w:val="007846EB"/>
    <w:rsid w:val="00784849"/>
    <w:rsid w:val="007850ED"/>
    <w:rsid w:val="00786659"/>
    <w:rsid w:val="00786AF5"/>
    <w:rsid w:val="00786B48"/>
    <w:rsid w:val="00786D23"/>
    <w:rsid w:val="00787829"/>
    <w:rsid w:val="00787C2A"/>
    <w:rsid w:val="007902E9"/>
    <w:rsid w:val="00790327"/>
    <w:rsid w:val="00790370"/>
    <w:rsid w:val="0079062E"/>
    <w:rsid w:val="00790C74"/>
    <w:rsid w:val="0079146B"/>
    <w:rsid w:val="0079278C"/>
    <w:rsid w:val="00793DF2"/>
    <w:rsid w:val="00794D5F"/>
    <w:rsid w:val="00794F01"/>
    <w:rsid w:val="00795137"/>
    <w:rsid w:val="00795235"/>
    <w:rsid w:val="007953C7"/>
    <w:rsid w:val="0079564E"/>
    <w:rsid w:val="00795840"/>
    <w:rsid w:val="007966E0"/>
    <w:rsid w:val="00796982"/>
    <w:rsid w:val="00796992"/>
    <w:rsid w:val="00796B11"/>
    <w:rsid w:val="00796CC6"/>
    <w:rsid w:val="00796CF0"/>
    <w:rsid w:val="00796EF2"/>
    <w:rsid w:val="00797904"/>
    <w:rsid w:val="007A01B4"/>
    <w:rsid w:val="007A0AC4"/>
    <w:rsid w:val="007A0AFB"/>
    <w:rsid w:val="007A0CA9"/>
    <w:rsid w:val="007A179F"/>
    <w:rsid w:val="007A2080"/>
    <w:rsid w:val="007A2115"/>
    <w:rsid w:val="007A2202"/>
    <w:rsid w:val="007A222B"/>
    <w:rsid w:val="007A2385"/>
    <w:rsid w:val="007A24EF"/>
    <w:rsid w:val="007A3699"/>
    <w:rsid w:val="007A3B9B"/>
    <w:rsid w:val="007A3EAC"/>
    <w:rsid w:val="007A4111"/>
    <w:rsid w:val="007A413A"/>
    <w:rsid w:val="007A48A3"/>
    <w:rsid w:val="007A49A5"/>
    <w:rsid w:val="007A49B8"/>
    <w:rsid w:val="007A544F"/>
    <w:rsid w:val="007A598D"/>
    <w:rsid w:val="007A5A28"/>
    <w:rsid w:val="007A5DC3"/>
    <w:rsid w:val="007A64DC"/>
    <w:rsid w:val="007A69E3"/>
    <w:rsid w:val="007A78F8"/>
    <w:rsid w:val="007A7984"/>
    <w:rsid w:val="007A7BAA"/>
    <w:rsid w:val="007A7CD0"/>
    <w:rsid w:val="007A7F69"/>
    <w:rsid w:val="007B010D"/>
    <w:rsid w:val="007B0582"/>
    <w:rsid w:val="007B0A03"/>
    <w:rsid w:val="007B10F1"/>
    <w:rsid w:val="007B1385"/>
    <w:rsid w:val="007B167B"/>
    <w:rsid w:val="007B1D28"/>
    <w:rsid w:val="007B1E84"/>
    <w:rsid w:val="007B1EEE"/>
    <w:rsid w:val="007B2239"/>
    <w:rsid w:val="007B2BA7"/>
    <w:rsid w:val="007B3111"/>
    <w:rsid w:val="007B3114"/>
    <w:rsid w:val="007B3757"/>
    <w:rsid w:val="007B3E3A"/>
    <w:rsid w:val="007B4299"/>
    <w:rsid w:val="007B4FB4"/>
    <w:rsid w:val="007B5F89"/>
    <w:rsid w:val="007B63A3"/>
    <w:rsid w:val="007B6680"/>
    <w:rsid w:val="007B6893"/>
    <w:rsid w:val="007B6B39"/>
    <w:rsid w:val="007B6CA9"/>
    <w:rsid w:val="007B7D29"/>
    <w:rsid w:val="007B7ECA"/>
    <w:rsid w:val="007B7F8A"/>
    <w:rsid w:val="007C00B3"/>
    <w:rsid w:val="007C019D"/>
    <w:rsid w:val="007C0D05"/>
    <w:rsid w:val="007C0DDD"/>
    <w:rsid w:val="007C0E7A"/>
    <w:rsid w:val="007C0FAC"/>
    <w:rsid w:val="007C11F0"/>
    <w:rsid w:val="007C14D5"/>
    <w:rsid w:val="007C1B10"/>
    <w:rsid w:val="007C1EA7"/>
    <w:rsid w:val="007C205C"/>
    <w:rsid w:val="007C28A9"/>
    <w:rsid w:val="007C2C31"/>
    <w:rsid w:val="007C2C56"/>
    <w:rsid w:val="007C3797"/>
    <w:rsid w:val="007C47C5"/>
    <w:rsid w:val="007C4A7F"/>
    <w:rsid w:val="007C5698"/>
    <w:rsid w:val="007C57AD"/>
    <w:rsid w:val="007C5808"/>
    <w:rsid w:val="007C5BED"/>
    <w:rsid w:val="007C636E"/>
    <w:rsid w:val="007C6782"/>
    <w:rsid w:val="007C6B38"/>
    <w:rsid w:val="007C6B52"/>
    <w:rsid w:val="007C6EF2"/>
    <w:rsid w:val="007C7456"/>
    <w:rsid w:val="007C7534"/>
    <w:rsid w:val="007D0B9C"/>
    <w:rsid w:val="007D1A80"/>
    <w:rsid w:val="007D1BB6"/>
    <w:rsid w:val="007D1CD9"/>
    <w:rsid w:val="007D1F22"/>
    <w:rsid w:val="007D1FD9"/>
    <w:rsid w:val="007D21D9"/>
    <w:rsid w:val="007D2C5E"/>
    <w:rsid w:val="007D2E3B"/>
    <w:rsid w:val="007D3054"/>
    <w:rsid w:val="007D32BD"/>
    <w:rsid w:val="007D3550"/>
    <w:rsid w:val="007D3561"/>
    <w:rsid w:val="007D3F1D"/>
    <w:rsid w:val="007D3F57"/>
    <w:rsid w:val="007D42B2"/>
    <w:rsid w:val="007D44FB"/>
    <w:rsid w:val="007D5D62"/>
    <w:rsid w:val="007D601E"/>
    <w:rsid w:val="007D60D2"/>
    <w:rsid w:val="007D6885"/>
    <w:rsid w:val="007D6E85"/>
    <w:rsid w:val="007D7130"/>
    <w:rsid w:val="007E004D"/>
    <w:rsid w:val="007E05B0"/>
    <w:rsid w:val="007E17B0"/>
    <w:rsid w:val="007E1869"/>
    <w:rsid w:val="007E1CCD"/>
    <w:rsid w:val="007E1F3C"/>
    <w:rsid w:val="007E21CF"/>
    <w:rsid w:val="007E22C1"/>
    <w:rsid w:val="007E23E8"/>
    <w:rsid w:val="007E2F17"/>
    <w:rsid w:val="007E309E"/>
    <w:rsid w:val="007E3219"/>
    <w:rsid w:val="007E3A89"/>
    <w:rsid w:val="007E3B2D"/>
    <w:rsid w:val="007E4B1B"/>
    <w:rsid w:val="007E4CC3"/>
    <w:rsid w:val="007E5235"/>
    <w:rsid w:val="007E5979"/>
    <w:rsid w:val="007E5988"/>
    <w:rsid w:val="007E5BEF"/>
    <w:rsid w:val="007E5E3C"/>
    <w:rsid w:val="007E7A8B"/>
    <w:rsid w:val="007E7D5C"/>
    <w:rsid w:val="007E7E6E"/>
    <w:rsid w:val="007F086E"/>
    <w:rsid w:val="007F1018"/>
    <w:rsid w:val="007F166E"/>
    <w:rsid w:val="007F16D9"/>
    <w:rsid w:val="007F16F3"/>
    <w:rsid w:val="007F1E21"/>
    <w:rsid w:val="007F26CF"/>
    <w:rsid w:val="007F2BC7"/>
    <w:rsid w:val="007F2E93"/>
    <w:rsid w:val="007F306A"/>
    <w:rsid w:val="007F3857"/>
    <w:rsid w:val="007F3BC1"/>
    <w:rsid w:val="007F3F1D"/>
    <w:rsid w:val="007F407B"/>
    <w:rsid w:val="007F43D1"/>
    <w:rsid w:val="007F4421"/>
    <w:rsid w:val="007F465B"/>
    <w:rsid w:val="007F46C2"/>
    <w:rsid w:val="007F477F"/>
    <w:rsid w:val="007F4AD1"/>
    <w:rsid w:val="007F4C81"/>
    <w:rsid w:val="007F598E"/>
    <w:rsid w:val="007F5DC0"/>
    <w:rsid w:val="007F632D"/>
    <w:rsid w:val="007F6681"/>
    <w:rsid w:val="007F67D3"/>
    <w:rsid w:val="007F6886"/>
    <w:rsid w:val="00800102"/>
    <w:rsid w:val="008005EA"/>
    <w:rsid w:val="00800706"/>
    <w:rsid w:val="00800A9C"/>
    <w:rsid w:val="00800B17"/>
    <w:rsid w:val="00800CEF"/>
    <w:rsid w:val="00800F78"/>
    <w:rsid w:val="00801FF8"/>
    <w:rsid w:val="00802707"/>
    <w:rsid w:val="00802B8C"/>
    <w:rsid w:val="00802C0D"/>
    <w:rsid w:val="00802DDE"/>
    <w:rsid w:val="00803671"/>
    <w:rsid w:val="00803F2C"/>
    <w:rsid w:val="0080436B"/>
    <w:rsid w:val="008047E3"/>
    <w:rsid w:val="00804A2A"/>
    <w:rsid w:val="00805226"/>
    <w:rsid w:val="00805870"/>
    <w:rsid w:val="008062E7"/>
    <w:rsid w:val="0080699B"/>
    <w:rsid w:val="00806FA0"/>
    <w:rsid w:val="0080735D"/>
    <w:rsid w:val="00807EA7"/>
    <w:rsid w:val="00807ECE"/>
    <w:rsid w:val="00810B65"/>
    <w:rsid w:val="00810D39"/>
    <w:rsid w:val="00810DAC"/>
    <w:rsid w:val="0081136E"/>
    <w:rsid w:val="00811C67"/>
    <w:rsid w:val="00811D57"/>
    <w:rsid w:val="0081204C"/>
    <w:rsid w:val="00812C62"/>
    <w:rsid w:val="00812CF3"/>
    <w:rsid w:val="0081359C"/>
    <w:rsid w:val="00815043"/>
    <w:rsid w:val="0081602E"/>
    <w:rsid w:val="008161A5"/>
    <w:rsid w:val="008163BA"/>
    <w:rsid w:val="00816634"/>
    <w:rsid w:val="00816702"/>
    <w:rsid w:val="00816CAF"/>
    <w:rsid w:val="00816D16"/>
    <w:rsid w:val="00817AB4"/>
    <w:rsid w:val="00817AD0"/>
    <w:rsid w:val="0082009B"/>
    <w:rsid w:val="008200A4"/>
    <w:rsid w:val="008200EF"/>
    <w:rsid w:val="0082031E"/>
    <w:rsid w:val="00820739"/>
    <w:rsid w:val="008213D4"/>
    <w:rsid w:val="00821E7C"/>
    <w:rsid w:val="008227F9"/>
    <w:rsid w:val="0082295F"/>
    <w:rsid w:val="00822E4A"/>
    <w:rsid w:val="00823092"/>
    <w:rsid w:val="00823133"/>
    <w:rsid w:val="0082326C"/>
    <w:rsid w:val="00823CCC"/>
    <w:rsid w:val="00823F2E"/>
    <w:rsid w:val="00824098"/>
    <w:rsid w:val="008240AD"/>
    <w:rsid w:val="008242B5"/>
    <w:rsid w:val="00824783"/>
    <w:rsid w:val="00824AA4"/>
    <w:rsid w:val="00824FF5"/>
    <w:rsid w:val="00825124"/>
    <w:rsid w:val="00825286"/>
    <w:rsid w:val="0082562A"/>
    <w:rsid w:val="00825823"/>
    <w:rsid w:val="00825C0B"/>
    <w:rsid w:val="00825CFB"/>
    <w:rsid w:val="00825EC6"/>
    <w:rsid w:val="008263FE"/>
    <w:rsid w:val="00827F4F"/>
    <w:rsid w:val="00827F51"/>
    <w:rsid w:val="008303A9"/>
    <w:rsid w:val="0083046A"/>
    <w:rsid w:val="00830712"/>
    <w:rsid w:val="00830B6F"/>
    <w:rsid w:val="00830B7C"/>
    <w:rsid w:val="00831238"/>
    <w:rsid w:val="0083137B"/>
    <w:rsid w:val="008316F3"/>
    <w:rsid w:val="00831B83"/>
    <w:rsid w:val="00831BCA"/>
    <w:rsid w:val="0083224E"/>
    <w:rsid w:val="0083234B"/>
    <w:rsid w:val="008325C7"/>
    <w:rsid w:val="00832A3A"/>
    <w:rsid w:val="00832E5A"/>
    <w:rsid w:val="00833755"/>
    <w:rsid w:val="00833975"/>
    <w:rsid w:val="00833992"/>
    <w:rsid w:val="008340AE"/>
    <w:rsid w:val="008344FC"/>
    <w:rsid w:val="0083472B"/>
    <w:rsid w:val="00834BCB"/>
    <w:rsid w:val="008350CB"/>
    <w:rsid w:val="00835B01"/>
    <w:rsid w:val="00835D8F"/>
    <w:rsid w:val="0083609A"/>
    <w:rsid w:val="008361E6"/>
    <w:rsid w:val="00836407"/>
    <w:rsid w:val="00836ADC"/>
    <w:rsid w:val="0083770A"/>
    <w:rsid w:val="00837DEF"/>
    <w:rsid w:val="00837F73"/>
    <w:rsid w:val="0084107D"/>
    <w:rsid w:val="00841C96"/>
    <w:rsid w:val="00842054"/>
    <w:rsid w:val="00842718"/>
    <w:rsid w:val="008427B9"/>
    <w:rsid w:val="0084291A"/>
    <w:rsid w:val="00842945"/>
    <w:rsid w:val="00842EFD"/>
    <w:rsid w:val="0084348C"/>
    <w:rsid w:val="008434D1"/>
    <w:rsid w:val="008439B6"/>
    <w:rsid w:val="00843B40"/>
    <w:rsid w:val="00843BDF"/>
    <w:rsid w:val="0084459D"/>
    <w:rsid w:val="00844A58"/>
    <w:rsid w:val="00844ECA"/>
    <w:rsid w:val="00845A13"/>
    <w:rsid w:val="0084616E"/>
    <w:rsid w:val="00846201"/>
    <w:rsid w:val="0084691A"/>
    <w:rsid w:val="00846D68"/>
    <w:rsid w:val="0084734E"/>
    <w:rsid w:val="008476B1"/>
    <w:rsid w:val="00850426"/>
    <w:rsid w:val="00850492"/>
    <w:rsid w:val="00850B2A"/>
    <w:rsid w:val="00851276"/>
    <w:rsid w:val="008512DC"/>
    <w:rsid w:val="00851561"/>
    <w:rsid w:val="00851838"/>
    <w:rsid w:val="008526D4"/>
    <w:rsid w:val="008527FD"/>
    <w:rsid w:val="00852DB9"/>
    <w:rsid w:val="00852E45"/>
    <w:rsid w:val="00852FF8"/>
    <w:rsid w:val="00854195"/>
    <w:rsid w:val="00854A86"/>
    <w:rsid w:val="00855099"/>
    <w:rsid w:val="008552B2"/>
    <w:rsid w:val="00855B16"/>
    <w:rsid w:val="008563CD"/>
    <w:rsid w:val="00856428"/>
    <w:rsid w:val="00856E20"/>
    <w:rsid w:val="00857651"/>
    <w:rsid w:val="00857997"/>
    <w:rsid w:val="008579F4"/>
    <w:rsid w:val="00857BC2"/>
    <w:rsid w:val="00857E5A"/>
    <w:rsid w:val="00860051"/>
    <w:rsid w:val="00860153"/>
    <w:rsid w:val="0086028A"/>
    <w:rsid w:val="008607DC"/>
    <w:rsid w:val="008608DF"/>
    <w:rsid w:val="00860AD6"/>
    <w:rsid w:val="00860AEB"/>
    <w:rsid w:val="008614EE"/>
    <w:rsid w:val="00861B9F"/>
    <w:rsid w:val="00861D89"/>
    <w:rsid w:val="00862182"/>
    <w:rsid w:val="008621E8"/>
    <w:rsid w:val="008622EE"/>
    <w:rsid w:val="008629FF"/>
    <w:rsid w:val="00862C34"/>
    <w:rsid w:val="0086362C"/>
    <w:rsid w:val="00863CD2"/>
    <w:rsid w:val="00864C8A"/>
    <w:rsid w:val="00864E57"/>
    <w:rsid w:val="00864FBA"/>
    <w:rsid w:val="0086655E"/>
    <w:rsid w:val="00867520"/>
    <w:rsid w:val="00867FC7"/>
    <w:rsid w:val="00867FC8"/>
    <w:rsid w:val="00870FED"/>
    <w:rsid w:val="00871196"/>
    <w:rsid w:val="008716F7"/>
    <w:rsid w:val="00871969"/>
    <w:rsid w:val="008719AD"/>
    <w:rsid w:val="00871F4D"/>
    <w:rsid w:val="00872E13"/>
    <w:rsid w:val="00872FC8"/>
    <w:rsid w:val="008732EA"/>
    <w:rsid w:val="008732F0"/>
    <w:rsid w:val="008735EE"/>
    <w:rsid w:val="0087395C"/>
    <w:rsid w:val="00874B9D"/>
    <w:rsid w:val="00874D16"/>
    <w:rsid w:val="00874EE4"/>
    <w:rsid w:val="00875034"/>
    <w:rsid w:val="00875880"/>
    <w:rsid w:val="0087595E"/>
    <w:rsid w:val="00875FD9"/>
    <w:rsid w:val="0087685F"/>
    <w:rsid w:val="00877426"/>
    <w:rsid w:val="00877528"/>
    <w:rsid w:val="008776EB"/>
    <w:rsid w:val="00877BD8"/>
    <w:rsid w:val="0088043F"/>
    <w:rsid w:val="008812F6"/>
    <w:rsid w:val="00881B71"/>
    <w:rsid w:val="00881DCE"/>
    <w:rsid w:val="00882044"/>
    <w:rsid w:val="0088292E"/>
    <w:rsid w:val="00882957"/>
    <w:rsid w:val="00882F7B"/>
    <w:rsid w:val="008834AE"/>
    <w:rsid w:val="008835F8"/>
    <w:rsid w:val="008836E8"/>
    <w:rsid w:val="00883B8E"/>
    <w:rsid w:val="00884092"/>
    <w:rsid w:val="008844D2"/>
    <w:rsid w:val="00884B15"/>
    <w:rsid w:val="00884CFE"/>
    <w:rsid w:val="00884E9A"/>
    <w:rsid w:val="0088571D"/>
    <w:rsid w:val="00885832"/>
    <w:rsid w:val="008870BE"/>
    <w:rsid w:val="00887417"/>
    <w:rsid w:val="008875B3"/>
    <w:rsid w:val="008919EF"/>
    <w:rsid w:val="00892157"/>
    <w:rsid w:val="00893353"/>
    <w:rsid w:val="008936DA"/>
    <w:rsid w:val="008947BD"/>
    <w:rsid w:val="00894841"/>
    <w:rsid w:val="00894AD9"/>
    <w:rsid w:val="00895612"/>
    <w:rsid w:val="0089598E"/>
    <w:rsid w:val="00895ED0"/>
    <w:rsid w:val="00896080"/>
    <w:rsid w:val="00896547"/>
    <w:rsid w:val="008965A6"/>
    <w:rsid w:val="00896970"/>
    <w:rsid w:val="00896BC3"/>
    <w:rsid w:val="00896C16"/>
    <w:rsid w:val="00896EA9"/>
    <w:rsid w:val="0089708B"/>
    <w:rsid w:val="008972CD"/>
    <w:rsid w:val="00897C01"/>
    <w:rsid w:val="008A0769"/>
    <w:rsid w:val="008A07F9"/>
    <w:rsid w:val="008A15CD"/>
    <w:rsid w:val="008A194E"/>
    <w:rsid w:val="008A1D9C"/>
    <w:rsid w:val="008A1F7A"/>
    <w:rsid w:val="008A27F2"/>
    <w:rsid w:val="008A2C3D"/>
    <w:rsid w:val="008A3677"/>
    <w:rsid w:val="008A3892"/>
    <w:rsid w:val="008A3C52"/>
    <w:rsid w:val="008A447A"/>
    <w:rsid w:val="008A5088"/>
    <w:rsid w:val="008A50D9"/>
    <w:rsid w:val="008A5A31"/>
    <w:rsid w:val="008A5BD1"/>
    <w:rsid w:val="008A657F"/>
    <w:rsid w:val="008A6A9E"/>
    <w:rsid w:val="008A6AB8"/>
    <w:rsid w:val="008A7C69"/>
    <w:rsid w:val="008B0223"/>
    <w:rsid w:val="008B0430"/>
    <w:rsid w:val="008B06E0"/>
    <w:rsid w:val="008B0A3F"/>
    <w:rsid w:val="008B14FD"/>
    <w:rsid w:val="008B16EE"/>
    <w:rsid w:val="008B1935"/>
    <w:rsid w:val="008B2132"/>
    <w:rsid w:val="008B2163"/>
    <w:rsid w:val="008B2418"/>
    <w:rsid w:val="008B2E96"/>
    <w:rsid w:val="008B30E7"/>
    <w:rsid w:val="008B34C5"/>
    <w:rsid w:val="008B3824"/>
    <w:rsid w:val="008B3C32"/>
    <w:rsid w:val="008B3FD4"/>
    <w:rsid w:val="008B441E"/>
    <w:rsid w:val="008B4B39"/>
    <w:rsid w:val="008B4EAA"/>
    <w:rsid w:val="008B56EF"/>
    <w:rsid w:val="008B6B8D"/>
    <w:rsid w:val="008B6C69"/>
    <w:rsid w:val="008B7630"/>
    <w:rsid w:val="008B7719"/>
    <w:rsid w:val="008B78E9"/>
    <w:rsid w:val="008B7E90"/>
    <w:rsid w:val="008C0980"/>
    <w:rsid w:val="008C11E8"/>
    <w:rsid w:val="008C1823"/>
    <w:rsid w:val="008C1C23"/>
    <w:rsid w:val="008C2816"/>
    <w:rsid w:val="008C2B98"/>
    <w:rsid w:val="008C323E"/>
    <w:rsid w:val="008C3789"/>
    <w:rsid w:val="008C37C1"/>
    <w:rsid w:val="008C37CC"/>
    <w:rsid w:val="008C40C4"/>
    <w:rsid w:val="008C44ED"/>
    <w:rsid w:val="008C4EC1"/>
    <w:rsid w:val="008C4FE1"/>
    <w:rsid w:val="008C515E"/>
    <w:rsid w:val="008C5238"/>
    <w:rsid w:val="008C58CF"/>
    <w:rsid w:val="008C59DE"/>
    <w:rsid w:val="008C5B13"/>
    <w:rsid w:val="008C66CE"/>
    <w:rsid w:val="008C694C"/>
    <w:rsid w:val="008C6A65"/>
    <w:rsid w:val="008C6C8B"/>
    <w:rsid w:val="008C6D6D"/>
    <w:rsid w:val="008C6F50"/>
    <w:rsid w:val="008D049C"/>
    <w:rsid w:val="008D09C1"/>
    <w:rsid w:val="008D0B9F"/>
    <w:rsid w:val="008D12A7"/>
    <w:rsid w:val="008D1D81"/>
    <w:rsid w:val="008D2779"/>
    <w:rsid w:val="008D3392"/>
    <w:rsid w:val="008D3528"/>
    <w:rsid w:val="008D3AB6"/>
    <w:rsid w:val="008D3DAF"/>
    <w:rsid w:val="008D3E7B"/>
    <w:rsid w:val="008D4611"/>
    <w:rsid w:val="008D4633"/>
    <w:rsid w:val="008D489D"/>
    <w:rsid w:val="008D519C"/>
    <w:rsid w:val="008D5D6D"/>
    <w:rsid w:val="008D7EFD"/>
    <w:rsid w:val="008E004E"/>
    <w:rsid w:val="008E0295"/>
    <w:rsid w:val="008E041E"/>
    <w:rsid w:val="008E08AC"/>
    <w:rsid w:val="008E0DDD"/>
    <w:rsid w:val="008E1179"/>
    <w:rsid w:val="008E15E6"/>
    <w:rsid w:val="008E15FA"/>
    <w:rsid w:val="008E1799"/>
    <w:rsid w:val="008E21EF"/>
    <w:rsid w:val="008E23A7"/>
    <w:rsid w:val="008E2D6E"/>
    <w:rsid w:val="008E30C4"/>
    <w:rsid w:val="008E31D9"/>
    <w:rsid w:val="008E33D5"/>
    <w:rsid w:val="008E408C"/>
    <w:rsid w:val="008E4201"/>
    <w:rsid w:val="008E4305"/>
    <w:rsid w:val="008E50BE"/>
    <w:rsid w:val="008E51FA"/>
    <w:rsid w:val="008E5BAF"/>
    <w:rsid w:val="008E6455"/>
    <w:rsid w:val="008E6924"/>
    <w:rsid w:val="008E69F8"/>
    <w:rsid w:val="008E6CD5"/>
    <w:rsid w:val="008E70FA"/>
    <w:rsid w:val="008E74A9"/>
    <w:rsid w:val="008E7997"/>
    <w:rsid w:val="008E7BC7"/>
    <w:rsid w:val="008E7F79"/>
    <w:rsid w:val="008F0C94"/>
    <w:rsid w:val="008F0E2F"/>
    <w:rsid w:val="008F0F49"/>
    <w:rsid w:val="008F1129"/>
    <w:rsid w:val="008F1899"/>
    <w:rsid w:val="008F276F"/>
    <w:rsid w:val="008F2C21"/>
    <w:rsid w:val="008F3893"/>
    <w:rsid w:val="008F3943"/>
    <w:rsid w:val="008F39BA"/>
    <w:rsid w:val="008F41EE"/>
    <w:rsid w:val="008F4C7F"/>
    <w:rsid w:val="008F5117"/>
    <w:rsid w:val="008F57CA"/>
    <w:rsid w:val="008F6AD6"/>
    <w:rsid w:val="008F6C60"/>
    <w:rsid w:val="008F7454"/>
    <w:rsid w:val="008F763D"/>
    <w:rsid w:val="008F7FCA"/>
    <w:rsid w:val="009006AA"/>
    <w:rsid w:val="00900CE5"/>
    <w:rsid w:val="00900E3D"/>
    <w:rsid w:val="009010D5"/>
    <w:rsid w:val="0090113C"/>
    <w:rsid w:val="009012E9"/>
    <w:rsid w:val="00901AC2"/>
    <w:rsid w:val="00901D69"/>
    <w:rsid w:val="009025A0"/>
    <w:rsid w:val="00902721"/>
    <w:rsid w:val="00902D5B"/>
    <w:rsid w:val="009032CF"/>
    <w:rsid w:val="0090356A"/>
    <w:rsid w:val="00904C44"/>
    <w:rsid w:val="00904C74"/>
    <w:rsid w:val="00904CA2"/>
    <w:rsid w:val="00904DC6"/>
    <w:rsid w:val="00904FFD"/>
    <w:rsid w:val="00905769"/>
    <w:rsid w:val="00905D0E"/>
    <w:rsid w:val="00906ACA"/>
    <w:rsid w:val="00910B66"/>
    <w:rsid w:val="0091105F"/>
    <w:rsid w:val="009111B0"/>
    <w:rsid w:val="00912277"/>
    <w:rsid w:val="0091251D"/>
    <w:rsid w:val="00913D34"/>
    <w:rsid w:val="009140F4"/>
    <w:rsid w:val="00914B29"/>
    <w:rsid w:val="00914BE1"/>
    <w:rsid w:val="00914C74"/>
    <w:rsid w:val="00914F36"/>
    <w:rsid w:val="00915186"/>
    <w:rsid w:val="0091593F"/>
    <w:rsid w:val="00915A10"/>
    <w:rsid w:val="00916563"/>
    <w:rsid w:val="00916FC8"/>
    <w:rsid w:val="0091705E"/>
    <w:rsid w:val="00917FD7"/>
    <w:rsid w:val="0092010E"/>
    <w:rsid w:val="009203AB"/>
    <w:rsid w:val="00920BDE"/>
    <w:rsid w:val="00920D51"/>
    <w:rsid w:val="00920E3F"/>
    <w:rsid w:val="009219B9"/>
    <w:rsid w:val="00921AD2"/>
    <w:rsid w:val="00921B8B"/>
    <w:rsid w:val="00922155"/>
    <w:rsid w:val="009223C8"/>
    <w:rsid w:val="00922DC8"/>
    <w:rsid w:val="009232B4"/>
    <w:rsid w:val="00923AAA"/>
    <w:rsid w:val="00923AD5"/>
    <w:rsid w:val="00923E32"/>
    <w:rsid w:val="00923FF7"/>
    <w:rsid w:val="00924575"/>
    <w:rsid w:val="00925C45"/>
    <w:rsid w:val="00925CC5"/>
    <w:rsid w:val="009260FD"/>
    <w:rsid w:val="00926EEC"/>
    <w:rsid w:val="00927782"/>
    <w:rsid w:val="00930541"/>
    <w:rsid w:val="00930957"/>
    <w:rsid w:val="00930CC3"/>
    <w:rsid w:val="00930FAE"/>
    <w:rsid w:val="00930FE7"/>
    <w:rsid w:val="00931415"/>
    <w:rsid w:val="00931C2C"/>
    <w:rsid w:val="009322E1"/>
    <w:rsid w:val="00933178"/>
    <w:rsid w:val="00933EB6"/>
    <w:rsid w:val="00933F2D"/>
    <w:rsid w:val="0093458D"/>
    <w:rsid w:val="009345BD"/>
    <w:rsid w:val="009347DC"/>
    <w:rsid w:val="00934AA7"/>
    <w:rsid w:val="00934AFF"/>
    <w:rsid w:val="00935CE4"/>
    <w:rsid w:val="00935D99"/>
    <w:rsid w:val="00936690"/>
    <w:rsid w:val="009367CD"/>
    <w:rsid w:val="009372F1"/>
    <w:rsid w:val="00937336"/>
    <w:rsid w:val="0093790B"/>
    <w:rsid w:val="00937A5C"/>
    <w:rsid w:val="00937BAF"/>
    <w:rsid w:val="00937CD9"/>
    <w:rsid w:val="00937D61"/>
    <w:rsid w:val="00940155"/>
    <w:rsid w:val="009402AD"/>
    <w:rsid w:val="00940B26"/>
    <w:rsid w:val="00940C99"/>
    <w:rsid w:val="009418C3"/>
    <w:rsid w:val="0094204A"/>
    <w:rsid w:val="009429FD"/>
    <w:rsid w:val="00942B8E"/>
    <w:rsid w:val="00942EC2"/>
    <w:rsid w:val="00942F3F"/>
    <w:rsid w:val="00943094"/>
    <w:rsid w:val="00943C6F"/>
    <w:rsid w:val="00944B18"/>
    <w:rsid w:val="00945790"/>
    <w:rsid w:val="00946855"/>
    <w:rsid w:val="00946A7B"/>
    <w:rsid w:val="00946F21"/>
    <w:rsid w:val="009470CE"/>
    <w:rsid w:val="009471CF"/>
    <w:rsid w:val="00947700"/>
    <w:rsid w:val="009477E6"/>
    <w:rsid w:val="0094786F"/>
    <w:rsid w:val="00947C47"/>
    <w:rsid w:val="00947CF3"/>
    <w:rsid w:val="00947DDC"/>
    <w:rsid w:val="0095031F"/>
    <w:rsid w:val="00950835"/>
    <w:rsid w:val="00950C63"/>
    <w:rsid w:val="00950CFF"/>
    <w:rsid w:val="00950FCA"/>
    <w:rsid w:val="00950FF7"/>
    <w:rsid w:val="00951178"/>
    <w:rsid w:val="0095127E"/>
    <w:rsid w:val="00951842"/>
    <w:rsid w:val="00951AEA"/>
    <w:rsid w:val="009520D8"/>
    <w:rsid w:val="009520E2"/>
    <w:rsid w:val="009523AF"/>
    <w:rsid w:val="00952487"/>
    <w:rsid w:val="00952C3A"/>
    <w:rsid w:val="00952F35"/>
    <w:rsid w:val="00953A35"/>
    <w:rsid w:val="00953AA8"/>
    <w:rsid w:val="0095439E"/>
    <w:rsid w:val="0095454C"/>
    <w:rsid w:val="00954E20"/>
    <w:rsid w:val="009553BC"/>
    <w:rsid w:val="009560A7"/>
    <w:rsid w:val="009563B1"/>
    <w:rsid w:val="00956DB4"/>
    <w:rsid w:val="00957865"/>
    <w:rsid w:val="0096004B"/>
    <w:rsid w:val="009606C0"/>
    <w:rsid w:val="00960C3B"/>
    <w:rsid w:val="00960CB2"/>
    <w:rsid w:val="00960EC2"/>
    <w:rsid w:val="00960F3D"/>
    <w:rsid w:val="0096173B"/>
    <w:rsid w:val="00961A4B"/>
    <w:rsid w:val="00961E56"/>
    <w:rsid w:val="009622C2"/>
    <w:rsid w:val="00962A84"/>
    <w:rsid w:val="009635F5"/>
    <w:rsid w:val="009636F3"/>
    <w:rsid w:val="0096383B"/>
    <w:rsid w:val="009639CA"/>
    <w:rsid w:val="00963E1A"/>
    <w:rsid w:val="009648AB"/>
    <w:rsid w:val="0096492A"/>
    <w:rsid w:val="00964D04"/>
    <w:rsid w:val="009654C2"/>
    <w:rsid w:val="0096559D"/>
    <w:rsid w:val="00965780"/>
    <w:rsid w:val="009657C6"/>
    <w:rsid w:val="009660CB"/>
    <w:rsid w:val="00966C36"/>
    <w:rsid w:val="00966E88"/>
    <w:rsid w:val="009676EE"/>
    <w:rsid w:val="00967C11"/>
    <w:rsid w:val="00967DBE"/>
    <w:rsid w:val="00970884"/>
    <w:rsid w:val="00970CE8"/>
    <w:rsid w:val="009712A8"/>
    <w:rsid w:val="009715A6"/>
    <w:rsid w:val="00971824"/>
    <w:rsid w:val="00971F66"/>
    <w:rsid w:val="009721FF"/>
    <w:rsid w:val="0097282D"/>
    <w:rsid w:val="0097290F"/>
    <w:rsid w:val="00973C2C"/>
    <w:rsid w:val="00973EAE"/>
    <w:rsid w:val="0097406B"/>
    <w:rsid w:val="00974511"/>
    <w:rsid w:val="00974E9E"/>
    <w:rsid w:val="009754EB"/>
    <w:rsid w:val="00975677"/>
    <w:rsid w:val="00975B9A"/>
    <w:rsid w:val="00975EBB"/>
    <w:rsid w:val="00976258"/>
    <w:rsid w:val="00976389"/>
    <w:rsid w:val="00977613"/>
    <w:rsid w:val="009778D3"/>
    <w:rsid w:val="009779D9"/>
    <w:rsid w:val="00977E28"/>
    <w:rsid w:val="00977E2C"/>
    <w:rsid w:val="00977EE1"/>
    <w:rsid w:val="00977F1E"/>
    <w:rsid w:val="00980BB4"/>
    <w:rsid w:val="009812B2"/>
    <w:rsid w:val="009813C4"/>
    <w:rsid w:val="00981404"/>
    <w:rsid w:val="00981541"/>
    <w:rsid w:val="0098259C"/>
    <w:rsid w:val="00982823"/>
    <w:rsid w:val="00982974"/>
    <w:rsid w:val="0098351E"/>
    <w:rsid w:val="00983A68"/>
    <w:rsid w:val="00984178"/>
    <w:rsid w:val="009843BB"/>
    <w:rsid w:val="00984D71"/>
    <w:rsid w:val="00985665"/>
    <w:rsid w:val="0098591E"/>
    <w:rsid w:val="00985E54"/>
    <w:rsid w:val="00986CA0"/>
    <w:rsid w:val="0098725B"/>
    <w:rsid w:val="00987832"/>
    <w:rsid w:val="00987EEE"/>
    <w:rsid w:val="00987F57"/>
    <w:rsid w:val="00990345"/>
    <w:rsid w:val="0099096E"/>
    <w:rsid w:val="009909B1"/>
    <w:rsid w:val="00990ABF"/>
    <w:rsid w:val="00990B93"/>
    <w:rsid w:val="00990F66"/>
    <w:rsid w:val="0099124F"/>
    <w:rsid w:val="009913D5"/>
    <w:rsid w:val="009913F5"/>
    <w:rsid w:val="00992366"/>
    <w:rsid w:val="00993544"/>
    <w:rsid w:val="00993F35"/>
    <w:rsid w:val="00994461"/>
    <w:rsid w:val="00994A45"/>
    <w:rsid w:val="00994C37"/>
    <w:rsid w:val="009951F4"/>
    <w:rsid w:val="00995A0A"/>
    <w:rsid w:val="00996392"/>
    <w:rsid w:val="00996770"/>
    <w:rsid w:val="00996BD2"/>
    <w:rsid w:val="00996BD4"/>
    <w:rsid w:val="00996FD5"/>
    <w:rsid w:val="0099710F"/>
    <w:rsid w:val="0099756D"/>
    <w:rsid w:val="00997909"/>
    <w:rsid w:val="00997FEF"/>
    <w:rsid w:val="009A01CD"/>
    <w:rsid w:val="009A02C4"/>
    <w:rsid w:val="009A075E"/>
    <w:rsid w:val="009A09B3"/>
    <w:rsid w:val="009A196E"/>
    <w:rsid w:val="009A1B04"/>
    <w:rsid w:val="009A2A90"/>
    <w:rsid w:val="009A2BE1"/>
    <w:rsid w:val="009A2D98"/>
    <w:rsid w:val="009A2DF9"/>
    <w:rsid w:val="009A308C"/>
    <w:rsid w:val="009A350B"/>
    <w:rsid w:val="009A3677"/>
    <w:rsid w:val="009A3935"/>
    <w:rsid w:val="009A3D2E"/>
    <w:rsid w:val="009A3ED5"/>
    <w:rsid w:val="009A40A4"/>
    <w:rsid w:val="009A49EB"/>
    <w:rsid w:val="009A4B0E"/>
    <w:rsid w:val="009A5244"/>
    <w:rsid w:val="009A5800"/>
    <w:rsid w:val="009A5A72"/>
    <w:rsid w:val="009A5E33"/>
    <w:rsid w:val="009A72B0"/>
    <w:rsid w:val="009A73A4"/>
    <w:rsid w:val="009A74CC"/>
    <w:rsid w:val="009A7983"/>
    <w:rsid w:val="009B06C0"/>
    <w:rsid w:val="009B0B6D"/>
    <w:rsid w:val="009B0E66"/>
    <w:rsid w:val="009B169B"/>
    <w:rsid w:val="009B1C20"/>
    <w:rsid w:val="009B21E4"/>
    <w:rsid w:val="009B3D8A"/>
    <w:rsid w:val="009B4682"/>
    <w:rsid w:val="009B4C2C"/>
    <w:rsid w:val="009B4EF5"/>
    <w:rsid w:val="009B5379"/>
    <w:rsid w:val="009B5ACB"/>
    <w:rsid w:val="009B5CDE"/>
    <w:rsid w:val="009B6147"/>
    <w:rsid w:val="009B6278"/>
    <w:rsid w:val="009B62B3"/>
    <w:rsid w:val="009B65DF"/>
    <w:rsid w:val="009B68FC"/>
    <w:rsid w:val="009B6C14"/>
    <w:rsid w:val="009B6ED0"/>
    <w:rsid w:val="009B70F0"/>
    <w:rsid w:val="009B71E3"/>
    <w:rsid w:val="009B779E"/>
    <w:rsid w:val="009B7821"/>
    <w:rsid w:val="009B7999"/>
    <w:rsid w:val="009B799A"/>
    <w:rsid w:val="009B7A40"/>
    <w:rsid w:val="009C0260"/>
    <w:rsid w:val="009C0505"/>
    <w:rsid w:val="009C0A20"/>
    <w:rsid w:val="009C1029"/>
    <w:rsid w:val="009C10FE"/>
    <w:rsid w:val="009C11B6"/>
    <w:rsid w:val="009C172F"/>
    <w:rsid w:val="009C185C"/>
    <w:rsid w:val="009C1FFD"/>
    <w:rsid w:val="009C2BD7"/>
    <w:rsid w:val="009C3035"/>
    <w:rsid w:val="009C336F"/>
    <w:rsid w:val="009C42ED"/>
    <w:rsid w:val="009C47D5"/>
    <w:rsid w:val="009C4FDF"/>
    <w:rsid w:val="009C53F6"/>
    <w:rsid w:val="009C5777"/>
    <w:rsid w:val="009C6118"/>
    <w:rsid w:val="009C6A00"/>
    <w:rsid w:val="009C7B67"/>
    <w:rsid w:val="009D014E"/>
    <w:rsid w:val="009D0849"/>
    <w:rsid w:val="009D0E45"/>
    <w:rsid w:val="009D156E"/>
    <w:rsid w:val="009D1A74"/>
    <w:rsid w:val="009D1C2F"/>
    <w:rsid w:val="009D1F46"/>
    <w:rsid w:val="009D1FE5"/>
    <w:rsid w:val="009D2E57"/>
    <w:rsid w:val="009D3037"/>
    <w:rsid w:val="009D344A"/>
    <w:rsid w:val="009D372C"/>
    <w:rsid w:val="009D3865"/>
    <w:rsid w:val="009D4034"/>
    <w:rsid w:val="009D40F9"/>
    <w:rsid w:val="009D420A"/>
    <w:rsid w:val="009D455C"/>
    <w:rsid w:val="009D4981"/>
    <w:rsid w:val="009D4E4C"/>
    <w:rsid w:val="009D4EE0"/>
    <w:rsid w:val="009D4FD3"/>
    <w:rsid w:val="009D5EF9"/>
    <w:rsid w:val="009D6002"/>
    <w:rsid w:val="009D6170"/>
    <w:rsid w:val="009D65BE"/>
    <w:rsid w:val="009D66A8"/>
    <w:rsid w:val="009D6F59"/>
    <w:rsid w:val="009D6FFF"/>
    <w:rsid w:val="009D7148"/>
    <w:rsid w:val="009D748C"/>
    <w:rsid w:val="009E0356"/>
    <w:rsid w:val="009E0566"/>
    <w:rsid w:val="009E14AD"/>
    <w:rsid w:val="009E1502"/>
    <w:rsid w:val="009E1935"/>
    <w:rsid w:val="009E204C"/>
    <w:rsid w:val="009E229A"/>
    <w:rsid w:val="009E26DF"/>
    <w:rsid w:val="009E2A11"/>
    <w:rsid w:val="009E2F5A"/>
    <w:rsid w:val="009E32F5"/>
    <w:rsid w:val="009E33A6"/>
    <w:rsid w:val="009E4103"/>
    <w:rsid w:val="009E420E"/>
    <w:rsid w:val="009E4B04"/>
    <w:rsid w:val="009E5523"/>
    <w:rsid w:val="009E5690"/>
    <w:rsid w:val="009E5E76"/>
    <w:rsid w:val="009E6A1A"/>
    <w:rsid w:val="009E7019"/>
    <w:rsid w:val="009E7050"/>
    <w:rsid w:val="009E75F1"/>
    <w:rsid w:val="009E7771"/>
    <w:rsid w:val="009E7BF5"/>
    <w:rsid w:val="009F03A9"/>
    <w:rsid w:val="009F0901"/>
    <w:rsid w:val="009F0EE8"/>
    <w:rsid w:val="009F1826"/>
    <w:rsid w:val="009F1E92"/>
    <w:rsid w:val="009F1FF0"/>
    <w:rsid w:val="009F21AE"/>
    <w:rsid w:val="009F2422"/>
    <w:rsid w:val="009F2526"/>
    <w:rsid w:val="009F2A2E"/>
    <w:rsid w:val="009F2D96"/>
    <w:rsid w:val="009F2E5F"/>
    <w:rsid w:val="009F30F4"/>
    <w:rsid w:val="009F39BF"/>
    <w:rsid w:val="009F3AB7"/>
    <w:rsid w:val="009F3B8F"/>
    <w:rsid w:val="009F41E7"/>
    <w:rsid w:val="009F47E2"/>
    <w:rsid w:val="009F4860"/>
    <w:rsid w:val="009F4F89"/>
    <w:rsid w:val="009F55FE"/>
    <w:rsid w:val="009F5CE3"/>
    <w:rsid w:val="009F6A1D"/>
    <w:rsid w:val="009F7142"/>
    <w:rsid w:val="009F7781"/>
    <w:rsid w:val="009F78A4"/>
    <w:rsid w:val="009F7E97"/>
    <w:rsid w:val="00A001DA"/>
    <w:rsid w:val="00A00494"/>
    <w:rsid w:val="00A0072D"/>
    <w:rsid w:val="00A00DBE"/>
    <w:rsid w:val="00A00F6A"/>
    <w:rsid w:val="00A00FAB"/>
    <w:rsid w:val="00A01A01"/>
    <w:rsid w:val="00A01C35"/>
    <w:rsid w:val="00A01E05"/>
    <w:rsid w:val="00A0210C"/>
    <w:rsid w:val="00A02501"/>
    <w:rsid w:val="00A02652"/>
    <w:rsid w:val="00A02852"/>
    <w:rsid w:val="00A028F5"/>
    <w:rsid w:val="00A02BA4"/>
    <w:rsid w:val="00A035EC"/>
    <w:rsid w:val="00A03683"/>
    <w:rsid w:val="00A037D9"/>
    <w:rsid w:val="00A039B2"/>
    <w:rsid w:val="00A04626"/>
    <w:rsid w:val="00A0473F"/>
    <w:rsid w:val="00A051A5"/>
    <w:rsid w:val="00A05217"/>
    <w:rsid w:val="00A053FA"/>
    <w:rsid w:val="00A0540E"/>
    <w:rsid w:val="00A055E9"/>
    <w:rsid w:val="00A0635B"/>
    <w:rsid w:val="00A0642D"/>
    <w:rsid w:val="00A066A2"/>
    <w:rsid w:val="00A0677C"/>
    <w:rsid w:val="00A0790D"/>
    <w:rsid w:val="00A07EC8"/>
    <w:rsid w:val="00A100CB"/>
    <w:rsid w:val="00A10497"/>
    <w:rsid w:val="00A10569"/>
    <w:rsid w:val="00A1092F"/>
    <w:rsid w:val="00A10CC6"/>
    <w:rsid w:val="00A1107C"/>
    <w:rsid w:val="00A113E7"/>
    <w:rsid w:val="00A118B8"/>
    <w:rsid w:val="00A11BA3"/>
    <w:rsid w:val="00A11F38"/>
    <w:rsid w:val="00A12164"/>
    <w:rsid w:val="00A1273E"/>
    <w:rsid w:val="00A13127"/>
    <w:rsid w:val="00A13902"/>
    <w:rsid w:val="00A13ECE"/>
    <w:rsid w:val="00A14C94"/>
    <w:rsid w:val="00A14ED3"/>
    <w:rsid w:val="00A15328"/>
    <w:rsid w:val="00A15444"/>
    <w:rsid w:val="00A154D3"/>
    <w:rsid w:val="00A155B1"/>
    <w:rsid w:val="00A1564E"/>
    <w:rsid w:val="00A15823"/>
    <w:rsid w:val="00A1603A"/>
    <w:rsid w:val="00A16270"/>
    <w:rsid w:val="00A16CE0"/>
    <w:rsid w:val="00A17404"/>
    <w:rsid w:val="00A17825"/>
    <w:rsid w:val="00A17CA4"/>
    <w:rsid w:val="00A2014D"/>
    <w:rsid w:val="00A20365"/>
    <w:rsid w:val="00A20782"/>
    <w:rsid w:val="00A20F16"/>
    <w:rsid w:val="00A21531"/>
    <w:rsid w:val="00A21A5D"/>
    <w:rsid w:val="00A21B67"/>
    <w:rsid w:val="00A21CC5"/>
    <w:rsid w:val="00A2202D"/>
    <w:rsid w:val="00A2222F"/>
    <w:rsid w:val="00A2243F"/>
    <w:rsid w:val="00A22888"/>
    <w:rsid w:val="00A22A8D"/>
    <w:rsid w:val="00A22CB9"/>
    <w:rsid w:val="00A231F0"/>
    <w:rsid w:val="00A249CE"/>
    <w:rsid w:val="00A24B00"/>
    <w:rsid w:val="00A24FCA"/>
    <w:rsid w:val="00A25077"/>
    <w:rsid w:val="00A25251"/>
    <w:rsid w:val="00A253CE"/>
    <w:rsid w:val="00A2549B"/>
    <w:rsid w:val="00A25535"/>
    <w:rsid w:val="00A25DA0"/>
    <w:rsid w:val="00A25F34"/>
    <w:rsid w:val="00A265F4"/>
    <w:rsid w:val="00A26D4A"/>
    <w:rsid w:val="00A26F41"/>
    <w:rsid w:val="00A27111"/>
    <w:rsid w:val="00A2740E"/>
    <w:rsid w:val="00A2751F"/>
    <w:rsid w:val="00A31098"/>
    <w:rsid w:val="00A315DA"/>
    <w:rsid w:val="00A315E8"/>
    <w:rsid w:val="00A31CD6"/>
    <w:rsid w:val="00A3224F"/>
    <w:rsid w:val="00A32340"/>
    <w:rsid w:val="00A324F2"/>
    <w:rsid w:val="00A32C0A"/>
    <w:rsid w:val="00A32D1B"/>
    <w:rsid w:val="00A33E62"/>
    <w:rsid w:val="00A34B48"/>
    <w:rsid w:val="00A358C0"/>
    <w:rsid w:val="00A35A33"/>
    <w:rsid w:val="00A35BA6"/>
    <w:rsid w:val="00A35F70"/>
    <w:rsid w:val="00A3622E"/>
    <w:rsid w:val="00A37157"/>
    <w:rsid w:val="00A3730A"/>
    <w:rsid w:val="00A37A95"/>
    <w:rsid w:val="00A37AA9"/>
    <w:rsid w:val="00A37C40"/>
    <w:rsid w:val="00A4009C"/>
    <w:rsid w:val="00A40186"/>
    <w:rsid w:val="00A401C6"/>
    <w:rsid w:val="00A403BA"/>
    <w:rsid w:val="00A40458"/>
    <w:rsid w:val="00A405EF"/>
    <w:rsid w:val="00A40978"/>
    <w:rsid w:val="00A40EF9"/>
    <w:rsid w:val="00A4101B"/>
    <w:rsid w:val="00A414ED"/>
    <w:rsid w:val="00A41BF1"/>
    <w:rsid w:val="00A42A2C"/>
    <w:rsid w:val="00A43202"/>
    <w:rsid w:val="00A432AE"/>
    <w:rsid w:val="00A43552"/>
    <w:rsid w:val="00A43DDA"/>
    <w:rsid w:val="00A445B9"/>
    <w:rsid w:val="00A44890"/>
    <w:rsid w:val="00A451DF"/>
    <w:rsid w:val="00A454F4"/>
    <w:rsid w:val="00A455AC"/>
    <w:rsid w:val="00A459C6"/>
    <w:rsid w:val="00A45A24"/>
    <w:rsid w:val="00A45B2B"/>
    <w:rsid w:val="00A4768D"/>
    <w:rsid w:val="00A47A91"/>
    <w:rsid w:val="00A47E6A"/>
    <w:rsid w:val="00A50281"/>
    <w:rsid w:val="00A507CD"/>
    <w:rsid w:val="00A50C16"/>
    <w:rsid w:val="00A510AD"/>
    <w:rsid w:val="00A51AAE"/>
    <w:rsid w:val="00A52187"/>
    <w:rsid w:val="00A521D6"/>
    <w:rsid w:val="00A52F19"/>
    <w:rsid w:val="00A533F4"/>
    <w:rsid w:val="00A535D8"/>
    <w:rsid w:val="00A53CAF"/>
    <w:rsid w:val="00A54A37"/>
    <w:rsid w:val="00A54C2B"/>
    <w:rsid w:val="00A54FE1"/>
    <w:rsid w:val="00A552F3"/>
    <w:rsid w:val="00A5681F"/>
    <w:rsid w:val="00A56EB3"/>
    <w:rsid w:val="00A56ED4"/>
    <w:rsid w:val="00A56EE6"/>
    <w:rsid w:val="00A56F07"/>
    <w:rsid w:val="00A576EC"/>
    <w:rsid w:val="00A5777F"/>
    <w:rsid w:val="00A57CCA"/>
    <w:rsid w:val="00A60504"/>
    <w:rsid w:val="00A6055B"/>
    <w:rsid w:val="00A60A57"/>
    <w:rsid w:val="00A60B3B"/>
    <w:rsid w:val="00A60B76"/>
    <w:rsid w:val="00A60E75"/>
    <w:rsid w:val="00A60E8C"/>
    <w:rsid w:val="00A61156"/>
    <w:rsid w:val="00A612E6"/>
    <w:rsid w:val="00A6131F"/>
    <w:rsid w:val="00A61767"/>
    <w:rsid w:val="00A61985"/>
    <w:rsid w:val="00A61D89"/>
    <w:rsid w:val="00A61F5D"/>
    <w:rsid w:val="00A62200"/>
    <w:rsid w:val="00A62605"/>
    <w:rsid w:val="00A62EAD"/>
    <w:rsid w:val="00A63327"/>
    <w:rsid w:val="00A634C3"/>
    <w:rsid w:val="00A63928"/>
    <w:rsid w:val="00A63CD5"/>
    <w:rsid w:val="00A63FC1"/>
    <w:rsid w:val="00A649D1"/>
    <w:rsid w:val="00A64CA9"/>
    <w:rsid w:val="00A64F95"/>
    <w:rsid w:val="00A65BDE"/>
    <w:rsid w:val="00A65C0C"/>
    <w:rsid w:val="00A66198"/>
    <w:rsid w:val="00A661B6"/>
    <w:rsid w:val="00A66426"/>
    <w:rsid w:val="00A66508"/>
    <w:rsid w:val="00A6660E"/>
    <w:rsid w:val="00A6674E"/>
    <w:rsid w:val="00A66840"/>
    <w:rsid w:val="00A66CF4"/>
    <w:rsid w:val="00A67632"/>
    <w:rsid w:val="00A67E87"/>
    <w:rsid w:val="00A67F19"/>
    <w:rsid w:val="00A702F9"/>
    <w:rsid w:val="00A70671"/>
    <w:rsid w:val="00A70DA4"/>
    <w:rsid w:val="00A70E80"/>
    <w:rsid w:val="00A70E92"/>
    <w:rsid w:val="00A71213"/>
    <w:rsid w:val="00A7140D"/>
    <w:rsid w:val="00A71514"/>
    <w:rsid w:val="00A719A4"/>
    <w:rsid w:val="00A71A8F"/>
    <w:rsid w:val="00A726E7"/>
    <w:rsid w:val="00A72B8C"/>
    <w:rsid w:val="00A731CA"/>
    <w:rsid w:val="00A737A1"/>
    <w:rsid w:val="00A73C63"/>
    <w:rsid w:val="00A73E0F"/>
    <w:rsid w:val="00A743C3"/>
    <w:rsid w:val="00A75238"/>
    <w:rsid w:val="00A756FB"/>
    <w:rsid w:val="00A768A5"/>
    <w:rsid w:val="00A768EA"/>
    <w:rsid w:val="00A76A99"/>
    <w:rsid w:val="00A76EED"/>
    <w:rsid w:val="00A7745D"/>
    <w:rsid w:val="00A77AD4"/>
    <w:rsid w:val="00A77DAB"/>
    <w:rsid w:val="00A805FA"/>
    <w:rsid w:val="00A807F8"/>
    <w:rsid w:val="00A81386"/>
    <w:rsid w:val="00A816F7"/>
    <w:rsid w:val="00A819CA"/>
    <w:rsid w:val="00A83DD7"/>
    <w:rsid w:val="00A83E0B"/>
    <w:rsid w:val="00A83E5B"/>
    <w:rsid w:val="00A83F8B"/>
    <w:rsid w:val="00A84518"/>
    <w:rsid w:val="00A846E5"/>
    <w:rsid w:val="00A84B39"/>
    <w:rsid w:val="00A84C3C"/>
    <w:rsid w:val="00A84C9B"/>
    <w:rsid w:val="00A84D1F"/>
    <w:rsid w:val="00A84DE1"/>
    <w:rsid w:val="00A851F1"/>
    <w:rsid w:val="00A85699"/>
    <w:rsid w:val="00A85A2F"/>
    <w:rsid w:val="00A85DDC"/>
    <w:rsid w:val="00A85E14"/>
    <w:rsid w:val="00A85E44"/>
    <w:rsid w:val="00A861A4"/>
    <w:rsid w:val="00A8627D"/>
    <w:rsid w:val="00A862A9"/>
    <w:rsid w:val="00A8658E"/>
    <w:rsid w:val="00A86B85"/>
    <w:rsid w:val="00A87A13"/>
    <w:rsid w:val="00A90936"/>
    <w:rsid w:val="00A90D65"/>
    <w:rsid w:val="00A90F42"/>
    <w:rsid w:val="00A91B61"/>
    <w:rsid w:val="00A91B62"/>
    <w:rsid w:val="00A91D63"/>
    <w:rsid w:val="00A923BE"/>
    <w:rsid w:val="00A92A9F"/>
    <w:rsid w:val="00A92F7D"/>
    <w:rsid w:val="00A93200"/>
    <w:rsid w:val="00A93F78"/>
    <w:rsid w:val="00A940CB"/>
    <w:rsid w:val="00A949C0"/>
    <w:rsid w:val="00A95499"/>
    <w:rsid w:val="00A95562"/>
    <w:rsid w:val="00A9625C"/>
    <w:rsid w:val="00A966A5"/>
    <w:rsid w:val="00A97522"/>
    <w:rsid w:val="00AA0002"/>
    <w:rsid w:val="00AA02B9"/>
    <w:rsid w:val="00AA02D0"/>
    <w:rsid w:val="00AA09E6"/>
    <w:rsid w:val="00AA161B"/>
    <w:rsid w:val="00AA17B3"/>
    <w:rsid w:val="00AA19B8"/>
    <w:rsid w:val="00AA254E"/>
    <w:rsid w:val="00AA3565"/>
    <w:rsid w:val="00AA35CC"/>
    <w:rsid w:val="00AA41FB"/>
    <w:rsid w:val="00AA4321"/>
    <w:rsid w:val="00AA4BE6"/>
    <w:rsid w:val="00AA4DB9"/>
    <w:rsid w:val="00AA5C3D"/>
    <w:rsid w:val="00AA61E8"/>
    <w:rsid w:val="00AA63E2"/>
    <w:rsid w:val="00AA69D1"/>
    <w:rsid w:val="00AA69FA"/>
    <w:rsid w:val="00AA6D7D"/>
    <w:rsid w:val="00AA6F31"/>
    <w:rsid w:val="00AA70BC"/>
    <w:rsid w:val="00AA7E8D"/>
    <w:rsid w:val="00AA7F5F"/>
    <w:rsid w:val="00AA7FFE"/>
    <w:rsid w:val="00AB0046"/>
    <w:rsid w:val="00AB018D"/>
    <w:rsid w:val="00AB0D00"/>
    <w:rsid w:val="00AB11E1"/>
    <w:rsid w:val="00AB28F4"/>
    <w:rsid w:val="00AB32EE"/>
    <w:rsid w:val="00AB3420"/>
    <w:rsid w:val="00AB3AF6"/>
    <w:rsid w:val="00AB3C92"/>
    <w:rsid w:val="00AB3DF2"/>
    <w:rsid w:val="00AB4061"/>
    <w:rsid w:val="00AB431F"/>
    <w:rsid w:val="00AB4970"/>
    <w:rsid w:val="00AB4EC0"/>
    <w:rsid w:val="00AB53C9"/>
    <w:rsid w:val="00AB5628"/>
    <w:rsid w:val="00AB57D3"/>
    <w:rsid w:val="00AB5F9B"/>
    <w:rsid w:val="00AB73BD"/>
    <w:rsid w:val="00AB7D36"/>
    <w:rsid w:val="00AC0241"/>
    <w:rsid w:val="00AC0670"/>
    <w:rsid w:val="00AC077E"/>
    <w:rsid w:val="00AC07AA"/>
    <w:rsid w:val="00AC161F"/>
    <w:rsid w:val="00AC1C5B"/>
    <w:rsid w:val="00AC25DB"/>
    <w:rsid w:val="00AC2652"/>
    <w:rsid w:val="00AC296E"/>
    <w:rsid w:val="00AC2BA7"/>
    <w:rsid w:val="00AC3640"/>
    <w:rsid w:val="00AC3BE9"/>
    <w:rsid w:val="00AC3D01"/>
    <w:rsid w:val="00AC3F49"/>
    <w:rsid w:val="00AC3FC9"/>
    <w:rsid w:val="00AC4017"/>
    <w:rsid w:val="00AC4179"/>
    <w:rsid w:val="00AC4374"/>
    <w:rsid w:val="00AC4C27"/>
    <w:rsid w:val="00AC52B3"/>
    <w:rsid w:val="00AC534E"/>
    <w:rsid w:val="00AC5475"/>
    <w:rsid w:val="00AC56A1"/>
    <w:rsid w:val="00AC5AEC"/>
    <w:rsid w:val="00AC647B"/>
    <w:rsid w:val="00AC676C"/>
    <w:rsid w:val="00AC6EF6"/>
    <w:rsid w:val="00AC6FC1"/>
    <w:rsid w:val="00AC75B5"/>
    <w:rsid w:val="00AC7AF7"/>
    <w:rsid w:val="00AC7EFA"/>
    <w:rsid w:val="00AD0191"/>
    <w:rsid w:val="00AD045B"/>
    <w:rsid w:val="00AD19AE"/>
    <w:rsid w:val="00AD1FBA"/>
    <w:rsid w:val="00AD2DC7"/>
    <w:rsid w:val="00AD3FB8"/>
    <w:rsid w:val="00AD4348"/>
    <w:rsid w:val="00AD4A34"/>
    <w:rsid w:val="00AD50A2"/>
    <w:rsid w:val="00AD5BE3"/>
    <w:rsid w:val="00AD5E89"/>
    <w:rsid w:val="00AD6FD1"/>
    <w:rsid w:val="00AD7386"/>
    <w:rsid w:val="00AE0073"/>
    <w:rsid w:val="00AE0808"/>
    <w:rsid w:val="00AE0D62"/>
    <w:rsid w:val="00AE1747"/>
    <w:rsid w:val="00AE1A14"/>
    <w:rsid w:val="00AE1BA0"/>
    <w:rsid w:val="00AE1C45"/>
    <w:rsid w:val="00AE2137"/>
    <w:rsid w:val="00AE225D"/>
    <w:rsid w:val="00AE2C69"/>
    <w:rsid w:val="00AE2CA9"/>
    <w:rsid w:val="00AE2D98"/>
    <w:rsid w:val="00AE3550"/>
    <w:rsid w:val="00AE39B9"/>
    <w:rsid w:val="00AE3A2A"/>
    <w:rsid w:val="00AE3F28"/>
    <w:rsid w:val="00AE43E7"/>
    <w:rsid w:val="00AE448F"/>
    <w:rsid w:val="00AE45BA"/>
    <w:rsid w:val="00AE4E17"/>
    <w:rsid w:val="00AE54E1"/>
    <w:rsid w:val="00AE55CF"/>
    <w:rsid w:val="00AE566A"/>
    <w:rsid w:val="00AE5A1D"/>
    <w:rsid w:val="00AE5C98"/>
    <w:rsid w:val="00AE6264"/>
    <w:rsid w:val="00AE68E1"/>
    <w:rsid w:val="00AE75DF"/>
    <w:rsid w:val="00AE7D1A"/>
    <w:rsid w:val="00AE7D3E"/>
    <w:rsid w:val="00AF0057"/>
    <w:rsid w:val="00AF0C40"/>
    <w:rsid w:val="00AF0F66"/>
    <w:rsid w:val="00AF0F69"/>
    <w:rsid w:val="00AF106A"/>
    <w:rsid w:val="00AF20E9"/>
    <w:rsid w:val="00AF21C2"/>
    <w:rsid w:val="00AF246E"/>
    <w:rsid w:val="00AF263D"/>
    <w:rsid w:val="00AF2645"/>
    <w:rsid w:val="00AF2F72"/>
    <w:rsid w:val="00AF3087"/>
    <w:rsid w:val="00AF3FB6"/>
    <w:rsid w:val="00AF43D3"/>
    <w:rsid w:val="00AF4E64"/>
    <w:rsid w:val="00AF575E"/>
    <w:rsid w:val="00AF61C2"/>
    <w:rsid w:val="00AF655B"/>
    <w:rsid w:val="00AF65AC"/>
    <w:rsid w:val="00AF66FC"/>
    <w:rsid w:val="00AF6705"/>
    <w:rsid w:val="00AF7265"/>
    <w:rsid w:val="00AF7BAC"/>
    <w:rsid w:val="00AF7E32"/>
    <w:rsid w:val="00AF7E6C"/>
    <w:rsid w:val="00AF7F08"/>
    <w:rsid w:val="00B000C6"/>
    <w:rsid w:val="00B01A87"/>
    <w:rsid w:val="00B01BF4"/>
    <w:rsid w:val="00B01DB0"/>
    <w:rsid w:val="00B01F5F"/>
    <w:rsid w:val="00B026AF"/>
    <w:rsid w:val="00B0297B"/>
    <w:rsid w:val="00B029C0"/>
    <w:rsid w:val="00B02A39"/>
    <w:rsid w:val="00B02A4E"/>
    <w:rsid w:val="00B02B75"/>
    <w:rsid w:val="00B02CAA"/>
    <w:rsid w:val="00B03D51"/>
    <w:rsid w:val="00B04040"/>
    <w:rsid w:val="00B041DC"/>
    <w:rsid w:val="00B04439"/>
    <w:rsid w:val="00B047BB"/>
    <w:rsid w:val="00B05396"/>
    <w:rsid w:val="00B05493"/>
    <w:rsid w:val="00B0555C"/>
    <w:rsid w:val="00B05BDD"/>
    <w:rsid w:val="00B060A0"/>
    <w:rsid w:val="00B06384"/>
    <w:rsid w:val="00B06907"/>
    <w:rsid w:val="00B06BC1"/>
    <w:rsid w:val="00B07388"/>
    <w:rsid w:val="00B07720"/>
    <w:rsid w:val="00B1051F"/>
    <w:rsid w:val="00B105F4"/>
    <w:rsid w:val="00B119A6"/>
    <w:rsid w:val="00B11DA3"/>
    <w:rsid w:val="00B120BA"/>
    <w:rsid w:val="00B12223"/>
    <w:rsid w:val="00B129A7"/>
    <w:rsid w:val="00B12D2F"/>
    <w:rsid w:val="00B12FAA"/>
    <w:rsid w:val="00B14989"/>
    <w:rsid w:val="00B1523D"/>
    <w:rsid w:val="00B153F4"/>
    <w:rsid w:val="00B155B9"/>
    <w:rsid w:val="00B156B3"/>
    <w:rsid w:val="00B159F5"/>
    <w:rsid w:val="00B1664B"/>
    <w:rsid w:val="00B17118"/>
    <w:rsid w:val="00B172FE"/>
    <w:rsid w:val="00B17B76"/>
    <w:rsid w:val="00B17F08"/>
    <w:rsid w:val="00B20A7F"/>
    <w:rsid w:val="00B211A1"/>
    <w:rsid w:val="00B214E2"/>
    <w:rsid w:val="00B21AAB"/>
    <w:rsid w:val="00B22165"/>
    <w:rsid w:val="00B222A5"/>
    <w:rsid w:val="00B22520"/>
    <w:rsid w:val="00B2254D"/>
    <w:rsid w:val="00B2275D"/>
    <w:rsid w:val="00B22809"/>
    <w:rsid w:val="00B22C02"/>
    <w:rsid w:val="00B22F6B"/>
    <w:rsid w:val="00B23029"/>
    <w:rsid w:val="00B2351D"/>
    <w:rsid w:val="00B2355D"/>
    <w:rsid w:val="00B23892"/>
    <w:rsid w:val="00B239A5"/>
    <w:rsid w:val="00B23A17"/>
    <w:rsid w:val="00B246D0"/>
    <w:rsid w:val="00B246D8"/>
    <w:rsid w:val="00B24952"/>
    <w:rsid w:val="00B252E2"/>
    <w:rsid w:val="00B25420"/>
    <w:rsid w:val="00B2543F"/>
    <w:rsid w:val="00B256D2"/>
    <w:rsid w:val="00B257DC"/>
    <w:rsid w:val="00B259F3"/>
    <w:rsid w:val="00B25B2A"/>
    <w:rsid w:val="00B25BB8"/>
    <w:rsid w:val="00B25D17"/>
    <w:rsid w:val="00B2614E"/>
    <w:rsid w:val="00B266BA"/>
    <w:rsid w:val="00B26C84"/>
    <w:rsid w:val="00B303F7"/>
    <w:rsid w:val="00B30FC2"/>
    <w:rsid w:val="00B30FCC"/>
    <w:rsid w:val="00B31412"/>
    <w:rsid w:val="00B31415"/>
    <w:rsid w:val="00B31B4D"/>
    <w:rsid w:val="00B3210E"/>
    <w:rsid w:val="00B32725"/>
    <w:rsid w:val="00B32989"/>
    <w:rsid w:val="00B32BD0"/>
    <w:rsid w:val="00B32CE7"/>
    <w:rsid w:val="00B33755"/>
    <w:rsid w:val="00B34244"/>
    <w:rsid w:val="00B345D1"/>
    <w:rsid w:val="00B349AD"/>
    <w:rsid w:val="00B34E12"/>
    <w:rsid w:val="00B34F8C"/>
    <w:rsid w:val="00B3502D"/>
    <w:rsid w:val="00B35299"/>
    <w:rsid w:val="00B3538A"/>
    <w:rsid w:val="00B358B6"/>
    <w:rsid w:val="00B364F5"/>
    <w:rsid w:val="00B364FB"/>
    <w:rsid w:val="00B373A1"/>
    <w:rsid w:val="00B37C4B"/>
    <w:rsid w:val="00B4060D"/>
    <w:rsid w:val="00B40CA0"/>
    <w:rsid w:val="00B40D6A"/>
    <w:rsid w:val="00B40F97"/>
    <w:rsid w:val="00B4172D"/>
    <w:rsid w:val="00B428BE"/>
    <w:rsid w:val="00B42F36"/>
    <w:rsid w:val="00B445E0"/>
    <w:rsid w:val="00B44DDF"/>
    <w:rsid w:val="00B45AA5"/>
    <w:rsid w:val="00B45D44"/>
    <w:rsid w:val="00B460E8"/>
    <w:rsid w:val="00B46133"/>
    <w:rsid w:val="00B4625D"/>
    <w:rsid w:val="00B4678F"/>
    <w:rsid w:val="00B46A77"/>
    <w:rsid w:val="00B46F7C"/>
    <w:rsid w:val="00B476F6"/>
    <w:rsid w:val="00B47820"/>
    <w:rsid w:val="00B47D18"/>
    <w:rsid w:val="00B500B0"/>
    <w:rsid w:val="00B509A7"/>
    <w:rsid w:val="00B50B3D"/>
    <w:rsid w:val="00B50B43"/>
    <w:rsid w:val="00B510DF"/>
    <w:rsid w:val="00B51233"/>
    <w:rsid w:val="00B5124E"/>
    <w:rsid w:val="00B518F8"/>
    <w:rsid w:val="00B526B7"/>
    <w:rsid w:val="00B526C3"/>
    <w:rsid w:val="00B52C8B"/>
    <w:rsid w:val="00B52E4B"/>
    <w:rsid w:val="00B54029"/>
    <w:rsid w:val="00B545CE"/>
    <w:rsid w:val="00B55690"/>
    <w:rsid w:val="00B55C1E"/>
    <w:rsid w:val="00B5671E"/>
    <w:rsid w:val="00B56DB0"/>
    <w:rsid w:val="00B56E88"/>
    <w:rsid w:val="00B57661"/>
    <w:rsid w:val="00B57A64"/>
    <w:rsid w:val="00B57C15"/>
    <w:rsid w:val="00B57F5E"/>
    <w:rsid w:val="00B60037"/>
    <w:rsid w:val="00B606A8"/>
    <w:rsid w:val="00B60C1C"/>
    <w:rsid w:val="00B61776"/>
    <w:rsid w:val="00B624A1"/>
    <w:rsid w:val="00B62CD0"/>
    <w:rsid w:val="00B6345D"/>
    <w:rsid w:val="00B64360"/>
    <w:rsid w:val="00B649D5"/>
    <w:rsid w:val="00B64C0E"/>
    <w:rsid w:val="00B65050"/>
    <w:rsid w:val="00B652BB"/>
    <w:rsid w:val="00B65578"/>
    <w:rsid w:val="00B65B22"/>
    <w:rsid w:val="00B65B53"/>
    <w:rsid w:val="00B660CF"/>
    <w:rsid w:val="00B6636F"/>
    <w:rsid w:val="00B66450"/>
    <w:rsid w:val="00B67373"/>
    <w:rsid w:val="00B6772D"/>
    <w:rsid w:val="00B67A59"/>
    <w:rsid w:val="00B67C11"/>
    <w:rsid w:val="00B67C24"/>
    <w:rsid w:val="00B67C9D"/>
    <w:rsid w:val="00B701EE"/>
    <w:rsid w:val="00B70394"/>
    <w:rsid w:val="00B70637"/>
    <w:rsid w:val="00B708DC"/>
    <w:rsid w:val="00B70C05"/>
    <w:rsid w:val="00B719DB"/>
    <w:rsid w:val="00B72207"/>
    <w:rsid w:val="00B724DB"/>
    <w:rsid w:val="00B72672"/>
    <w:rsid w:val="00B727E4"/>
    <w:rsid w:val="00B72CE2"/>
    <w:rsid w:val="00B72E2C"/>
    <w:rsid w:val="00B73579"/>
    <w:rsid w:val="00B736AD"/>
    <w:rsid w:val="00B737A1"/>
    <w:rsid w:val="00B73BBD"/>
    <w:rsid w:val="00B74199"/>
    <w:rsid w:val="00B745D8"/>
    <w:rsid w:val="00B754F7"/>
    <w:rsid w:val="00B75784"/>
    <w:rsid w:val="00B75E2C"/>
    <w:rsid w:val="00B76127"/>
    <w:rsid w:val="00B7699E"/>
    <w:rsid w:val="00B77405"/>
    <w:rsid w:val="00B77539"/>
    <w:rsid w:val="00B80224"/>
    <w:rsid w:val="00B80460"/>
    <w:rsid w:val="00B80913"/>
    <w:rsid w:val="00B80D7B"/>
    <w:rsid w:val="00B80E85"/>
    <w:rsid w:val="00B81221"/>
    <w:rsid w:val="00B812A2"/>
    <w:rsid w:val="00B813E4"/>
    <w:rsid w:val="00B817E9"/>
    <w:rsid w:val="00B81846"/>
    <w:rsid w:val="00B818C0"/>
    <w:rsid w:val="00B81BBC"/>
    <w:rsid w:val="00B81D9D"/>
    <w:rsid w:val="00B82785"/>
    <w:rsid w:val="00B82BFD"/>
    <w:rsid w:val="00B82C43"/>
    <w:rsid w:val="00B82D6B"/>
    <w:rsid w:val="00B82E37"/>
    <w:rsid w:val="00B832E1"/>
    <w:rsid w:val="00B83353"/>
    <w:rsid w:val="00B836DB"/>
    <w:rsid w:val="00B83EBE"/>
    <w:rsid w:val="00B84476"/>
    <w:rsid w:val="00B84481"/>
    <w:rsid w:val="00B84A25"/>
    <w:rsid w:val="00B84B16"/>
    <w:rsid w:val="00B84C7B"/>
    <w:rsid w:val="00B852BC"/>
    <w:rsid w:val="00B85F50"/>
    <w:rsid w:val="00B86186"/>
    <w:rsid w:val="00B8648B"/>
    <w:rsid w:val="00B86529"/>
    <w:rsid w:val="00B869E9"/>
    <w:rsid w:val="00B86D78"/>
    <w:rsid w:val="00B874A5"/>
    <w:rsid w:val="00B90A25"/>
    <w:rsid w:val="00B90C96"/>
    <w:rsid w:val="00B90F16"/>
    <w:rsid w:val="00B9132C"/>
    <w:rsid w:val="00B91671"/>
    <w:rsid w:val="00B91BDB"/>
    <w:rsid w:val="00B91EB2"/>
    <w:rsid w:val="00B920F6"/>
    <w:rsid w:val="00B9229C"/>
    <w:rsid w:val="00B93300"/>
    <w:rsid w:val="00B93EF2"/>
    <w:rsid w:val="00B94602"/>
    <w:rsid w:val="00B95645"/>
    <w:rsid w:val="00B95BFB"/>
    <w:rsid w:val="00B95F69"/>
    <w:rsid w:val="00B96130"/>
    <w:rsid w:val="00B9682F"/>
    <w:rsid w:val="00B968B0"/>
    <w:rsid w:val="00B96DB6"/>
    <w:rsid w:val="00BA0075"/>
    <w:rsid w:val="00BA02A0"/>
    <w:rsid w:val="00BA0343"/>
    <w:rsid w:val="00BA07B9"/>
    <w:rsid w:val="00BA09F7"/>
    <w:rsid w:val="00BA0F59"/>
    <w:rsid w:val="00BA0FE6"/>
    <w:rsid w:val="00BA29FA"/>
    <w:rsid w:val="00BA2A50"/>
    <w:rsid w:val="00BA379B"/>
    <w:rsid w:val="00BA3E00"/>
    <w:rsid w:val="00BA40E2"/>
    <w:rsid w:val="00BA433B"/>
    <w:rsid w:val="00BA4392"/>
    <w:rsid w:val="00BA47F8"/>
    <w:rsid w:val="00BA48A8"/>
    <w:rsid w:val="00BA4F64"/>
    <w:rsid w:val="00BA4F71"/>
    <w:rsid w:val="00BA5AD3"/>
    <w:rsid w:val="00BA6C48"/>
    <w:rsid w:val="00BA6CAB"/>
    <w:rsid w:val="00BA6E49"/>
    <w:rsid w:val="00BA73E6"/>
    <w:rsid w:val="00BA7A05"/>
    <w:rsid w:val="00BA7D76"/>
    <w:rsid w:val="00BA7F9D"/>
    <w:rsid w:val="00BB0062"/>
    <w:rsid w:val="00BB0669"/>
    <w:rsid w:val="00BB1105"/>
    <w:rsid w:val="00BB12BD"/>
    <w:rsid w:val="00BB1975"/>
    <w:rsid w:val="00BB1AD1"/>
    <w:rsid w:val="00BB2393"/>
    <w:rsid w:val="00BB26E9"/>
    <w:rsid w:val="00BB3250"/>
    <w:rsid w:val="00BB43A5"/>
    <w:rsid w:val="00BB4686"/>
    <w:rsid w:val="00BB4F60"/>
    <w:rsid w:val="00BB4FE7"/>
    <w:rsid w:val="00BB504A"/>
    <w:rsid w:val="00BB506E"/>
    <w:rsid w:val="00BB50C1"/>
    <w:rsid w:val="00BB51C7"/>
    <w:rsid w:val="00BB6B85"/>
    <w:rsid w:val="00BB72B7"/>
    <w:rsid w:val="00BB74E8"/>
    <w:rsid w:val="00BB75B7"/>
    <w:rsid w:val="00BB78F3"/>
    <w:rsid w:val="00BC065C"/>
    <w:rsid w:val="00BC118F"/>
    <w:rsid w:val="00BC124D"/>
    <w:rsid w:val="00BC13CA"/>
    <w:rsid w:val="00BC14D6"/>
    <w:rsid w:val="00BC2815"/>
    <w:rsid w:val="00BC2990"/>
    <w:rsid w:val="00BC3315"/>
    <w:rsid w:val="00BC38F7"/>
    <w:rsid w:val="00BC4B6C"/>
    <w:rsid w:val="00BC5AB0"/>
    <w:rsid w:val="00BC5EC2"/>
    <w:rsid w:val="00BC5F16"/>
    <w:rsid w:val="00BC6BA4"/>
    <w:rsid w:val="00BC6C12"/>
    <w:rsid w:val="00BC6DD1"/>
    <w:rsid w:val="00BC7302"/>
    <w:rsid w:val="00BC7DE0"/>
    <w:rsid w:val="00BD0C75"/>
    <w:rsid w:val="00BD1519"/>
    <w:rsid w:val="00BD2243"/>
    <w:rsid w:val="00BD24BA"/>
    <w:rsid w:val="00BD2AB0"/>
    <w:rsid w:val="00BD2AFB"/>
    <w:rsid w:val="00BD2CD8"/>
    <w:rsid w:val="00BD2DD3"/>
    <w:rsid w:val="00BD3597"/>
    <w:rsid w:val="00BD36E9"/>
    <w:rsid w:val="00BD4480"/>
    <w:rsid w:val="00BD4894"/>
    <w:rsid w:val="00BD4961"/>
    <w:rsid w:val="00BD4EB9"/>
    <w:rsid w:val="00BD59A0"/>
    <w:rsid w:val="00BD5A2E"/>
    <w:rsid w:val="00BD5BC6"/>
    <w:rsid w:val="00BD5BF7"/>
    <w:rsid w:val="00BD5C5F"/>
    <w:rsid w:val="00BD5CBB"/>
    <w:rsid w:val="00BD6221"/>
    <w:rsid w:val="00BD6534"/>
    <w:rsid w:val="00BD68CC"/>
    <w:rsid w:val="00BD7AEE"/>
    <w:rsid w:val="00BD7EBA"/>
    <w:rsid w:val="00BE0103"/>
    <w:rsid w:val="00BE04AB"/>
    <w:rsid w:val="00BE0C59"/>
    <w:rsid w:val="00BE0CC7"/>
    <w:rsid w:val="00BE1213"/>
    <w:rsid w:val="00BE14B8"/>
    <w:rsid w:val="00BE1AA3"/>
    <w:rsid w:val="00BE1AEC"/>
    <w:rsid w:val="00BE1C4B"/>
    <w:rsid w:val="00BE27F9"/>
    <w:rsid w:val="00BE2894"/>
    <w:rsid w:val="00BE2970"/>
    <w:rsid w:val="00BE2B7D"/>
    <w:rsid w:val="00BE3792"/>
    <w:rsid w:val="00BE3AB2"/>
    <w:rsid w:val="00BE3DE7"/>
    <w:rsid w:val="00BE3E16"/>
    <w:rsid w:val="00BE3F9C"/>
    <w:rsid w:val="00BE4168"/>
    <w:rsid w:val="00BE430A"/>
    <w:rsid w:val="00BE44BB"/>
    <w:rsid w:val="00BE4DCC"/>
    <w:rsid w:val="00BE588F"/>
    <w:rsid w:val="00BE6727"/>
    <w:rsid w:val="00BE68AE"/>
    <w:rsid w:val="00BE68EA"/>
    <w:rsid w:val="00BE6A29"/>
    <w:rsid w:val="00BE7056"/>
    <w:rsid w:val="00BE739B"/>
    <w:rsid w:val="00BE7620"/>
    <w:rsid w:val="00BE7B0B"/>
    <w:rsid w:val="00BE7F20"/>
    <w:rsid w:val="00BF08AB"/>
    <w:rsid w:val="00BF1265"/>
    <w:rsid w:val="00BF18C2"/>
    <w:rsid w:val="00BF1D01"/>
    <w:rsid w:val="00BF2B70"/>
    <w:rsid w:val="00BF3564"/>
    <w:rsid w:val="00BF3AA2"/>
    <w:rsid w:val="00BF4054"/>
    <w:rsid w:val="00BF4CEA"/>
    <w:rsid w:val="00BF4F79"/>
    <w:rsid w:val="00BF549C"/>
    <w:rsid w:val="00BF557E"/>
    <w:rsid w:val="00BF5C5F"/>
    <w:rsid w:val="00BF61DB"/>
    <w:rsid w:val="00BF6811"/>
    <w:rsid w:val="00BF73A5"/>
    <w:rsid w:val="00BF7561"/>
    <w:rsid w:val="00BF77ED"/>
    <w:rsid w:val="00BF7D0F"/>
    <w:rsid w:val="00BF7DF3"/>
    <w:rsid w:val="00C007B1"/>
    <w:rsid w:val="00C00A75"/>
    <w:rsid w:val="00C00BA3"/>
    <w:rsid w:val="00C00D7B"/>
    <w:rsid w:val="00C01038"/>
    <w:rsid w:val="00C01478"/>
    <w:rsid w:val="00C01F3C"/>
    <w:rsid w:val="00C02EBA"/>
    <w:rsid w:val="00C038F5"/>
    <w:rsid w:val="00C048B9"/>
    <w:rsid w:val="00C04948"/>
    <w:rsid w:val="00C04BA8"/>
    <w:rsid w:val="00C04D56"/>
    <w:rsid w:val="00C05817"/>
    <w:rsid w:val="00C06C59"/>
    <w:rsid w:val="00C07DEF"/>
    <w:rsid w:val="00C07E65"/>
    <w:rsid w:val="00C10029"/>
    <w:rsid w:val="00C1007F"/>
    <w:rsid w:val="00C10572"/>
    <w:rsid w:val="00C10B73"/>
    <w:rsid w:val="00C11B43"/>
    <w:rsid w:val="00C1228E"/>
    <w:rsid w:val="00C12478"/>
    <w:rsid w:val="00C12826"/>
    <w:rsid w:val="00C12DDA"/>
    <w:rsid w:val="00C1371D"/>
    <w:rsid w:val="00C13753"/>
    <w:rsid w:val="00C14078"/>
    <w:rsid w:val="00C140CE"/>
    <w:rsid w:val="00C14428"/>
    <w:rsid w:val="00C14C78"/>
    <w:rsid w:val="00C155D6"/>
    <w:rsid w:val="00C161ED"/>
    <w:rsid w:val="00C17164"/>
    <w:rsid w:val="00C173D8"/>
    <w:rsid w:val="00C1771F"/>
    <w:rsid w:val="00C17C15"/>
    <w:rsid w:val="00C17C4E"/>
    <w:rsid w:val="00C203AE"/>
    <w:rsid w:val="00C20A24"/>
    <w:rsid w:val="00C20F46"/>
    <w:rsid w:val="00C2145F"/>
    <w:rsid w:val="00C2183C"/>
    <w:rsid w:val="00C21935"/>
    <w:rsid w:val="00C21B3D"/>
    <w:rsid w:val="00C223E1"/>
    <w:rsid w:val="00C239C5"/>
    <w:rsid w:val="00C23A89"/>
    <w:rsid w:val="00C23BFD"/>
    <w:rsid w:val="00C24178"/>
    <w:rsid w:val="00C2445D"/>
    <w:rsid w:val="00C2498A"/>
    <w:rsid w:val="00C24CB9"/>
    <w:rsid w:val="00C25367"/>
    <w:rsid w:val="00C253AC"/>
    <w:rsid w:val="00C254B0"/>
    <w:rsid w:val="00C25D37"/>
    <w:rsid w:val="00C26251"/>
    <w:rsid w:val="00C27007"/>
    <w:rsid w:val="00C27AC8"/>
    <w:rsid w:val="00C27FAE"/>
    <w:rsid w:val="00C30B98"/>
    <w:rsid w:val="00C30EED"/>
    <w:rsid w:val="00C32AED"/>
    <w:rsid w:val="00C32B16"/>
    <w:rsid w:val="00C32DE0"/>
    <w:rsid w:val="00C32FEC"/>
    <w:rsid w:val="00C3325F"/>
    <w:rsid w:val="00C33FCA"/>
    <w:rsid w:val="00C34705"/>
    <w:rsid w:val="00C349D9"/>
    <w:rsid w:val="00C350E5"/>
    <w:rsid w:val="00C35411"/>
    <w:rsid w:val="00C3554E"/>
    <w:rsid w:val="00C355C0"/>
    <w:rsid w:val="00C35671"/>
    <w:rsid w:val="00C35774"/>
    <w:rsid w:val="00C36935"/>
    <w:rsid w:val="00C36B04"/>
    <w:rsid w:val="00C370BC"/>
    <w:rsid w:val="00C3711B"/>
    <w:rsid w:val="00C373FB"/>
    <w:rsid w:val="00C375E1"/>
    <w:rsid w:val="00C37611"/>
    <w:rsid w:val="00C37B2D"/>
    <w:rsid w:val="00C41659"/>
    <w:rsid w:val="00C416E6"/>
    <w:rsid w:val="00C419E5"/>
    <w:rsid w:val="00C420D4"/>
    <w:rsid w:val="00C4219C"/>
    <w:rsid w:val="00C42517"/>
    <w:rsid w:val="00C42F1E"/>
    <w:rsid w:val="00C4359B"/>
    <w:rsid w:val="00C43DBE"/>
    <w:rsid w:val="00C4516A"/>
    <w:rsid w:val="00C457DC"/>
    <w:rsid w:val="00C460F7"/>
    <w:rsid w:val="00C46995"/>
    <w:rsid w:val="00C46D29"/>
    <w:rsid w:val="00C470A0"/>
    <w:rsid w:val="00C47937"/>
    <w:rsid w:val="00C50187"/>
    <w:rsid w:val="00C50908"/>
    <w:rsid w:val="00C50B35"/>
    <w:rsid w:val="00C50BD0"/>
    <w:rsid w:val="00C512B6"/>
    <w:rsid w:val="00C518CE"/>
    <w:rsid w:val="00C51DFD"/>
    <w:rsid w:val="00C51EF2"/>
    <w:rsid w:val="00C52110"/>
    <w:rsid w:val="00C52174"/>
    <w:rsid w:val="00C521F6"/>
    <w:rsid w:val="00C522D5"/>
    <w:rsid w:val="00C5275E"/>
    <w:rsid w:val="00C527A8"/>
    <w:rsid w:val="00C53765"/>
    <w:rsid w:val="00C53942"/>
    <w:rsid w:val="00C53B46"/>
    <w:rsid w:val="00C53C3E"/>
    <w:rsid w:val="00C53E37"/>
    <w:rsid w:val="00C545F2"/>
    <w:rsid w:val="00C546D4"/>
    <w:rsid w:val="00C54BD6"/>
    <w:rsid w:val="00C54D6C"/>
    <w:rsid w:val="00C552E8"/>
    <w:rsid w:val="00C55515"/>
    <w:rsid w:val="00C56069"/>
    <w:rsid w:val="00C562D0"/>
    <w:rsid w:val="00C56BAE"/>
    <w:rsid w:val="00C56D29"/>
    <w:rsid w:val="00C56EA7"/>
    <w:rsid w:val="00C571E5"/>
    <w:rsid w:val="00C57412"/>
    <w:rsid w:val="00C57C0E"/>
    <w:rsid w:val="00C57F9B"/>
    <w:rsid w:val="00C602F9"/>
    <w:rsid w:val="00C613C1"/>
    <w:rsid w:val="00C616F5"/>
    <w:rsid w:val="00C618A1"/>
    <w:rsid w:val="00C61A6E"/>
    <w:rsid w:val="00C621D5"/>
    <w:rsid w:val="00C62798"/>
    <w:rsid w:val="00C62D8D"/>
    <w:rsid w:val="00C6351E"/>
    <w:rsid w:val="00C63FEA"/>
    <w:rsid w:val="00C64359"/>
    <w:rsid w:val="00C65736"/>
    <w:rsid w:val="00C657AF"/>
    <w:rsid w:val="00C65C30"/>
    <w:rsid w:val="00C65EB6"/>
    <w:rsid w:val="00C666FE"/>
    <w:rsid w:val="00C66DC8"/>
    <w:rsid w:val="00C66E73"/>
    <w:rsid w:val="00C66F09"/>
    <w:rsid w:val="00C6724C"/>
    <w:rsid w:val="00C6755F"/>
    <w:rsid w:val="00C67907"/>
    <w:rsid w:val="00C70486"/>
    <w:rsid w:val="00C7076D"/>
    <w:rsid w:val="00C7080C"/>
    <w:rsid w:val="00C70EFD"/>
    <w:rsid w:val="00C713FA"/>
    <w:rsid w:val="00C71A4D"/>
    <w:rsid w:val="00C71F69"/>
    <w:rsid w:val="00C720E2"/>
    <w:rsid w:val="00C72302"/>
    <w:rsid w:val="00C723FB"/>
    <w:rsid w:val="00C727FB"/>
    <w:rsid w:val="00C72D9B"/>
    <w:rsid w:val="00C7330B"/>
    <w:rsid w:val="00C73CE2"/>
    <w:rsid w:val="00C745BC"/>
    <w:rsid w:val="00C7504E"/>
    <w:rsid w:val="00C75766"/>
    <w:rsid w:val="00C758E7"/>
    <w:rsid w:val="00C75A35"/>
    <w:rsid w:val="00C75D07"/>
    <w:rsid w:val="00C76129"/>
    <w:rsid w:val="00C762C2"/>
    <w:rsid w:val="00C76617"/>
    <w:rsid w:val="00C76842"/>
    <w:rsid w:val="00C7767B"/>
    <w:rsid w:val="00C779F8"/>
    <w:rsid w:val="00C77AB1"/>
    <w:rsid w:val="00C77C3C"/>
    <w:rsid w:val="00C77D30"/>
    <w:rsid w:val="00C77DA7"/>
    <w:rsid w:val="00C806AE"/>
    <w:rsid w:val="00C81470"/>
    <w:rsid w:val="00C81A83"/>
    <w:rsid w:val="00C82CF9"/>
    <w:rsid w:val="00C82F69"/>
    <w:rsid w:val="00C832E6"/>
    <w:rsid w:val="00C83A4D"/>
    <w:rsid w:val="00C83F54"/>
    <w:rsid w:val="00C84345"/>
    <w:rsid w:val="00C84EBD"/>
    <w:rsid w:val="00C854DE"/>
    <w:rsid w:val="00C8663B"/>
    <w:rsid w:val="00C86DB2"/>
    <w:rsid w:val="00C87B49"/>
    <w:rsid w:val="00C87D04"/>
    <w:rsid w:val="00C90466"/>
    <w:rsid w:val="00C904D8"/>
    <w:rsid w:val="00C908DB"/>
    <w:rsid w:val="00C90E4C"/>
    <w:rsid w:val="00C912D0"/>
    <w:rsid w:val="00C912D4"/>
    <w:rsid w:val="00C91313"/>
    <w:rsid w:val="00C91463"/>
    <w:rsid w:val="00C92531"/>
    <w:rsid w:val="00C92824"/>
    <w:rsid w:val="00C92F76"/>
    <w:rsid w:val="00C93211"/>
    <w:rsid w:val="00C934E6"/>
    <w:rsid w:val="00C93BBC"/>
    <w:rsid w:val="00C93CD8"/>
    <w:rsid w:val="00C93EF7"/>
    <w:rsid w:val="00C94012"/>
    <w:rsid w:val="00C9401B"/>
    <w:rsid w:val="00C951C2"/>
    <w:rsid w:val="00C951F7"/>
    <w:rsid w:val="00C9533D"/>
    <w:rsid w:val="00C955F0"/>
    <w:rsid w:val="00C95884"/>
    <w:rsid w:val="00C95997"/>
    <w:rsid w:val="00C95D7C"/>
    <w:rsid w:val="00C95DF2"/>
    <w:rsid w:val="00C95F29"/>
    <w:rsid w:val="00C966CE"/>
    <w:rsid w:val="00C96794"/>
    <w:rsid w:val="00C972D3"/>
    <w:rsid w:val="00C97655"/>
    <w:rsid w:val="00C97B5A"/>
    <w:rsid w:val="00CA059C"/>
    <w:rsid w:val="00CA0792"/>
    <w:rsid w:val="00CA1104"/>
    <w:rsid w:val="00CA13CD"/>
    <w:rsid w:val="00CA195A"/>
    <w:rsid w:val="00CA196F"/>
    <w:rsid w:val="00CA1C3E"/>
    <w:rsid w:val="00CA1DC6"/>
    <w:rsid w:val="00CA2257"/>
    <w:rsid w:val="00CA258B"/>
    <w:rsid w:val="00CA2A5F"/>
    <w:rsid w:val="00CA2D51"/>
    <w:rsid w:val="00CA2F47"/>
    <w:rsid w:val="00CA3580"/>
    <w:rsid w:val="00CA4323"/>
    <w:rsid w:val="00CA43CC"/>
    <w:rsid w:val="00CA4996"/>
    <w:rsid w:val="00CA4D4D"/>
    <w:rsid w:val="00CA5925"/>
    <w:rsid w:val="00CA76CE"/>
    <w:rsid w:val="00CA7B66"/>
    <w:rsid w:val="00CB067C"/>
    <w:rsid w:val="00CB0AE0"/>
    <w:rsid w:val="00CB11EA"/>
    <w:rsid w:val="00CB15B1"/>
    <w:rsid w:val="00CB202B"/>
    <w:rsid w:val="00CB23FD"/>
    <w:rsid w:val="00CB2C49"/>
    <w:rsid w:val="00CB2DBB"/>
    <w:rsid w:val="00CB31E4"/>
    <w:rsid w:val="00CB393B"/>
    <w:rsid w:val="00CB3A42"/>
    <w:rsid w:val="00CB3CD4"/>
    <w:rsid w:val="00CB3E23"/>
    <w:rsid w:val="00CB3E41"/>
    <w:rsid w:val="00CB4043"/>
    <w:rsid w:val="00CB4580"/>
    <w:rsid w:val="00CB48A4"/>
    <w:rsid w:val="00CB4CDF"/>
    <w:rsid w:val="00CB567E"/>
    <w:rsid w:val="00CB5986"/>
    <w:rsid w:val="00CB5D33"/>
    <w:rsid w:val="00CB651C"/>
    <w:rsid w:val="00CB66B6"/>
    <w:rsid w:val="00CB682C"/>
    <w:rsid w:val="00CB73F2"/>
    <w:rsid w:val="00CB7572"/>
    <w:rsid w:val="00CC05B1"/>
    <w:rsid w:val="00CC08D4"/>
    <w:rsid w:val="00CC094E"/>
    <w:rsid w:val="00CC0A26"/>
    <w:rsid w:val="00CC0FD5"/>
    <w:rsid w:val="00CC160A"/>
    <w:rsid w:val="00CC1A9F"/>
    <w:rsid w:val="00CC1B45"/>
    <w:rsid w:val="00CC223C"/>
    <w:rsid w:val="00CC29A0"/>
    <w:rsid w:val="00CC3417"/>
    <w:rsid w:val="00CC3744"/>
    <w:rsid w:val="00CC3A1F"/>
    <w:rsid w:val="00CC3B1B"/>
    <w:rsid w:val="00CC3D69"/>
    <w:rsid w:val="00CC3ED2"/>
    <w:rsid w:val="00CC4294"/>
    <w:rsid w:val="00CC459E"/>
    <w:rsid w:val="00CC4940"/>
    <w:rsid w:val="00CC4BD8"/>
    <w:rsid w:val="00CC50E8"/>
    <w:rsid w:val="00CC51BC"/>
    <w:rsid w:val="00CC5403"/>
    <w:rsid w:val="00CC5A16"/>
    <w:rsid w:val="00CC5E8A"/>
    <w:rsid w:val="00CC6274"/>
    <w:rsid w:val="00CC640E"/>
    <w:rsid w:val="00CC6522"/>
    <w:rsid w:val="00CC6A63"/>
    <w:rsid w:val="00CC711E"/>
    <w:rsid w:val="00CC7A93"/>
    <w:rsid w:val="00CD00A3"/>
    <w:rsid w:val="00CD05A6"/>
    <w:rsid w:val="00CD08AC"/>
    <w:rsid w:val="00CD096F"/>
    <w:rsid w:val="00CD162D"/>
    <w:rsid w:val="00CD1A0C"/>
    <w:rsid w:val="00CD1C80"/>
    <w:rsid w:val="00CD1DC7"/>
    <w:rsid w:val="00CD261F"/>
    <w:rsid w:val="00CD279F"/>
    <w:rsid w:val="00CD2883"/>
    <w:rsid w:val="00CD2CA5"/>
    <w:rsid w:val="00CD344A"/>
    <w:rsid w:val="00CD35E3"/>
    <w:rsid w:val="00CD36C2"/>
    <w:rsid w:val="00CD3728"/>
    <w:rsid w:val="00CD3CE9"/>
    <w:rsid w:val="00CD3E08"/>
    <w:rsid w:val="00CD40BE"/>
    <w:rsid w:val="00CD46B4"/>
    <w:rsid w:val="00CD4D01"/>
    <w:rsid w:val="00CD4F9E"/>
    <w:rsid w:val="00CD5492"/>
    <w:rsid w:val="00CD566A"/>
    <w:rsid w:val="00CD5905"/>
    <w:rsid w:val="00CD62EC"/>
    <w:rsid w:val="00CD68F8"/>
    <w:rsid w:val="00CD69CD"/>
    <w:rsid w:val="00CD6C08"/>
    <w:rsid w:val="00CD6C4D"/>
    <w:rsid w:val="00CD73EC"/>
    <w:rsid w:val="00CD74B7"/>
    <w:rsid w:val="00CD7787"/>
    <w:rsid w:val="00CD7F98"/>
    <w:rsid w:val="00CE01B3"/>
    <w:rsid w:val="00CE02E2"/>
    <w:rsid w:val="00CE0D12"/>
    <w:rsid w:val="00CE1373"/>
    <w:rsid w:val="00CE15DA"/>
    <w:rsid w:val="00CE15F1"/>
    <w:rsid w:val="00CE1898"/>
    <w:rsid w:val="00CE2302"/>
    <w:rsid w:val="00CE23B1"/>
    <w:rsid w:val="00CE2B1D"/>
    <w:rsid w:val="00CE5180"/>
    <w:rsid w:val="00CE70CA"/>
    <w:rsid w:val="00CE7354"/>
    <w:rsid w:val="00CE749F"/>
    <w:rsid w:val="00CE7553"/>
    <w:rsid w:val="00CE75C6"/>
    <w:rsid w:val="00CE7707"/>
    <w:rsid w:val="00CE79C8"/>
    <w:rsid w:val="00CE7A18"/>
    <w:rsid w:val="00CF0BC2"/>
    <w:rsid w:val="00CF0E22"/>
    <w:rsid w:val="00CF159A"/>
    <w:rsid w:val="00CF159D"/>
    <w:rsid w:val="00CF1BF0"/>
    <w:rsid w:val="00CF281B"/>
    <w:rsid w:val="00CF2921"/>
    <w:rsid w:val="00CF29FA"/>
    <w:rsid w:val="00CF356F"/>
    <w:rsid w:val="00CF3690"/>
    <w:rsid w:val="00CF382C"/>
    <w:rsid w:val="00CF403F"/>
    <w:rsid w:val="00CF4054"/>
    <w:rsid w:val="00CF41FF"/>
    <w:rsid w:val="00CF435D"/>
    <w:rsid w:val="00CF460B"/>
    <w:rsid w:val="00CF4DB3"/>
    <w:rsid w:val="00CF53F8"/>
    <w:rsid w:val="00CF5CA5"/>
    <w:rsid w:val="00CF5D37"/>
    <w:rsid w:val="00CF637A"/>
    <w:rsid w:val="00CF6591"/>
    <w:rsid w:val="00CF67EC"/>
    <w:rsid w:val="00CF6844"/>
    <w:rsid w:val="00CF69FC"/>
    <w:rsid w:val="00CF6E16"/>
    <w:rsid w:val="00CF6EFE"/>
    <w:rsid w:val="00CF76A6"/>
    <w:rsid w:val="00CF76DA"/>
    <w:rsid w:val="00CF7AA6"/>
    <w:rsid w:val="00D0073B"/>
    <w:rsid w:val="00D00956"/>
    <w:rsid w:val="00D009A0"/>
    <w:rsid w:val="00D02016"/>
    <w:rsid w:val="00D020F2"/>
    <w:rsid w:val="00D027C2"/>
    <w:rsid w:val="00D02BEF"/>
    <w:rsid w:val="00D030B8"/>
    <w:rsid w:val="00D035EF"/>
    <w:rsid w:val="00D036EE"/>
    <w:rsid w:val="00D03A02"/>
    <w:rsid w:val="00D03E36"/>
    <w:rsid w:val="00D04389"/>
    <w:rsid w:val="00D0497D"/>
    <w:rsid w:val="00D04C79"/>
    <w:rsid w:val="00D04F08"/>
    <w:rsid w:val="00D058DC"/>
    <w:rsid w:val="00D05E14"/>
    <w:rsid w:val="00D06084"/>
    <w:rsid w:val="00D065A8"/>
    <w:rsid w:val="00D06ED6"/>
    <w:rsid w:val="00D07D1F"/>
    <w:rsid w:val="00D07DDD"/>
    <w:rsid w:val="00D07E35"/>
    <w:rsid w:val="00D10304"/>
    <w:rsid w:val="00D10590"/>
    <w:rsid w:val="00D106F7"/>
    <w:rsid w:val="00D107F7"/>
    <w:rsid w:val="00D11105"/>
    <w:rsid w:val="00D113DE"/>
    <w:rsid w:val="00D11609"/>
    <w:rsid w:val="00D12122"/>
    <w:rsid w:val="00D125E0"/>
    <w:rsid w:val="00D12607"/>
    <w:rsid w:val="00D128B6"/>
    <w:rsid w:val="00D13161"/>
    <w:rsid w:val="00D138C9"/>
    <w:rsid w:val="00D13C17"/>
    <w:rsid w:val="00D13F9F"/>
    <w:rsid w:val="00D143AE"/>
    <w:rsid w:val="00D1456C"/>
    <w:rsid w:val="00D1496C"/>
    <w:rsid w:val="00D14BD3"/>
    <w:rsid w:val="00D14ED7"/>
    <w:rsid w:val="00D15A74"/>
    <w:rsid w:val="00D15BAA"/>
    <w:rsid w:val="00D16806"/>
    <w:rsid w:val="00D16C65"/>
    <w:rsid w:val="00D178E6"/>
    <w:rsid w:val="00D17B70"/>
    <w:rsid w:val="00D17F8E"/>
    <w:rsid w:val="00D202AB"/>
    <w:rsid w:val="00D2048A"/>
    <w:rsid w:val="00D205C8"/>
    <w:rsid w:val="00D20659"/>
    <w:rsid w:val="00D206F0"/>
    <w:rsid w:val="00D21149"/>
    <w:rsid w:val="00D211D3"/>
    <w:rsid w:val="00D213FA"/>
    <w:rsid w:val="00D21D21"/>
    <w:rsid w:val="00D22133"/>
    <w:rsid w:val="00D225F9"/>
    <w:rsid w:val="00D228E6"/>
    <w:rsid w:val="00D22953"/>
    <w:rsid w:val="00D22C17"/>
    <w:rsid w:val="00D22D8B"/>
    <w:rsid w:val="00D23864"/>
    <w:rsid w:val="00D23AA4"/>
    <w:rsid w:val="00D23FF5"/>
    <w:rsid w:val="00D248A4"/>
    <w:rsid w:val="00D24C82"/>
    <w:rsid w:val="00D25649"/>
    <w:rsid w:val="00D264F3"/>
    <w:rsid w:val="00D26D45"/>
    <w:rsid w:val="00D26E11"/>
    <w:rsid w:val="00D2709D"/>
    <w:rsid w:val="00D27236"/>
    <w:rsid w:val="00D27D9E"/>
    <w:rsid w:val="00D27FDC"/>
    <w:rsid w:val="00D30303"/>
    <w:rsid w:val="00D3037A"/>
    <w:rsid w:val="00D30806"/>
    <w:rsid w:val="00D317C1"/>
    <w:rsid w:val="00D32640"/>
    <w:rsid w:val="00D32A66"/>
    <w:rsid w:val="00D32ABB"/>
    <w:rsid w:val="00D32FE8"/>
    <w:rsid w:val="00D330BB"/>
    <w:rsid w:val="00D33335"/>
    <w:rsid w:val="00D333B9"/>
    <w:rsid w:val="00D334AA"/>
    <w:rsid w:val="00D336F3"/>
    <w:rsid w:val="00D3377B"/>
    <w:rsid w:val="00D337B3"/>
    <w:rsid w:val="00D337E2"/>
    <w:rsid w:val="00D34319"/>
    <w:rsid w:val="00D34379"/>
    <w:rsid w:val="00D345C1"/>
    <w:rsid w:val="00D34ED7"/>
    <w:rsid w:val="00D353F1"/>
    <w:rsid w:val="00D35824"/>
    <w:rsid w:val="00D35B21"/>
    <w:rsid w:val="00D35B4B"/>
    <w:rsid w:val="00D365CF"/>
    <w:rsid w:val="00D36724"/>
    <w:rsid w:val="00D36833"/>
    <w:rsid w:val="00D36C82"/>
    <w:rsid w:val="00D37468"/>
    <w:rsid w:val="00D37477"/>
    <w:rsid w:val="00D37F52"/>
    <w:rsid w:val="00D40753"/>
    <w:rsid w:val="00D40CEC"/>
    <w:rsid w:val="00D40E59"/>
    <w:rsid w:val="00D40F83"/>
    <w:rsid w:val="00D4135C"/>
    <w:rsid w:val="00D415F8"/>
    <w:rsid w:val="00D41FF5"/>
    <w:rsid w:val="00D42E48"/>
    <w:rsid w:val="00D42FE9"/>
    <w:rsid w:val="00D43094"/>
    <w:rsid w:val="00D432E3"/>
    <w:rsid w:val="00D43414"/>
    <w:rsid w:val="00D43493"/>
    <w:rsid w:val="00D43983"/>
    <w:rsid w:val="00D443B1"/>
    <w:rsid w:val="00D444B3"/>
    <w:rsid w:val="00D448CA"/>
    <w:rsid w:val="00D44C41"/>
    <w:rsid w:val="00D44E25"/>
    <w:rsid w:val="00D4533B"/>
    <w:rsid w:val="00D454F4"/>
    <w:rsid w:val="00D45564"/>
    <w:rsid w:val="00D45F5A"/>
    <w:rsid w:val="00D4637B"/>
    <w:rsid w:val="00D465C1"/>
    <w:rsid w:val="00D465C5"/>
    <w:rsid w:val="00D46CE0"/>
    <w:rsid w:val="00D471C3"/>
    <w:rsid w:val="00D47A40"/>
    <w:rsid w:val="00D47AFD"/>
    <w:rsid w:val="00D47C48"/>
    <w:rsid w:val="00D50629"/>
    <w:rsid w:val="00D50983"/>
    <w:rsid w:val="00D50BA7"/>
    <w:rsid w:val="00D50EAC"/>
    <w:rsid w:val="00D51261"/>
    <w:rsid w:val="00D5156D"/>
    <w:rsid w:val="00D51AD6"/>
    <w:rsid w:val="00D52B18"/>
    <w:rsid w:val="00D5304E"/>
    <w:rsid w:val="00D53742"/>
    <w:rsid w:val="00D53863"/>
    <w:rsid w:val="00D544B8"/>
    <w:rsid w:val="00D54598"/>
    <w:rsid w:val="00D54B86"/>
    <w:rsid w:val="00D54C18"/>
    <w:rsid w:val="00D5529D"/>
    <w:rsid w:val="00D55357"/>
    <w:rsid w:val="00D555C1"/>
    <w:rsid w:val="00D555EA"/>
    <w:rsid w:val="00D55B08"/>
    <w:rsid w:val="00D56313"/>
    <w:rsid w:val="00D5657F"/>
    <w:rsid w:val="00D57334"/>
    <w:rsid w:val="00D57C9C"/>
    <w:rsid w:val="00D57F07"/>
    <w:rsid w:val="00D60760"/>
    <w:rsid w:val="00D6133D"/>
    <w:rsid w:val="00D6172C"/>
    <w:rsid w:val="00D617E9"/>
    <w:rsid w:val="00D61B64"/>
    <w:rsid w:val="00D61D60"/>
    <w:rsid w:val="00D61EAB"/>
    <w:rsid w:val="00D61EEE"/>
    <w:rsid w:val="00D61FA0"/>
    <w:rsid w:val="00D6229F"/>
    <w:rsid w:val="00D63073"/>
    <w:rsid w:val="00D63714"/>
    <w:rsid w:val="00D63A3B"/>
    <w:rsid w:val="00D6559B"/>
    <w:rsid w:val="00D655BC"/>
    <w:rsid w:val="00D65741"/>
    <w:rsid w:val="00D65781"/>
    <w:rsid w:val="00D65793"/>
    <w:rsid w:val="00D65F42"/>
    <w:rsid w:val="00D65FB9"/>
    <w:rsid w:val="00D66164"/>
    <w:rsid w:val="00D6661C"/>
    <w:rsid w:val="00D67B87"/>
    <w:rsid w:val="00D67C3E"/>
    <w:rsid w:val="00D67ED8"/>
    <w:rsid w:val="00D702F0"/>
    <w:rsid w:val="00D70367"/>
    <w:rsid w:val="00D703E3"/>
    <w:rsid w:val="00D704BC"/>
    <w:rsid w:val="00D705A4"/>
    <w:rsid w:val="00D7065F"/>
    <w:rsid w:val="00D70D58"/>
    <w:rsid w:val="00D70F2E"/>
    <w:rsid w:val="00D714A4"/>
    <w:rsid w:val="00D71948"/>
    <w:rsid w:val="00D719C6"/>
    <w:rsid w:val="00D71A7D"/>
    <w:rsid w:val="00D71DDE"/>
    <w:rsid w:val="00D71F39"/>
    <w:rsid w:val="00D7242B"/>
    <w:rsid w:val="00D72CAD"/>
    <w:rsid w:val="00D72D6D"/>
    <w:rsid w:val="00D7374E"/>
    <w:rsid w:val="00D738F0"/>
    <w:rsid w:val="00D73B72"/>
    <w:rsid w:val="00D73E9F"/>
    <w:rsid w:val="00D741E4"/>
    <w:rsid w:val="00D745FA"/>
    <w:rsid w:val="00D74AF5"/>
    <w:rsid w:val="00D7549B"/>
    <w:rsid w:val="00D75D98"/>
    <w:rsid w:val="00D75DC1"/>
    <w:rsid w:val="00D76060"/>
    <w:rsid w:val="00D76706"/>
    <w:rsid w:val="00D76D0B"/>
    <w:rsid w:val="00D7756E"/>
    <w:rsid w:val="00D7792A"/>
    <w:rsid w:val="00D77D22"/>
    <w:rsid w:val="00D77FEC"/>
    <w:rsid w:val="00D80BCF"/>
    <w:rsid w:val="00D81012"/>
    <w:rsid w:val="00D8118F"/>
    <w:rsid w:val="00D81536"/>
    <w:rsid w:val="00D82236"/>
    <w:rsid w:val="00D823C5"/>
    <w:rsid w:val="00D8250A"/>
    <w:rsid w:val="00D825C6"/>
    <w:rsid w:val="00D828BD"/>
    <w:rsid w:val="00D82A31"/>
    <w:rsid w:val="00D836C1"/>
    <w:rsid w:val="00D84135"/>
    <w:rsid w:val="00D84AB3"/>
    <w:rsid w:val="00D84B54"/>
    <w:rsid w:val="00D84FEE"/>
    <w:rsid w:val="00D85481"/>
    <w:rsid w:val="00D86264"/>
    <w:rsid w:val="00D8682D"/>
    <w:rsid w:val="00D86B78"/>
    <w:rsid w:val="00D86E7C"/>
    <w:rsid w:val="00D86F0C"/>
    <w:rsid w:val="00D873F6"/>
    <w:rsid w:val="00D87928"/>
    <w:rsid w:val="00D9091A"/>
    <w:rsid w:val="00D90E68"/>
    <w:rsid w:val="00D90EAE"/>
    <w:rsid w:val="00D91402"/>
    <w:rsid w:val="00D914DE"/>
    <w:rsid w:val="00D917AF"/>
    <w:rsid w:val="00D91B57"/>
    <w:rsid w:val="00D91D2E"/>
    <w:rsid w:val="00D928C1"/>
    <w:rsid w:val="00D92BB9"/>
    <w:rsid w:val="00D92C2B"/>
    <w:rsid w:val="00D942D9"/>
    <w:rsid w:val="00D94497"/>
    <w:rsid w:val="00D94579"/>
    <w:rsid w:val="00D949ED"/>
    <w:rsid w:val="00D959C3"/>
    <w:rsid w:val="00D95C8F"/>
    <w:rsid w:val="00D95D43"/>
    <w:rsid w:val="00D96432"/>
    <w:rsid w:val="00D967FD"/>
    <w:rsid w:val="00D96B07"/>
    <w:rsid w:val="00D96D5C"/>
    <w:rsid w:val="00D96DE0"/>
    <w:rsid w:val="00D96DFC"/>
    <w:rsid w:val="00D96F36"/>
    <w:rsid w:val="00D9721A"/>
    <w:rsid w:val="00D97479"/>
    <w:rsid w:val="00D979A8"/>
    <w:rsid w:val="00D979E4"/>
    <w:rsid w:val="00D979F3"/>
    <w:rsid w:val="00D97E36"/>
    <w:rsid w:val="00DA00A3"/>
    <w:rsid w:val="00DA0CA7"/>
    <w:rsid w:val="00DA0D1C"/>
    <w:rsid w:val="00DA0F49"/>
    <w:rsid w:val="00DA140C"/>
    <w:rsid w:val="00DA1CA7"/>
    <w:rsid w:val="00DA2316"/>
    <w:rsid w:val="00DA2494"/>
    <w:rsid w:val="00DA2DC9"/>
    <w:rsid w:val="00DA2FCC"/>
    <w:rsid w:val="00DA304A"/>
    <w:rsid w:val="00DA3829"/>
    <w:rsid w:val="00DA42AC"/>
    <w:rsid w:val="00DA4EB4"/>
    <w:rsid w:val="00DA4ED8"/>
    <w:rsid w:val="00DA52BB"/>
    <w:rsid w:val="00DA53C2"/>
    <w:rsid w:val="00DA5F38"/>
    <w:rsid w:val="00DA6090"/>
    <w:rsid w:val="00DA60D9"/>
    <w:rsid w:val="00DA673D"/>
    <w:rsid w:val="00DA6C3F"/>
    <w:rsid w:val="00DA7AC7"/>
    <w:rsid w:val="00DA7C20"/>
    <w:rsid w:val="00DA7F9F"/>
    <w:rsid w:val="00DB0508"/>
    <w:rsid w:val="00DB0779"/>
    <w:rsid w:val="00DB0CA9"/>
    <w:rsid w:val="00DB11D1"/>
    <w:rsid w:val="00DB120B"/>
    <w:rsid w:val="00DB1537"/>
    <w:rsid w:val="00DB1A73"/>
    <w:rsid w:val="00DB1D2F"/>
    <w:rsid w:val="00DB20B7"/>
    <w:rsid w:val="00DB22C0"/>
    <w:rsid w:val="00DB234B"/>
    <w:rsid w:val="00DB2416"/>
    <w:rsid w:val="00DB2853"/>
    <w:rsid w:val="00DB2B1B"/>
    <w:rsid w:val="00DB2F70"/>
    <w:rsid w:val="00DB32E5"/>
    <w:rsid w:val="00DB346C"/>
    <w:rsid w:val="00DB34C5"/>
    <w:rsid w:val="00DB3B77"/>
    <w:rsid w:val="00DB4094"/>
    <w:rsid w:val="00DB4355"/>
    <w:rsid w:val="00DB4385"/>
    <w:rsid w:val="00DB4813"/>
    <w:rsid w:val="00DB4E1F"/>
    <w:rsid w:val="00DB505A"/>
    <w:rsid w:val="00DB55D9"/>
    <w:rsid w:val="00DB5A3E"/>
    <w:rsid w:val="00DB5BAB"/>
    <w:rsid w:val="00DB5C7F"/>
    <w:rsid w:val="00DB64F2"/>
    <w:rsid w:val="00DB64F7"/>
    <w:rsid w:val="00DB65F8"/>
    <w:rsid w:val="00DB65FB"/>
    <w:rsid w:val="00DB661B"/>
    <w:rsid w:val="00DB687A"/>
    <w:rsid w:val="00DB6F31"/>
    <w:rsid w:val="00DB7337"/>
    <w:rsid w:val="00DB7C99"/>
    <w:rsid w:val="00DB7D55"/>
    <w:rsid w:val="00DC0E6C"/>
    <w:rsid w:val="00DC0FD4"/>
    <w:rsid w:val="00DC1E76"/>
    <w:rsid w:val="00DC274C"/>
    <w:rsid w:val="00DC2A8C"/>
    <w:rsid w:val="00DC2CA4"/>
    <w:rsid w:val="00DC2D64"/>
    <w:rsid w:val="00DC3996"/>
    <w:rsid w:val="00DC3F31"/>
    <w:rsid w:val="00DC42F5"/>
    <w:rsid w:val="00DC50F5"/>
    <w:rsid w:val="00DC5173"/>
    <w:rsid w:val="00DC53CD"/>
    <w:rsid w:val="00DC5CD7"/>
    <w:rsid w:val="00DC5E65"/>
    <w:rsid w:val="00DC6616"/>
    <w:rsid w:val="00DC6A3F"/>
    <w:rsid w:val="00DC6B66"/>
    <w:rsid w:val="00DC6BEB"/>
    <w:rsid w:val="00DC6C05"/>
    <w:rsid w:val="00DC6FD3"/>
    <w:rsid w:val="00DC7417"/>
    <w:rsid w:val="00DC7CEB"/>
    <w:rsid w:val="00DC7E81"/>
    <w:rsid w:val="00DC7FC7"/>
    <w:rsid w:val="00DD0A08"/>
    <w:rsid w:val="00DD0CED"/>
    <w:rsid w:val="00DD0ED9"/>
    <w:rsid w:val="00DD127F"/>
    <w:rsid w:val="00DD1BD0"/>
    <w:rsid w:val="00DD1C0E"/>
    <w:rsid w:val="00DD22CC"/>
    <w:rsid w:val="00DD24AA"/>
    <w:rsid w:val="00DD27C8"/>
    <w:rsid w:val="00DD27E6"/>
    <w:rsid w:val="00DD2D75"/>
    <w:rsid w:val="00DD2FEA"/>
    <w:rsid w:val="00DD3197"/>
    <w:rsid w:val="00DD3445"/>
    <w:rsid w:val="00DD427D"/>
    <w:rsid w:val="00DD44F9"/>
    <w:rsid w:val="00DD47DA"/>
    <w:rsid w:val="00DD4F4A"/>
    <w:rsid w:val="00DD50BC"/>
    <w:rsid w:val="00DD599E"/>
    <w:rsid w:val="00DD5CD1"/>
    <w:rsid w:val="00DD628C"/>
    <w:rsid w:val="00DD6593"/>
    <w:rsid w:val="00DD6884"/>
    <w:rsid w:val="00DD6D15"/>
    <w:rsid w:val="00DD6FBD"/>
    <w:rsid w:val="00DD738E"/>
    <w:rsid w:val="00DD7673"/>
    <w:rsid w:val="00DE0503"/>
    <w:rsid w:val="00DE0864"/>
    <w:rsid w:val="00DE0AAB"/>
    <w:rsid w:val="00DE0BE9"/>
    <w:rsid w:val="00DE0CE4"/>
    <w:rsid w:val="00DE11FD"/>
    <w:rsid w:val="00DE19EC"/>
    <w:rsid w:val="00DE1AA8"/>
    <w:rsid w:val="00DE2CE3"/>
    <w:rsid w:val="00DE2EDD"/>
    <w:rsid w:val="00DE2FB6"/>
    <w:rsid w:val="00DE41E1"/>
    <w:rsid w:val="00DE4A0D"/>
    <w:rsid w:val="00DE4A73"/>
    <w:rsid w:val="00DE519E"/>
    <w:rsid w:val="00DE53D7"/>
    <w:rsid w:val="00DE5AAC"/>
    <w:rsid w:val="00DE6061"/>
    <w:rsid w:val="00DE6244"/>
    <w:rsid w:val="00DE714F"/>
    <w:rsid w:val="00DE7157"/>
    <w:rsid w:val="00DF019F"/>
    <w:rsid w:val="00DF07F6"/>
    <w:rsid w:val="00DF1807"/>
    <w:rsid w:val="00DF1EF9"/>
    <w:rsid w:val="00DF2033"/>
    <w:rsid w:val="00DF2A80"/>
    <w:rsid w:val="00DF2AA3"/>
    <w:rsid w:val="00DF2C7A"/>
    <w:rsid w:val="00DF36B9"/>
    <w:rsid w:val="00DF37D0"/>
    <w:rsid w:val="00DF4C66"/>
    <w:rsid w:val="00DF52A4"/>
    <w:rsid w:val="00DF53C3"/>
    <w:rsid w:val="00DF568A"/>
    <w:rsid w:val="00DF58CF"/>
    <w:rsid w:val="00DF6371"/>
    <w:rsid w:val="00DF66A8"/>
    <w:rsid w:val="00DF672C"/>
    <w:rsid w:val="00DF6B7A"/>
    <w:rsid w:val="00DF6C22"/>
    <w:rsid w:val="00DF6F28"/>
    <w:rsid w:val="00DF7230"/>
    <w:rsid w:val="00DF7B0D"/>
    <w:rsid w:val="00E00A3D"/>
    <w:rsid w:val="00E01029"/>
    <w:rsid w:val="00E019DB"/>
    <w:rsid w:val="00E01B6D"/>
    <w:rsid w:val="00E02434"/>
    <w:rsid w:val="00E0274D"/>
    <w:rsid w:val="00E028D8"/>
    <w:rsid w:val="00E02F09"/>
    <w:rsid w:val="00E034BE"/>
    <w:rsid w:val="00E04A80"/>
    <w:rsid w:val="00E0554E"/>
    <w:rsid w:val="00E05A74"/>
    <w:rsid w:val="00E06FFA"/>
    <w:rsid w:val="00E079C9"/>
    <w:rsid w:val="00E07A8F"/>
    <w:rsid w:val="00E1053C"/>
    <w:rsid w:val="00E10A02"/>
    <w:rsid w:val="00E10EC5"/>
    <w:rsid w:val="00E112BA"/>
    <w:rsid w:val="00E11BCE"/>
    <w:rsid w:val="00E1212E"/>
    <w:rsid w:val="00E13058"/>
    <w:rsid w:val="00E13075"/>
    <w:rsid w:val="00E136E5"/>
    <w:rsid w:val="00E13713"/>
    <w:rsid w:val="00E13736"/>
    <w:rsid w:val="00E13BEE"/>
    <w:rsid w:val="00E142FA"/>
    <w:rsid w:val="00E1495C"/>
    <w:rsid w:val="00E14CEF"/>
    <w:rsid w:val="00E14FC1"/>
    <w:rsid w:val="00E155AE"/>
    <w:rsid w:val="00E15921"/>
    <w:rsid w:val="00E15982"/>
    <w:rsid w:val="00E15D64"/>
    <w:rsid w:val="00E161FC"/>
    <w:rsid w:val="00E16381"/>
    <w:rsid w:val="00E17D2B"/>
    <w:rsid w:val="00E17E80"/>
    <w:rsid w:val="00E21088"/>
    <w:rsid w:val="00E210D0"/>
    <w:rsid w:val="00E2120E"/>
    <w:rsid w:val="00E22154"/>
    <w:rsid w:val="00E2254B"/>
    <w:rsid w:val="00E2264E"/>
    <w:rsid w:val="00E2282E"/>
    <w:rsid w:val="00E22BF5"/>
    <w:rsid w:val="00E22D14"/>
    <w:rsid w:val="00E231DB"/>
    <w:rsid w:val="00E2386E"/>
    <w:rsid w:val="00E24498"/>
    <w:rsid w:val="00E247F8"/>
    <w:rsid w:val="00E2485F"/>
    <w:rsid w:val="00E248B2"/>
    <w:rsid w:val="00E25379"/>
    <w:rsid w:val="00E256E3"/>
    <w:rsid w:val="00E25810"/>
    <w:rsid w:val="00E25CB9"/>
    <w:rsid w:val="00E260C8"/>
    <w:rsid w:val="00E262C4"/>
    <w:rsid w:val="00E265C4"/>
    <w:rsid w:val="00E269D8"/>
    <w:rsid w:val="00E26F5E"/>
    <w:rsid w:val="00E27635"/>
    <w:rsid w:val="00E27A29"/>
    <w:rsid w:val="00E27BDB"/>
    <w:rsid w:val="00E27DF8"/>
    <w:rsid w:val="00E27E1D"/>
    <w:rsid w:val="00E27E77"/>
    <w:rsid w:val="00E27FF9"/>
    <w:rsid w:val="00E305B4"/>
    <w:rsid w:val="00E30804"/>
    <w:rsid w:val="00E30C0A"/>
    <w:rsid w:val="00E31278"/>
    <w:rsid w:val="00E31346"/>
    <w:rsid w:val="00E3196E"/>
    <w:rsid w:val="00E3243D"/>
    <w:rsid w:val="00E328FB"/>
    <w:rsid w:val="00E3346C"/>
    <w:rsid w:val="00E335AD"/>
    <w:rsid w:val="00E337DD"/>
    <w:rsid w:val="00E33CBA"/>
    <w:rsid w:val="00E34334"/>
    <w:rsid w:val="00E343F1"/>
    <w:rsid w:val="00E34516"/>
    <w:rsid w:val="00E348CA"/>
    <w:rsid w:val="00E349D4"/>
    <w:rsid w:val="00E34A18"/>
    <w:rsid w:val="00E34A74"/>
    <w:rsid w:val="00E34B8C"/>
    <w:rsid w:val="00E34D0E"/>
    <w:rsid w:val="00E35E63"/>
    <w:rsid w:val="00E36241"/>
    <w:rsid w:val="00E36A30"/>
    <w:rsid w:val="00E36BB0"/>
    <w:rsid w:val="00E36CC8"/>
    <w:rsid w:val="00E37258"/>
    <w:rsid w:val="00E3797E"/>
    <w:rsid w:val="00E403AB"/>
    <w:rsid w:val="00E40537"/>
    <w:rsid w:val="00E405DD"/>
    <w:rsid w:val="00E40B7E"/>
    <w:rsid w:val="00E40EA0"/>
    <w:rsid w:val="00E413C8"/>
    <w:rsid w:val="00E41926"/>
    <w:rsid w:val="00E41B3F"/>
    <w:rsid w:val="00E4225C"/>
    <w:rsid w:val="00E43DA1"/>
    <w:rsid w:val="00E4501F"/>
    <w:rsid w:val="00E45704"/>
    <w:rsid w:val="00E459CC"/>
    <w:rsid w:val="00E45B76"/>
    <w:rsid w:val="00E4655D"/>
    <w:rsid w:val="00E466AE"/>
    <w:rsid w:val="00E46E44"/>
    <w:rsid w:val="00E470E9"/>
    <w:rsid w:val="00E478A6"/>
    <w:rsid w:val="00E47EDE"/>
    <w:rsid w:val="00E50978"/>
    <w:rsid w:val="00E50CF8"/>
    <w:rsid w:val="00E50E39"/>
    <w:rsid w:val="00E51A0D"/>
    <w:rsid w:val="00E51A92"/>
    <w:rsid w:val="00E51EC4"/>
    <w:rsid w:val="00E52667"/>
    <w:rsid w:val="00E52853"/>
    <w:rsid w:val="00E52E0E"/>
    <w:rsid w:val="00E553D9"/>
    <w:rsid w:val="00E55A34"/>
    <w:rsid w:val="00E55F95"/>
    <w:rsid w:val="00E56095"/>
    <w:rsid w:val="00E561E8"/>
    <w:rsid w:val="00E56355"/>
    <w:rsid w:val="00E56921"/>
    <w:rsid w:val="00E56CB4"/>
    <w:rsid w:val="00E56DBC"/>
    <w:rsid w:val="00E56ED6"/>
    <w:rsid w:val="00E57297"/>
    <w:rsid w:val="00E57BF2"/>
    <w:rsid w:val="00E6033A"/>
    <w:rsid w:val="00E60767"/>
    <w:rsid w:val="00E60BC1"/>
    <w:rsid w:val="00E60BD3"/>
    <w:rsid w:val="00E60F00"/>
    <w:rsid w:val="00E613EF"/>
    <w:rsid w:val="00E617E7"/>
    <w:rsid w:val="00E61E3E"/>
    <w:rsid w:val="00E61ECA"/>
    <w:rsid w:val="00E61ED4"/>
    <w:rsid w:val="00E61F90"/>
    <w:rsid w:val="00E6213F"/>
    <w:rsid w:val="00E62713"/>
    <w:rsid w:val="00E628BE"/>
    <w:rsid w:val="00E6320B"/>
    <w:rsid w:val="00E63E61"/>
    <w:rsid w:val="00E647A1"/>
    <w:rsid w:val="00E64A5A"/>
    <w:rsid w:val="00E64CEE"/>
    <w:rsid w:val="00E65335"/>
    <w:rsid w:val="00E6543C"/>
    <w:rsid w:val="00E65A2D"/>
    <w:rsid w:val="00E65A48"/>
    <w:rsid w:val="00E6631C"/>
    <w:rsid w:val="00E66A42"/>
    <w:rsid w:val="00E678FE"/>
    <w:rsid w:val="00E67BBB"/>
    <w:rsid w:val="00E70F2C"/>
    <w:rsid w:val="00E71634"/>
    <w:rsid w:val="00E71AB4"/>
    <w:rsid w:val="00E72115"/>
    <w:rsid w:val="00E7268C"/>
    <w:rsid w:val="00E72C01"/>
    <w:rsid w:val="00E7308F"/>
    <w:rsid w:val="00E73401"/>
    <w:rsid w:val="00E74544"/>
    <w:rsid w:val="00E74C9A"/>
    <w:rsid w:val="00E7518E"/>
    <w:rsid w:val="00E75528"/>
    <w:rsid w:val="00E756E5"/>
    <w:rsid w:val="00E757D7"/>
    <w:rsid w:val="00E761FC"/>
    <w:rsid w:val="00E76818"/>
    <w:rsid w:val="00E768DE"/>
    <w:rsid w:val="00E7692A"/>
    <w:rsid w:val="00E76E98"/>
    <w:rsid w:val="00E77925"/>
    <w:rsid w:val="00E80572"/>
    <w:rsid w:val="00E8072D"/>
    <w:rsid w:val="00E8078F"/>
    <w:rsid w:val="00E80825"/>
    <w:rsid w:val="00E81312"/>
    <w:rsid w:val="00E818CC"/>
    <w:rsid w:val="00E81985"/>
    <w:rsid w:val="00E823F2"/>
    <w:rsid w:val="00E82922"/>
    <w:rsid w:val="00E82FEB"/>
    <w:rsid w:val="00E83263"/>
    <w:rsid w:val="00E83BCF"/>
    <w:rsid w:val="00E84A92"/>
    <w:rsid w:val="00E84B62"/>
    <w:rsid w:val="00E84BD4"/>
    <w:rsid w:val="00E84C2A"/>
    <w:rsid w:val="00E84EE7"/>
    <w:rsid w:val="00E84F68"/>
    <w:rsid w:val="00E85626"/>
    <w:rsid w:val="00E85F64"/>
    <w:rsid w:val="00E86038"/>
    <w:rsid w:val="00E862AC"/>
    <w:rsid w:val="00E8666E"/>
    <w:rsid w:val="00E868EC"/>
    <w:rsid w:val="00E869B0"/>
    <w:rsid w:val="00E87766"/>
    <w:rsid w:val="00E87D89"/>
    <w:rsid w:val="00E9026D"/>
    <w:rsid w:val="00E91023"/>
    <w:rsid w:val="00E911D8"/>
    <w:rsid w:val="00E91231"/>
    <w:rsid w:val="00E91242"/>
    <w:rsid w:val="00E9129A"/>
    <w:rsid w:val="00E914BD"/>
    <w:rsid w:val="00E92153"/>
    <w:rsid w:val="00E92643"/>
    <w:rsid w:val="00E92D65"/>
    <w:rsid w:val="00E92FEE"/>
    <w:rsid w:val="00E935AA"/>
    <w:rsid w:val="00E93633"/>
    <w:rsid w:val="00E93697"/>
    <w:rsid w:val="00E93890"/>
    <w:rsid w:val="00E93ADF"/>
    <w:rsid w:val="00E94213"/>
    <w:rsid w:val="00E94B5C"/>
    <w:rsid w:val="00E94FD5"/>
    <w:rsid w:val="00E951B2"/>
    <w:rsid w:val="00E952FB"/>
    <w:rsid w:val="00E9533D"/>
    <w:rsid w:val="00E95B02"/>
    <w:rsid w:val="00E96254"/>
    <w:rsid w:val="00E965B5"/>
    <w:rsid w:val="00E969F7"/>
    <w:rsid w:val="00E96C1A"/>
    <w:rsid w:val="00E971EF"/>
    <w:rsid w:val="00E977D4"/>
    <w:rsid w:val="00E97CEE"/>
    <w:rsid w:val="00EA01C3"/>
    <w:rsid w:val="00EA0869"/>
    <w:rsid w:val="00EA0AE4"/>
    <w:rsid w:val="00EA0FD8"/>
    <w:rsid w:val="00EA1287"/>
    <w:rsid w:val="00EA171D"/>
    <w:rsid w:val="00EA1867"/>
    <w:rsid w:val="00EA2A9A"/>
    <w:rsid w:val="00EA2C6B"/>
    <w:rsid w:val="00EA3098"/>
    <w:rsid w:val="00EA30AF"/>
    <w:rsid w:val="00EA3432"/>
    <w:rsid w:val="00EA38A0"/>
    <w:rsid w:val="00EA41F2"/>
    <w:rsid w:val="00EA45E5"/>
    <w:rsid w:val="00EA4989"/>
    <w:rsid w:val="00EA4A2E"/>
    <w:rsid w:val="00EA5403"/>
    <w:rsid w:val="00EA5D51"/>
    <w:rsid w:val="00EA6329"/>
    <w:rsid w:val="00EA6844"/>
    <w:rsid w:val="00EA6B33"/>
    <w:rsid w:val="00EA7342"/>
    <w:rsid w:val="00EA7D32"/>
    <w:rsid w:val="00EA7F70"/>
    <w:rsid w:val="00EB0294"/>
    <w:rsid w:val="00EB09CA"/>
    <w:rsid w:val="00EB0A44"/>
    <w:rsid w:val="00EB1926"/>
    <w:rsid w:val="00EB1948"/>
    <w:rsid w:val="00EB1D29"/>
    <w:rsid w:val="00EB2356"/>
    <w:rsid w:val="00EB27D6"/>
    <w:rsid w:val="00EB2A29"/>
    <w:rsid w:val="00EB2D51"/>
    <w:rsid w:val="00EB3735"/>
    <w:rsid w:val="00EB3CBC"/>
    <w:rsid w:val="00EB49A1"/>
    <w:rsid w:val="00EB4C18"/>
    <w:rsid w:val="00EB5C67"/>
    <w:rsid w:val="00EB5E63"/>
    <w:rsid w:val="00EB5F99"/>
    <w:rsid w:val="00EB6568"/>
    <w:rsid w:val="00EB65A7"/>
    <w:rsid w:val="00EB65DE"/>
    <w:rsid w:val="00EB6650"/>
    <w:rsid w:val="00EB6C7D"/>
    <w:rsid w:val="00EB71F5"/>
    <w:rsid w:val="00EB73FA"/>
    <w:rsid w:val="00EB741C"/>
    <w:rsid w:val="00EB7A6D"/>
    <w:rsid w:val="00EB7E39"/>
    <w:rsid w:val="00EC01D4"/>
    <w:rsid w:val="00EC0210"/>
    <w:rsid w:val="00EC02C8"/>
    <w:rsid w:val="00EC0335"/>
    <w:rsid w:val="00EC13A7"/>
    <w:rsid w:val="00EC1F92"/>
    <w:rsid w:val="00EC2004"/>
    <w:rsid w:val="00EC258B"/>
    <w:rsid w:val="00EC2946"/>
    <w:rsid w:val="00EC2AE6"/>
    <w:rsid w:val="00EC32AC"/>
    <w:rsid w:val="00EC3AAE"/>
    <w:rsid w:val="00EC41B1"/>
    <w:rsid w:val="00EC4F16"/>
    <w:rsid w:val="00EC594D"/>
    <w:rsid w:val="00EC5DA5"/>
    <w:rsid w:val="00EC6225"/>
    <w:rsid w:val="00EC697B"/>
    <w:rsid w:val="00EC6ACC"/>
    <w:rsid w:val="00EC6BC9"/>
    <w:rsid w:val="00EC6C10"/>
    <w:rsid w:val="00EC782A"/>
    <w:rsid w:val="00EC7A79"/>
    <w:rsid w:val="00ED0202"/>
    <w:rsid w:val="00ED0465"/>
    <w:rsid w:val="00ED08AA"/>
    <w:rsid w:val="00ED0A8C"/>
    <w:rsid w:val="00ED0BA5"/>
    <w:rsid w:val="00ED1008"/>
    <w:rsid w:val="00ED1FFB"/>
    <w:rsid w:val="00ED2A35"/>
    <w:rsid w:val="00ED2D09"/>
    <w:rsid w:val="00ED2D1D"/>
    <w:rsid w:val="00ED31F1"/>
    <w:rsid w:val="00ED3259"/>
    <w:rsid w:val="00ED3E6A"/>
    <w:rsid w:val="00ED4487"/>
    <w:rsid w:val="00ED46E5"/>
    <w:rsid w:val="00ED4BB2"/>
    <w:rsid w:val="00ED4F79"/>
    <w:rsid w:val="00ED5C3C"/>
    <w:rsid w:val="00ED6325"/>
    <w:rsid w:val="00ED64D2"/>
    <w:rsid w:val="00ED6595"/>
    <w:rsid w:val="00ED6753"/>
    <w:rsid w:val="00ED6888"/>
    <w:rsid w:val="00ED6CC1"/>
    <w:rsid w:val="00ED7454"/>
    <w:rsid w:val="00ED7888"/>
    <w:rsid w:val="00ED79A2"/>
    <w:rsid w:val="00ED7D1E"/>
    <w:rsid w:val="00EE0CD0"/>
    <w:rsid w:val="00EE0F33"/>
    <w:rsid w:val="00EE1121"/>
    <w:rsid w:val="00EE11E3"/>
    <w:rsid w:val="00EE190B"/>
    <w:rsid w:val="00EE2114"/>
    <w:rsid w:val="00EE25C9"/>
    <w:rsid w:val="00EE2675"/>
    <w:rsid w:val="00EE2CC1"/>
    <w:rsid w:val="00EE2E26"/>
    <w:rsid w:val="00EE2EC1"/>
    <w:rsid w:val="00EE37AB"/>
    <w:rsid w:val="00EE3862"/>
    <w:rsid w:val="00EE5048"/>
    <w:rsid w:val="00EE5387"/>
    <w:rsid w:val="00EE5838"/>
    <w:rsid w:val="00EE5897"/>
    <w:rsid w:val="00EE5AC0"/>
    <w:rsid w:val="00EE5B56"/>
    <w:rsid w:val="00EE60C1"/>
    <w:rsid w:val="00EE61BD"/>
    <w:rsid w:val="00EE6805"/>
    <w:rsid w:val="00EE6852"/>
    <w:rsid w:val="00EE75F0"/>
    <w:rsid w:val="00EE77C6"/>
    <w:rsid w:val="00EF0084"/>
    <w:rsid w:val="00EF03B2"/>
    <w:rsid w:val="00EF0524"/>
    <w:rsid w:val="00EF0952"/>
    <w:rsid w:val="00EF0C89"/>
    <w:rsid w:val="00EF0C97"/>
    <w:rsid w:val="00EF1A29"/>
    <w:rsid w:val="00EF1FBE"/>
    <w:rsid w:val="00EF23EA"/>
    <w:rsid w:val="00EF270A"/>
    <w:rsid w:val="00EF2783"/>
    <w:rsid w:val="00EF28A7"/>
    <w:rsid w:val="00EF2CC6"/>
    <w:rsid w:val="00EF34D0"/>
    <w:rsid w:val="00EF35DF"/>
    <w:rsid w:val="00EF3CDD"/>
    <w:rsid w:val="00EF3FB0"/>
    <w:rsid w:val="00EF4449"/>
    <w:rsid w:val="00EF49A3"/>
    <w:rsid w:val="00EF4A32"/>
    <w:rsid w:val="00EF5271"/>
    <w:rsid w:val="00EF5687"/>
    <w:rsid w:val="00EF5852"/>
    <w:rsid w:val="00EF5F18"/>
    <w:rsid w:val="00EF5FE8"/>
    <w:rsid w:val="00EF6029"/>
    <w:rsid w:val="00EF61E3"/>
    <w:rsid w:val="00EF6A56"/>
    <w:rsid w:val="00EF6B89"/>
    <w:rsid w:val="00EF7B87"/>
    <w:rsid w:val="00EF7CEF"/>
    <w:rsid w:val="00F00983"/>
    <w:rsid w:val="00F00F6D"/>
    <w:rsid w:val="00F0158B"/>
    <w:rsid w:val="00F0159B"/>
    <w:rsid w:val="00F01892"/>
    <w:rsid w:val="00F01A27"/>
    <w:rsid w:val="00F01A42"/>
    <w:rsid w:val="00F01A45"/>
    <w:rsid w:val="00F02243"/>
    <w:rsid w:val="00F0293B"/>
    <w:rsid w:val="00F029BE"/>
    <w:rsid w:val="00F02F7E"/>
    <w:rsid w:val="00F03F3A"/>
    <w:rsid w:val="00F04403"/>
    <w:rsid w:val="00F04AFF"/>
    <w:rsid w:val="00F04BE0"/>
    <w:rsid w:val="00F05030"/>
    <w:rsid w:val="00F051A5"/>
    <w:rsid w:val="00F053C5"/>
    <w:rsid w:val="00F054A4"/>
    <w:rsid w:val="00F062D6"/>
    <w:rsid w:val="00F0727D"/>
    <w:rsid w:val="00F07796"/>
    <w:rsid w:val="00F078B2"/>
    <w:rsid w:val="00F07A1E"/>
    <w:rsid w:val="00F07A6F"/>
    <w:rsid w:val="00F07BEF"/>
    <w:rsid w:val="00F07F38"/>
    <w:rsid w:val="00F10071"/>
    <w:rsid w:val="00F10102"/>
    <w:rsid w:val="00F1029F"/>
    <w:rsid w:val="00F10356"/>
    <w:rsid w:val="00F104A9"/>
    <w:rsid w:val="00F10908"/>
    <w:rsid w:val="00F112EB"/>
    <w:rsid w:val="00F115BD"/>
    <w:rsid w:val="00F11B75"/>
    <w:rsid w:val="00F11BF7"/>
    <w:rsid w:val="00F11D11"/>
    <w:rsid w:val="00F11F47"/>
    <w:rsid w:val="00F125EC"/>
    <w:rsid w:val="00F12787"/>
    <w:rsid w:val="00F130CC"/>
    <w:rsid w:val="00F130E5"/>
    <w:rsid w:val="00F1328C"/>
    <w:rsid w:val="00F1368E"/>
    <w:rsid w:val="00F13690"/>
    <w:rsid w:val="00F13898"/>
    <w:rsid w:val="00F13B6F"/>
    <w:rsid w:val="00F13DF7"/>
    <w:rsid w:val="00F14113"/>
    <w:rsid w:val="00F14C53"/>
    <w:rsid w:val="00F14DBF"/>
    <w:rsid w:val="00F14F50"/>
    <w:rsid w:val="00F152D3"/>
    <w:rsid w:val="00F1585A"/>
    <w:rsid w:val="00F15982"/>
    <w:rsid w:val="00F15B8A"/>
    <w:rsid w:val="00F163DE"/>
    <w:rsid w:val="00F16956"/>
    <w:rsid w:val="00F16B64"/>
    <w:rsid w:val="00F17A61"/>
    <w:rsid w:val="00F17E9E"/>
    <w:rsid w:val="00F20B54"/>
    <w:rsid w:val="00F2126B"/>
    <w:rsid w:val="00F21330"/>
    <w:rsid w:val="00F2155C"/>
    <w:rsid w:val="00F21573"/>
    <w:rsid w:val="00F218A1"/>
    <w:rsid w:val="00F21BF1"/>
    <w:rsid w:val="00F21BF4"/>
    <w:rsid w:val="00F21FAF"/>
    <w:rsid w:val="00F22565"/>
    <w:rsid w:val="00F22A0D"/>
    <w:rsid w:val="00F23340"/>
    <w:rsid w:val="00F23B2B"/>
    <w:rsid w:val="00F24087"/>
    <w:rsid w:val="00F2457E"/>
    <w:rsid w:val="00F24713"/>
    <w:rsid w:val="00F24907"/>
    <w:rsid w:val="00F2541E"/>
    <w:rsid w:val="00F25BA8"/>
    <w:rsid w:val="00F2608F"/>
    <w:rsid w:val="00F26693"/>
    <w:rsid w:val="00F26C72"/>
    <w:rsid w:val="00F271CF"/>
    <w:rsid w:val="00F27556"/>
    <w:rsid w:val="00F2757C"/>
    <w:rsid w:val="00F27945"/>
    <w:rsid w:val="00F31002"/>
    <w:rsid w:val="00F3130F"/>
    <w:rsid w:val="00F31536"/>
    <w:rsid w:val="00F31865"/>
    <w:rsid w:val="00F31EA6"/>
    <w:rsid w:val="00F32B9E"/>
    <w:rsid w:val="00F33002"/>
    <w:rsid w:val="00F33454"/>
    <w:rsid w:val="00F33500"/>
    <w:rsid w:val="00F33F2B"/>
    <w:rsid w:val="00F3459E"/>
    <w:rsid w:val="00F345D1"/>
    <w:rsid w:val="00F34B42"/>
    <w:rsid w:val="00F362A2"/>
    <w:rsid w:val="00F363F7"/>
    <w:rsid w:val="00F36A9F"/>
    <w:rsid w:val="00F372FE"/>
    <w:rsid w:val="00F375DD"/>
    <w:rsid w:val="00F37D1E"/>
    <w:rsid w:val="00F37EB8"/>
    <w:rsid w:val="00F4008B"/>
    <w:rsid w:val="00F4063A"/>
    <w:rsid w:val="00F40828"/>
    <w:rsid w:val="00F40D1A"/>
    <w:rsid w:val="00F4173E"/>
    <w:rsid w:val="00F4217B"/>
    <w:rsid w:val="00F422AD"/>
    <w:rsid w:val="00F43197"/>
    <w:rsid w:val="00F43429"/>
    <w:rsid w:val="00F43578"/>
    <w:rsid w:val="00F435D5"/>
    <w:rsid w:val="00F438AF"/>
    <w:rsid w:val="00F43A7F"/>
    <w:rsid w:val="00F43C50"/>
    <w:rsid w:val="00F44990"/>
    <w:rsid w:val="00F44AFB"/>
    <w:rsid w:val="00F4578B"/>
    <w:rsid w:val="00F45A45"/>
    <w:rsid w:val="00F45AD1"/>
    <w:rsid w:val="00F45D6D"/>
    <w:rsid w:val="00F45DCE"/>
    <w:rsid w:val="00F4698C"/>
    <w:rsid w:val="00F47018"/>
    <w:rsid w:val="00F4712B"/>
    <w:rsid w:val="00F47438"/>
    <w:rsid w:val="00F47821"/>
    <w:rsid w:val="00F47EAC"/>
    <w:rsid w:val="00F5005E"/>
    <w:rsid w:val="00F5086A"/>
    <w:rsid w:val="00F508F9"/>
    <w:rsid w:val="00F50A0F"/>
    <w:rsid w:val="00F50EDF"/>
    <w:rsid w:val="00F51008"/>
    <w:rsid w:val="00F511FA"/>
    <w:rsid w:val="00F5121C"/>
    <w:rsid w:val="00F515BF"/>
    <w:rsid w:val="00F51922"/>
    <w:rsid w:val="00F51CCE"/>
    <w:rsid w:val="00F520BA"/>
    <w:rsid w:val="00F52752"/>
    <w:rsid w:val="00F527AB"/>
    <w:rsid w:val="00F52C6E"/>
    <w:rsid w:val="00F5319A"/>
    <w:rsid w:val="00F53908"/>
    <w:rsid w:val="00F53B73"/>
    <w:rsid w:val="00F53FFF"/>
    <w:rsid w:val="00F544BB"/>
    <w:rsid w:val="00F54520"/>
    <w:rsid w:val="00F5452C"/>
    <w:rsid w:val="00F54827"/>
    <w:rsid w:val="00F54A24"/>
    <w:rsid w:val="00F54AFA"/>
    <w:rsid w:val="00F5546A"/>
    <w:rsid w:val="00F55B9A"/>
    <w:rsid w:val="00F55F9F"/>
    <w:rsid w:val="00F56A74"/>
    <w:rsid w:val="00F57523"/>
    <w:rsid w:val="00F57699"/>
    <w:rsid w:val="00F57864"/>
    <w:rsid w:val="00F578F3"/>
    <w:rsid w:val="00F57DC5"/>
    <w:rsid w:val="00F57E14"/>
    <w:rsid w:val="00F606CF"/>
    <w:rsid w:val="00F609FA"/>
    <w:rsid w:val="00F60E38"/>
    <w:rsid w:val="00F610E9"/>
    <w:rsid w:val="00F61449"/>
    <w:rsid w:val="00F61C9E"/>
    <w:rsid w:val="00F6265B"/>
    <w:rsid w:val="00F62897"/>
    <w:rsid w:val="00F6291B"/>
    <w:rsid w:val="00F6341A"/>
    <w:rsid w:val="00F63421"/>
    <w:rsid w:val="00F63C8A"/>
    <w:rsid w:val="00F642E6"/>
    <w:rsid w:val="00F6448F"/>
    <w:rsid w:val="00F6463E"/>
    <w:rsid w:val="00F65582"/>
    <w:rsid w:val="00F658E5"/>
    <w:rsid w:val="00F65D99"/>
    <w:rsid w:val="00F65FDA"/>
    <w:rsid w:val="00F66B16"/>
    <w:rsid w:val="00F675FD"/>
    <w:rsid w:val="00F67742"/>
    <w:rsid w:val="00F70342"/>
    <w:rsid w:val="00F70484"/>
    <w:rsid w:val="00F704E1"/>
    <w:rsid w:val="00F71745"/>
    <w:rsid w:val="00F71C12"/>
    <w:rsid w:val="00F72063"/>
    <w:rsid w:val="00F720F8"/>
    <w:rsid w:val="00F729E0"/>
    <w:rsid w:val="00F72B00"/>
    <w:rsid w:val="00F72BB6"/>
    <w:rsid w:val="00F7319B"/>
    <w:rsid w:val="00F738D3"/>
    <w:rsid w:val="00F74136"/>
    <w:rsid w:val="00F74536"/>
    <w:rsid w:val="00F74886"/>
    <w:rsid w:val="00F74935"/>
    <w:rsid w:val="00F74C8B"/>
    <w:rsid w:val="00F74F5F"/>
    <w:rsid w:val="00F75222"/>
    <w:rsid w:val="00F75B5F"/>
    <w:rsid w:val="00F75E2F"/>
    <w:rsid w:val="00F760C2"/>
    <w:rsid w:val="00F76323"/>
    <w:rsid w:val="00F76731"/>
    <w:rsid w:val="00F76D12"/>
    <w:rsid w:val="00F76D4D"/>
    <w:rsid w:val="00F76FDC"/>
    <w:rsid w:val="00F777F4"/>
    <w:rsid w:val="00F77B15"/>
    <w:rsid w:val="00F804A3"/>
    <w:rsid w:val="00F80B2D"/>
    <w:rsid w:val="00F80C4F"/>
    <w:rsid w:val="00F8129B"/>
    <w:rsid w:val="00F818BB"/>
    <w:rsid w:val="00F81BB2"/>
    <w:rsid w:val="00F8222E"/>
    <w:rsid w:val="00F8239A"/>
    <w:rsid w:val="00F824B3"/>
    <w:rsid w:val="00F82851"/>
    <w:rsid w:val="00F835DD"/>
    <w:rsid w:val="00F83738"/>
    <w:rsid w:val="00F83C6E"/>
    <w:rsid w:val="00F843D8"/>
    <w:rsid w:val="00F84453"/>
    <w:rsid w:val="00F848DD"/>
    <w:rsid w:val="00F8502D"/>
    <w:rsid w:val="00F85243"/>
    <w:rsid w:val="00F85308"/>
    <w:rsid w:val="00F85607"/>
    <w:rsid w:val="00F859ED"/>
    <w:rsid w:val="00F85A1E"/>
    <w:rsid w:val="00F85C0B"/>
    <w:rsid w:val="00F85D0D"/>
    <w:rsid w:val="00F8650A"/>
    <w:rsid w:val="00F86581"/>
    <w:rsid w:val="00F866EF"/>
    <w:rsid w:val="00F867FE"/>
    <w:rsid w:val="00F86F41"/>
    <w:rsid w:val="00F86FEF"/>
    <w:rsid w:val="00F87478"/>
    <w:rsid w:val="00F876F1"/>
    <w:rsid w:val="00F879C2"/>
    <w:rsid w:val="00F87B94"/>
    <w:rsid w:val="00F90131"/>
    <w:rsid w:val="00F90688"/>
    <w:rsid w:val="00F908C0"/>
    <w:rsid w:val="00F90EB4"/>
    <w:rsid w:val="00F914A7"/>
    <w:rsid w:val="00F920A5"/>
    <w:rsid w:val="00F92769"/>
    <w:rsid w:val="00F931EB"/>
    <w:rsid w:val="00F93B51"/>
    <w:rsid w:val="00F942EE"/>
    <w:rsid w:val="00F942F7"/>
    <w:rsid w:val="00F9436D"/>
    <w:rsid w:val="00F943EC"/>
    <w:rsid w:val="00F949EC"/>
    <w:rsid w:val="00F94BA6"/>
    <w:rsid w:val="00F94DC6"/>
    <w:rsid w:val="00F9511E"/>
    <w:rsid w:val="00F952AB"/>
    <w:rsid w:val="00F9533B"/>
    <w:rsid w:val="00F95611"/>
    <w:rsid w:val="00F95A44"/>
    <w:rsid w:val="00F95E10"/>
    <w:rsid w:val="00F95E21"/>
    <w:rsid w:val="00F95E5F"/>
    <w:rsid w:val="00F95EAE"/>
    <w:rsid w:val="00F9654A"/>
    <w:rsid w:val="00F96671"/>
    <w:rsid w:val="00F968C6"/>
    <w:rsid w:val="00F96B7D"/>
    <w:rsid w:val="00F96BA2"/>
    <w:rsid w:val="00F96D24"/>
    <w:rsid w:val="00F96DB6"/>
    <w:rsid w:val="00F97731"/>
    <w:rsid w:val="00FA0223"/>
    <w:rsid w:val="00FA0973"/>
    <w:rsid w:val="00FA1378"/>
    <w:rsid w:val="00FA1440"/>
    <w:rsid w:val="00FA1C46"/>
    <w:rsid w:val="00FA2683"/>
    <w:rsid w:val="00FA2C3F"/>
    <w:rsid w:val="00FA3261"/>
    <w:rsid w:val="00FA34B2"/>
    <w:rsid w:val="00FA3950"/>
    <w:rsid w:val="00FA3D53"/>
    <w:rsid w:val="00FA3D95"/>
    <w:rsid w:val="00FA3EED"/>
    <w:rsid w:val="00FA4149"/>
    <w:rsid w:val="00FA4631"/>
    <w:rsid w:val="00FA51B6"/>
    <w:rsid w:val="00FA62F8"/>
    <w:rsid w:val="00FA6579"/>
    <w:rsid w:val="00FA682C"/>
    <w:rsid w:val="00FA74B6"/>
    <w:rsid w:val="00FB01EE"/>
    <w:rsid w:val="00FB0338"/>
    <w:rsid w:val="00FB056E"/>
    <w:rsid w:val="00FB05A9"/>
    <w:rsid w:val="00FB0636"/>
    <w:rsid w:val="00FB06C5"/>
    <w:rsid w:val="00FB0934"/>
    <w:rsid w:val="00FB1376"/>
    <w:rsid w:val="00FB1436"/>
    <w:rsid w:val="00FB1B0E"/>
    <w:rsid w:val="00FB21D9"/>
    <w:rsid w:val="00FB2253"/>
    <w:rsid w:val="00FB2F16"/>
    <w:rsid w:val="00FB3515"/>
    <w:rsid w:val="00FB38B1"/>
    <w:rsid w:val="00FB458E"/>
    <w:rsid w:val="00FB4FE3"/>
    <w:rsid w:val="00FB5373"/>
    <w:rsid w:val="00FB55DE"/>
    <w:rsid w:val="00FB57AE"/>
    <w:rsid w:val="00FB6AC2"/>
    <w:rsid w:val="00FB6DCA"/>
    <w:rsid w:val="00FB7343"/>
    <w:rsid w:val="00FB75F1"/>
    <w:rsid w:val="00FB787E"/>
    <w:rsid w:val="00FB7947"/>
    <w:rsid w:val="00FB7FE3"/>
    <w:rsid w:val="00FC00A8"/>
    <w:rsid w:val="00FC0107"/>
    <w:rsid w:val="00FC10B1"/>
    <w:rsid w:val="00FC1492"/>
    <w:rsid w:val="00FC1656"/>
    <w:rsid w:val="00FC1E6E"/>
    <w:rsid w:val="00FC216B"/>
    <w:rsid w:val="00FC2838"/>
    <w:rsid w:val="00FC2B0C"/>
    <w:rsid w:val="00FC2C7B"/>
    <w:rsid w:val="00FC3AAE"/>
    <w:rsid w:val="00FC4189"/>
    <w:rsid w:val="00FC44AD"/>
    <w:rsid w:val="00FC44D3"/>
    <w:rsid w:val="00FC4BBA"/>
    <w:rsid w:val="00FC4C13"/>
    <w:rsid w:val="00FC4E52"/>
    <w:rsid w:val="00FC510A"/>
    <w:rsid w:val="00FC5249"/>
    <w:rsid w:val="00FC52B9"/>
    <w:rsid w:val="00FC54C8"/>
    <w:rsid w:val="00FC5782"/>
    <w:rsid w:val="00FC636C"/>
    <w:rsid w:val="00FC742D"/>
    <w:rsid w:val="00FC7BC2"/>
    <w:rsid w:val="00FC7EA3"/>
    <w:rsid w:val="00FC7F76"/>
    <w:rsid w:val="00FD0781"/>
    <w:rsid w:val="00FD0C34"/>
    <w:rsid w:val="00FD1461"/>
    <w:rsid w:val="00FD19E4"/>
    <w:rsid w:val="00FD1AB5"/>
    <w:rsid w:val="00FD2085"/>
    <w:rsid w:val="00FD24A8"/>
    <w:rsid w:val="00FD284F"/>
    <w:rsid w:val="00FD2B36"/>
    <w:rsid w:val="00FD2FDA"/>
    <w:rsid w:val="00FD34CF"/>
    <w:rsid w:val="00FD3DAB"/>
    <w:rsid w:val="00FD3DC4"/>
    <w:rsid w:val="00FD3E65"/>
    <w:rsid w:val="00FD3F05"/>
    <w:rsid w:val="00FD405D"/>
    <w:rsid w:val="00FD4A94"/>
    <w:rsid w:val="00FD57A5"/>
    <w:rsid w:val="00FD57E1"/>
    <w:rsid w:val="00FD5936"/>
    <w:rsid w:val="00FD594F"/>
    <w:rsid w:val="00FD59FB"/>
    <w:rsid w:val="00FD5AE0"/>
    <w:rsid w:val="00FD643F"/>
    <w:rsid w:val="00FD657A"/>
    <w:rsid w:val="00FD6972"/>
    <w:rsid w:val="00FD6B61"/>
    <w:rsid w:val="00FD6BB5"/>
    <w:rsid w:val="00FD76E1"/>
    <w:rsid w:val="00FD7AFF"/>
    <w:rsid w:val="00FE0FED"/>
    <w:rsid w:val="00FE1334"/>
    <w:rsid w:val="00FE14B5"/>
    <w:rsid w:val="00FE194B"/>
    <w:rsid w:val="00FE1A71"/>
    <w:rsid w:val="00FE289E"/>
    <w:rsid w:val="00FE2BDC"/>
    <w:rsid w:val="00FE359C"/>
    <w:rsid w:val="00FE35AF"/>
    <w:rsid w:val="00FE3813"/>
    <w:rsid w:val="00FE38E9"/>
    <w:rsid w:val="00FE407B"/>
    <w:rsid w:val="00FE4969"/>
    <w:rsid w:val="00FE4F91"/>
    <w:rsid w:val="00FE504C"/>
    <w:rsid w:val="00FE560A"/>
    <w:rsid w:val="00FE5615"/>
    <w:rsid w:val="00FE56F6"/>
    <w:rsid w:val="00FE61EE"/>
    <w:rsid w:val="00FE6617"/>
    <w:rsid w:val="00FE6958"/>
    <w:rsid w:val="00FE75A3"/>
    <w:rsid w:val="00FF0076"/>
    <w:rsid w:val="00FF0289"/>
    <w:rsid w:val="00FF02AA"/>
    <w:rsid w:val="00FF1520"/>
    <w:rsid w:val="00FF154F"/>
    <w:rsid w:val="00FF1A0D"/>
    <w:rsid w:val="00FF1FBB"/>
    <w:rsid w:val="00FF20F7"/>
    <w:rsid w:val="00FF4175"/>
    <w:rsid w:val="00FF4738"/>
    <w:rsid w:val="00FF4C9A"/>
    <w:rsid w:val="00FF4D63"/>
    <w:rsid w:val="00FF547A"/>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072DC"/>
  <w15:docId w15:val="{E3A7CCF4-7BA1-402D-ADF2-8F706CD7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AD19AE"/>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Document Header1,Введение...,Б1,Heading 1iz,Б11"/>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h3"/>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uiPriority w:val="99"/>
  </w:style>
  <w:style w:type="character" w:styleId="ae">
    <w:name w:val="Hyperlink"/>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uiPriority w:val="1"/>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1"/>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Document Header1 Знак1,Введение... Знак1,Б1 Знак1,Heading 1iz Знак1,Б11 Знак1"/>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h3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uiPriority w:val="99"/>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EIA Bullet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rsid w:val="006E241D"/>
    <w:pPr>
      <w:spacing w:after="60"/>
      <w:jc w:val="both"/>
    </w:pPr>
    <w:rPr>
      <w:rFonts w:ascii="Courier New" w:hAnsi="Courier New" w:cs="Courier New"/>
      <w:sz w:val="20"/>
      <w:szCs w:val="20"/>
    </w:rPr>
  </w:style>
  <w:style w:type="character" w:customStyle="1" w:styleId="HTML9">
    <w:name w:val="Стандартный HTML Знак"/>
    <w:link w:val="HTML8"/>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aliases w:val="Document Header1 Знак,Введение... Знак,Б1 Знак,Heading 1iz Знак,Б11 Знак,Заголовок параграфа (1.) Знак,Headi...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uiPriority w:val="99"/>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99"/>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FontStyle55">
    <w:name w:val="Font Style55"/>
    <w:uiPriority w:val="99"/>
    <w:rsid w:val="00690D40"/>
    <w:rPr>
      <w:rFonts w:ascii="Times New Roman" w:hAnsi="Times New Roman" w:cs="Times New Roman"/>
      <w:sz w:val="20"/>
      <w:szCs w:val="20"/>
    </w:rPr>
  </w:style>
  <w:style w:type="paragraph" w:customStyle="1" w:styleId="Style22">
    <w:name w:val="Style22"/>
    <w:basedOn w:val="a6"/>
    <w:uiPriority w:val="99"/>
    <w:rsid w:val="00690D40"/>
    <w:pPr>
      <w:widowControl w:val="0"/>
      <w:autoSpaceDE w:val="0"/>
      <w:autoSpaceDN w:val="0"/>
      <w:adjustRightInd w:val="0"/>
      <w:spacing w:line="240" w:lineRule="exact"/>
    </w:pPr>
  </w:style>
  <w:style w:type="paragraph" w:customStyle="1" w:styleId="Style26">
    <w:name w:val="Style26"/>
    <w:basedOn w:val="a6"/>
    <w:uiPriority w:val="99"/>
    <w:rsid w:val="00690D40"/>
    <w:pPr>
      <w:widowControl w:val="0"/>
      <w:autoSpaceDE w:val="0"/>
      <w:autoSpaceDN w:val="0"/>
      <w:adjustRightInd w:val="0"/>
      <w:spacing w:line="240" w:lineRule="exact"/>
    </w:pPr>
  </w:style>
  <w:style w:type="character" w:customStyle="1" w:styleId="FontStyle31">
    <w:name w:val="Font Style31"/>
    <w:uiPriority w:val="99"/>
    <w:rsid w:val="00214D66"/>
    <w:rPr>
      <w:rFonts w:ascii="Times New Roman" w:hAnsi="Times New Roman" w:cs="Times New Roman"/>
      <w:sz w:val="22"/>
      <w:szCs w:val="22"/>
    </w:rPr>
  </w:style>
  <w:style w:type="character" w:customStyle="1" w:styleId="FontStyle34">
    <w:name w:val="Font Style34"/>
    <w:uiPriority w:val="99"/>
    <w:rsid w:val="00214D66"/>
    <w:rPr>
      <w:rFonts w:ascii="Times New Roman" w:hAnsi="Times New Roman" w:cs="Times New Roman"/>
      <w:sz w:val="22"/>
      <w:szCs w:val="22"/>
    </w:rPr>
  </w:style>
  <w:style w:type="paragraph" w:customStyle="1" w:styleId="2fd">
    <w:name w:val="Обычный2"/>
    <w:rsid w:val="00065F58"/>
    <w:pPr>
      <w:spacing w:before="100" w:after="100"/>
    </w:pPr>
    <w:rPr>
      <w:snapToGrid w:val="0"/>
      <w:sz w:val="24"/>
    </w:rPr>
  </w:style>
  <w:style w:type="paragraph" w:customStyle="1" w:styleId="afffffffffff9">
    <w:name w:val="Таблица_Строка"/>
    <w:basedOn w:val="a6"/>
    <w:rsid w:val="00E92153"/>
    <w:pPr>
      <w:spacing w:before="120"/>
    </w:pPr>
    <w:rPr>
      <w:rFonts w:ascii="Arial" w:hAnsi="Arial"/>
      <w:snapToGrid w:val="0"/>
      <w:sz w:val="20"/>
      <w:szCs w:val="20"/>
    </w:rPr>
  </w:style>
  <w:style w:type="character" w:customStyle="1" w:styleId="1fe">
    <w:name w:val="Текст примечания Знак1"/>
    <w:aliases w:val="Знак4 Знак Знак Знак"/>
    <w:locked/>
    <w:rsid w:val="00563791"/>
    <w:rPr>
      <w:rFonts w:ascii="Times New Roman" w:eastAsia="Times New Roman" w:hAnsi="Times New Roman" w:cs="Times New Roman"/>
      <w:sz w:val="20"/>
      <w:szCs w:val="20"/>
      <w:lang w:eastAsia="ru-RU"/>
    </w:rPr>
  </w:style>
  <w:style w:type="character" w:customStyle="1" w:styleId="afffffffffffa">
    <w:name w:val="Основной текст_"/>
    <w:link w:val="3fa"/>
    <w:rsid w:val="0015564A"/>
    <w:rPr>
      <w:sz w:val="26"/>
      <w:szCs w:val="26"/>
      <w:shd w:val="clear" w:color="auto" w:fill="FFFFFF"/>
    </w:rPr>
  </w:style>
  <w:style w:type="paragraph" w:customStyle="1" w:styleId="3fa">
    <w:name w:val="Основной текст3"/>
    <w:basedOn w:val="a6"/>
    <w:link w:val="afffffffffffa"/>
    <w:rsid w:val="0015564A"/>
    <w:pPr>
      <w:widowControl w:val="0"/>
      <w:shd w:val="clear" w:color="auto" w:fill="FFFFFF"/>
      <w:autoSpaceDE w:val="0"/>
      <w:autoSpaceDN w:val="0"/>
      <w:adjustRightInd w:val="0"/>
      <w:spacing w:line="322" w:lineRule="exact"/>
      <w:ind w:hanging="1420"/>
      <w:jc w:val="center"/>
    </w:pPr>
    <w:rPr>
      <w:sz w:val="26"/>
      <w:szCs w:val="26"/>
    </w:rPr>
  </w:style>
  <w:style w:type="table" w:customStyle="1" w:styleId="4e">
    <w:name w:val="Сетка таблицы4"/>
    <w:basedOn w:val="a8"/>
    <w:next w:val="aff3"/>
    <w:uiPriority w:val="39"/>
    <w:rsid w:val="00FC16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АГОЛОВОК 2-2"/>
    <w:basedOn w:val="22"/>
    <w:qFormat/>
    <w:rsid w:val="004541DB"/>
    <w:pPr>
      <w:spacing w:after="240"/>
      <w:ind w:left="572" w:hanging="629"/>
      <w:jc w:val="center"/>
    </w:pPr>
    <w:rPr>
      <w:rFonts w:ascii="Times New Roman" w:eastAsia="Calibri" w:hAnsi="Times New Roman" w:cs="Times New Roman"/>
      <w:i w:val="0"/>
      <w:iCs w:val="0"/>
      <w:caps/>
      <w:sz w:val="24"/>
      <w:szCs w:val="24"/>
      <w:lang w:eastAsia="en-US"/>
    </w:rPr>
  </w:style>
  <w:style w:type="table" w:customStyle="1" w:styleId="5a">
    <w:name w:val="Сетка таблицы5"/>
    <w:basedOn w:val="a8"/>
    <w:next w:val="aff3"/>
    <w:uiPriority w:val="59"/>
    <w:rsid w:val="004C53CB"/>
    <w:rPr>
      <w:rFonts w:ascii="Calibri" w:eastAsia="Calibri" w:hAnsi="Calibri" w:cs="Microsoft Himalay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Основной текст6"/>
    <w:basedOn w:val="a6"/>
    <w:rsid w:val="00D56313"/>
    <w:pPr>
      <w:shd w:val="clear" w:color="auto" w:fill="FFFFFF"/>
      <w:spacing w:line="274" w:lineRule="exact"/>
      <w:ind w:hanging="520"/>
    </w:pPr>
    <w:rPr>
      <w:sz w:val="20"/>
      <w:szCs w:val="20"/>
    </w:rPr>
  </w:style>
  <w:style w:type="paragraph" w:customStyle="1" w:styleId="1ff">
    <w:name w:val="Абзац 1"/>
    <w:basedOn w:val="a6"/>
    <w:qFormat/>
    <w:rsid w:val="008F0E2F"/>
    <w:pPr>
      <w:suppressAutoHyphens/>
      <w:spacing w:after="100"/>
    </w:pPr>
  </w:style>
  <w:style w:type="table" w:customStyle="1" w:styleId="66">
    <w:name w:val="Сетка таблицы6"/>
    <w:basedOn w:val="a8"/>
    <w:next w:val="aff3"/>
    <w:uiPriority w:val="39"/>
    <w:rsid w:val="00543E7B"/>
    <w:rPr>
      <w:rFonts w:eastAsiaTheme="minorHAnsi" w:cstheme="minorBidi"/>
      <w:sz w:val="23"/>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
    <w:basedOn w:val="a8"/>
    <w:next w:val="aff3"/>
    <w:uiPriority w:val="39"/>
    <w:rsid w:val="006276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0325337">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43603988">
      <w:bodyDiv w:val="1"/>
      <w:marLeft w:val="0"/>
      <w:marRight w:val="0"/>
      <w:marTop w:val="0"/>
      <w:marBottom w:val="0"/>
      <w:divBdr>
        <w:top w:val="none" w:sz="0" w:space="0" w:color="auto"/>
        <w:left w:val="none" w:sz="0" w:space="0" w:color="auto"/>
        <w:bottom w:val="none" w:sz="0" w:space="0" w:color="auto"/>
        <w:right w:val="none" w:sz="0" w:space="0" w:color="auto"/>
      </w:divBdr>
    </w:div>
    <w:div w:id="57633905">
      <w:bodyDiv w:val="1"/>
      <w:marLeft w:val="0"/>
      <w:marRight w:val="0"/>
      <w:marTop w:val="0"/>
      <w:marBottom w:val="0"/>
      <w:divBdr>
        <w:top w:val="none" w:sz="0" w:space="0" w:color="auto"/>
        <w:left w:val="none" w:sz="0" w:space="0" w:color="auto"/>
        <w:bottom w:val="none" w:sz="0" w:space="0" w:color="auto"/>
        <w:right w:val="none" w:sz="0" w:space="0" w:color="auto"/>
      </w:divBdr>
    </w:div>
    <w:div w:id="64183707">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385224327">
      <w:bodyDiv w:val="1"/>
      <w:marLeft w:val="0"/>
      <w:marRight w:val="0"/>
      <w:marTop w:val="0"/>
      <w:marBottom w:val="0"/>
      <w:divBdr>
        <w:top w:val="none" w:sz="0" w:space="0" w:color="auto"/>
        <w:left w:val="none" w:sz="0" w:space="0" w:color="auto"/>
        <w:bottom w:val="none" w:sz="0" w:space="0" w:color="auto"/>
        <w:right w:val="none" w:sz="0" w:space="0" w:color="auto"/>
      </w:divBdr>
    </w:div>
    <w:div w:id="413626504">
      <w:bodyDiv w:val="1"/>
      <w:marLeft w:val="0"/>
      <w:marRight w:val="0"/>
      <w:marTop w:val="0"/>
      <w:marBottom w:val="0"/>
      <w:divBdr>
        <w:top w:val="none" w:sz="0" w:space="0" w:color="auto"/>
        <w:left w:val="none" w:sz="0" w:space="0" w:color="auto"/>
        <w:bottom w:val="none" w:sz="0" w:space="0" w:color="auto"/>
        <w:right w:val="none" w:sz="0" w:space="0" w:color="auto"/>
      </w:divBdr>
    </w:div>
    <w:div w:id="489828373">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540749808">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61357380">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27215984">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079988014">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1957026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75537911">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76984849">
      <w:bodyDiv w:val="1"/>
      <w:marLeft w:val="0"/>
      <w:marRight w:val="0"/>
      <w:marTop w:val="0"/>
      <w:marBottom w:val="0"/>
      <w:divBdr>
        <w:top w:val="none" w:sz="0" w:space="0" w:color="auto"/>
        <w:left w:val="none" w:sz="0" w:space="0" w:color="auto"/>
        <w:bottom w:val="none" w:sz="0" w:space="0" w:color="auto"/>
        <w:right w:val="none" w:sz="0" w:space="0" w:color="auto"/>
      </w:divBdr>
    </w:div>
    <w:div w:id="1283262863">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232195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6846302">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1980986802">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96827289">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yperlink" Target="mailto:lenmor@lenmor.ru" TargetMode="Externa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1.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1C5B-AC02-422D-AAF7-05DF03CF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39</Pages>
  <Words>21346</Words>
  <Characters>121675</Characters>
  <Application>Microsoft Office Word</Application>
  <DocSecurity>0</DocSecurity>
  <Lines>1013</Lines>
  <Paragraphs>285</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142736</CharactersWithSpaces>
  <SharedDoc>false</SharedDoc>
  <HLinks>
    <vt:vector size="18" baseType="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61</cp:revision>
  <cp:lastPrinted>2022-09-16T13:15:00Z</cp:lastPrinted>
  <dcterms:created xsi:type="dcterms:W3CDTF">2022-07-18T12:27:00Z</dcterms:created>
  <dcterms:modified xsi:type="dcterms:W3CDTF">2022-09-16T13:37:00Z</dcterms:modified>
</cp:coreProperties>
</file>